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FC0" w:rsidRPr="00F171F6" w:rsidRDefault="004B0FC0" w:rsidP="00B52C42">
      <w:pPr>
        <w:tabs>
          <w:tab w:val="left" w:pos="851"/>
        </w:tabs>
        <w:spacing w:after="0" w:line="240" w:lineRule="auto"/>
        <w:ind w:firstLine="5387"/>
        <w:rPr>
          <w:rFonts w:ascii="Times New Roman" w:hAnsi="Times New Roman"/>
          <w:sz w:val="28"/>
          <w:szCs w:val="28"/>
        </w:rPr>
      </w:pPr>
      <w:r w:rsidRPr="00324A17">
        <w:rPr>
          <w:rFonts w:ascii="Times New Roman" w:hAnsi="Times New Roman"/>
          <w:sz w:val="28"/>
          <w:szCs w:val="28"/>
          <w:lang w:val="kk-KZ"/>
        </w:rPr>
        <w:t>Приложение</w:t>
      </w:r>
      <w:r w:rsidR="00B976EB" w:rsidRPr="00324A17">
        <w:rPr>
          <w:rFonts w:ascii="Times New Roman" w:hAnsi="Times New Roman"/>
          <w:sz w:val="28"/>
          <w:szCs w:val="28"/>
          <w:lang w:val="kk-KZ"/>
        </w:rPr>
        <w:t xml:space="preserve"> </w:t>
      </w:r>
      <w:r w:rsidR="00901888" w:rsidRPr="00F171F6">
        <w:rPr>
          <w:rFonts w:ascii="Times New Roman" w:hAnsi="Times New Roman"/>
          <w:sz w:val="28"/>
          <w:szCs w:val="28"/>
        </w:rPr>
        <w:t>91</w:t>
      </w:r>
    </w:p>
    <w:p w:rsidR="004B0FC0" w:rsidRPr="00324A17" w:rsidRDefault="004B0FC0" w:rsidP="00B52C42">
      <w:pPr>
        <w:spacing w:after="0" w:line="240" w:lineRule="auto"/>
        <w:ind w:firstLine="5387"/>
        <w:rPr>
          <w:rFonts w:ascii="Times New Roman" w:hAnsi="Times New Roman"/>
          <w:sz w:val="28"/>
          <w:szCs w:val="28"/>
          <w:lang w:val="kk-KZ"/>
        </w:rPr>
      </w:pPr>
      <w:r w:rsidRPr="00324A17">
        <w:rPr>
          <w:rFonts w:ascii="Times New Roman" w:hAnsi="Times New Roman"/>
          <w:sz w:val="28"/>
          <w:szCs w:val="28"/>
          <w:lang w:val="kk-KZ"/>
        </w:rPr>
        <w:t>к приказу Министра образования</w:t>
      </w:r>
    </w:p>
    <w:p w:rsidR="004B0FC0" w:rsidRPr="00324A17" w:rsidRDefault="004B0FC0" w:rsidP="00B52C42">
      <w:pPr>
        <w:spacing w:after="0" w:line="240" w:lineRule="auto"/>
        <w:ind w:firstLine="5387"/>
        <w:rPr>
          <w:rFonts w:ascii="Times New Roman" w:hAnsi="Times New Roman"/>
          <w:sz w:val="28"/>
          <w:szCs w:val="28"/>
          <w:lang w:val="kk-KZ"/>
        </w:rPr>
      </w:pPr>
      <w:r w:rsidRPr="00324A17">
        <w:rPr>
          <w:rFonts w:ascii="Times New Roman" w:hAnsi="Times New Roman"/>
          <w:sz w:val="28"/>
          <w:szCs w:val="28"/>
          <w:lang w:val="kk-KZ"/>
        </w:rPr>
        <w:t>и науки Республики Казахстан</w:t>
      </w:r>
    </w:p>
    <w:p w:rsidR="004B0FC0" w:rsidRPr="00324A17" w:rsidRDefault="00055367" w:rsidP="00B52C42">
      <w:pPr>
        <w:spacing w:after="0" w:line="240" w:lineRule="auto"/>
        <w:ind w:firstLine="5387"/>
        <w:rPr>
          <w:rFonts w:ascii="Times New Roman" w:hAnsi="Times New Roman"/>
          <w:sz w:val="28"/>
          <w:szCs w:val="28"/>
        </w:rPr>
      </w:pPr>
      <w:r>
        <w:rPr>
          <w:rFonts w:ascii="Times New Roman" w:hAnsi="Times New Roman"/>
          <w:sz w:val="28"/>
          <w:szCs w:val="28"/>
          <w:lang w:val="kk-KZ"/>
        </w:rPr>
        <w:t>от 20</w:t>
      </w:r>
      <w:bookmarkStart w:id="0" w:name="_GoBack"/>
      <w:bookmarkEnd w:id="0"/>
      <w:r w:rsidR="00736854" w:rsidRPr="00736854">
        <w:rPr>
          <w:rFonts w:ascii="Times New Roman" w:hAnsi="Times New Roman"/>
          <w:sz w:val="28"/>
          <w:szCs w:val="28"/>
          <w:lang w:val="kk-KZ"/>
        </w:rPr>
        <w:t xml:space="preserve"> сентября 2018 года № 469</w:t>
      </w:r>
    </w:p>
    <w:p w:rsidR="004112F2" w:rsidRPr="00324A17" w:rsidRDefault="004112F2" w:rsidP="00B52C42">
      <w:pPr>
        <w:spacing w:after="0" w:line="240" w:lineRule="auto"/>
        <w:ind w:left="426" w:right="401" w:firstLine="5387"/>
        <w:rPr>
          <w:rFonts w:ascii="Times New Roman" w:hAnsi="Times New Roman"/>
          <w:sz w:val="28"/>
          <w:szCs w:val="28"/>
          <w:lang w:val="kk-KZ"/>
        </w:rPr>
      </w:pPr>
    </w:p>
    <w:p w:rsidR="00F11CEC" w:rsidRPr="00F171F6" w:rsidRDefault="00F11CEC" w:rsidP="00B52C42">
      <w:pPr>
        <w:spacing w:after="0" w:line="240" w:lineRule="auto"/>
        <w:ind w:right="401" w:firstLine="5387"/>
        <w:rPr>
          <w:rFonts w:ascii="Times New Roman" w:hAnsi="Times New Roman"/>
          <w:sz w:val="28"/>
          <w:szCs w:val="28"/>
        </w:rPr>
      </w:pPr>
      <w:r w:rsidRPr="00324A17">
        <w:rPr>
          <w:rFonts w:ascii="Times New Roman" w:hAnsi="Times New Roman"/>
          <w:sz w:val="28"/>
          <w:szCs w:val="28"/>
          <w:lang w:val="kk-KZ"/>
        </w:rPr>
        <w:t xml:space="preserve">Приложение </w:t>
      </w:r>
      <w:r w:rsidR="00901888" w:rsidRPr="00F171F6">
        <w:rPr>
          <w:rFonts w:ascii="Times New Roman" w:hAnsi="Times New Roman"/>
          <w:sz w:val="28"/>
          <w:szCs w:val="28"/>
        </w:rPr>
        <w:t>531</w:t>
      </w:r>
    </w:p>
    <w:p w:rsidR="00F11CEC" w:rsidRPr="00324A17" w:rsidRDefault="00F11CEC" w:rsidP="00B52C42">
      <w:pPr>
        <w:tabs>
          <w:tab w:val="left" w:pos="9637"/>
        </w:tabs>
        <w:spacing w:after="0" w:line="240" w:lineRule="auto"/>
        <w:ind w:right="-2" w:firstLine="5387"/>
        <w:rPr>
          <w:rFonts w:ascii="Times New Roman" w:hAnsi="Times New Roman"/>
          <w:sz w:val="28"/>
          <w:szCs w:val="28"/>
          <w:lang w:val="kk-KZ"/>
        </w:rPr>
      </w:pPr>
      <w:r w:rsidRPr="00324A17">
        <w:rPr>
          <w:rFonts w:ascii="Times New Roman" w:hAnsi="Times New Roman"/>
          <w:sz w:val="28"/>
          <w:szCs w:val="28"/>
          <w:lang w:val="kk-KZ"/>
        </w:rPr>
        <w:t>к приказу Министра</w:t>
      </w:r>
      <w:r w:rsidR="00C07FF4" w:rsidRPr="00324A17">
        <w:rPr>
          <w:rFonts w:ascii="Times New Roman" w:hAnsi="Times New Roman"/>
          <w:sz w:val="28"/>
          <w:szCs w:val="28"/>
          <w:lang w:val="kk-KZ"/>
        </w:rPr>
        <w:t xml:space="preserve"> </w:t>
      </w:r>
      <w:r w:rsidRPr="00324A17">
        <w:rPr>
          <w:rFonts w:ascii="Times New Roman" w:hAnsi="Times New Roman"/>
          <w:sz w:val="28"/>
          <w:szCs w:val="28"/>
          <w:lang w:val="kk-KZ"/>
        </w:rPr>
        <w:t>образования</w:t>
      </w:r>
    </w:p>
    <w:p w:rsidR="00F11CEC" w:rsidRPr="00324A17" w:rsidRDefault="00F11CEC" w:rsidP="00B52C42">
      <w:pPr>
        <w:spacing w:after="0" w:line="240" w:lineRule="auto"/>
        <w:ind w:right="401" w:firstLine="5387"/>
        <w:rPr>
          <w:rFonts w:ascii="Times New Roman" w:hAnsi="Times New Roman"/>
          <w:sz w:val="28"/>
          <w:szCs w:val="28"/>
          <w:lang w:val="kk-KZ"/>
        </w:rPr>
      </w:pPr>
      <w:r w:rsidRPr="00324A17">
        <w:rPr>
          <w:rFonts w:ascii="Times New Roman" w:hAnsi="Times New Roman"/>
          <w:sz w:val="28"/>
          <w:szCs w:val="28"/>
          <w:lang w:val="kk-KZ"/>
        </w:rPr>
        <w:t>и науки Республики Казахстан</w:t>
      </w:r>
    </w:p>
    <w:p w:rsidR="00F11CEC" w:rsidRPr="00324A17" w:rsidRDefault="00F11CEC" w:rsidP="00B52C42">
      <w:pPr>
        <w:spacing w:after="0" w:line="240" w:lineRule="auto"/>
        <w:ind w:right="401" w:firstLine="5387"/>
        <w:rPr>
          <w:rFonts w:ascii="Times New Roman" w:hAnsi="Times New Roman"/>
          <w:sz w:val="28"/>
          <w:szCs w:val="28"/>
        </w:rPr>
      </w:pPr>
      <w:r w:rsidRPr="00324A17">
        <w:rPr>
          <w:rFonts w:ascii="Times New Roman" w:hAnsi="Times New Roman"/>
          <w:sz w:val="28"/>
          <w:szCs w:val="28"/>
          <w:lang w:val="kk-KZ"/>
        </w:rPr>
        <w:t>от 3 апреля 2013 года №115</w:t>
      </w:r>
    </w:p>
    <w:p w:rsidR="00F11CEC" w:rsidRPr="00324A17" w:rsidRDefault="00F11CEC" w:rsidP="00DB6F6D">
      <w:pPr>
        <w:widowControl w:val="0"/>
        <w:spacing w:after="0" w:line="240" w:lineRule="auto"/>
        <w:ind w:right="401"/>
        <w:jc w:val="center"/>
        <w:rPr>
          <w:rFonts w:ascii="Times New Roman" w:eastAsia="Calibri" w:hAnsi="Times New Roman" w:cs="Times New Roman"/>
          <w:sz w:val="28"/>
          <w:szCs w:val="28"/>
        </w:rPr>
      </w:pPr>
    </w:p>
    <w:p w:rsidR="00DD16CD" w:rsidRPr="00324A17" w:rsidRDefault="00DD16CD" w:rsidP="00DB6F6D">
      <w:pPr>
        <w:widowControl w:val="0"/>
        <w:spacing w:after="0" w:line="240" w:lineRule="auto"/>
        <w:ind w:right="401"/>
        <w:jc w:val="center"/>
        <w:rPr>
          <w:rFonts w:ascii="Times New Roman" w:eastAsia="Calibri" w:hAnsi="Times New Roman" w:cs="Times New Roman"/>
          <w:sz w:val="28"/>
          <w:szCs w:val="28"/>
        </w:rPr>
      </w:pPr>
    </w:p>
    <w:p w:rsidR="00622802" w:rsidRPr="00324A17" w:rsidRDefault="0084694D" w:rsidP="00311CBE">
      <w:pPr>
        <w:spacing w:after="0" w:line="240" w:lineRule="auto"/>
        <w:ind w:right="403"/>
        <w:jc w:val="center"/>
        <w:rPr>
          <w:rFonts w:ascii="Times New Roman" w:hAnsi="Times New Roman" w:cs="Times New Roman"/>
          <w:sz w:val="28"/>
          <w:szCs w:val="28"/>
        </w:rPr>
      </w:pPr>
      <w:r w:rsidRPr="00324A17">
        <w:rPr>
          <w:rFonts w:ascii="Times New Roman" w:hAnsi="Times New Roman" w:cs="Times New Roman"/>
          <w:sz w:val="28"/>
          <w:szCs w:val="28"/>
        </w:rPr>
        <w:t xml:space="preserve">Типовая учебная программа </w:t>
      </w:r>
    </w:p>
    <w:p w:rsidR="0084694D" w:rsidRPr="00324A17" w:rsidRDefault="0084694D" w:rsidP="00311CBE">
      <w:pPr>
        <w:spacing w:after="0" w:line="240" w:lineRule="auto"/>
        <w:ind w:right="403"/>
        <w:jc w:val="center"/>
        <w:rPr>
          <w:rFonts w:ascii="Times New Roman" w:hAnsi="Times New Roman"/>
          <w:sz w:val="28"/>
          <w:szCs w:val="28"/>
          <w:lang w:eastAsia="x-none"/>
        </w:rPr>
      </w:pPr>
      <w:r w:rsidRPr="00324A17">
        <w:rPr>
          <w:rFonts w:ascii="Times New Roman" w:hAnsi="Times New Roman" w:cs="Times New Roman"/>
          <w:sz w:val="28"/>
          <w:szCs w:val="28"/>
        </w:rPr>
        <w:t xml:space="preserve">по </w:t>
      </w:r>
      <w:r w:rsidR="00901888" w:rsidRPr="00324A17">
        <w:rPr>
          <w:rFonts w:ascii="Times New Roman" w:hAnsi="Times New Roman" w:cs="Times New Roman"/>
          <w:sz w:val="28"/>
          <w:szCs w:val="28"/>
        </w:rPr>
        <w:t xml:space="preserve">учебному </w:t>
      </w:r>
      <w:r w:rsidRPr="00324A17">
        <w:rPr>
          <w:rFonts w:ascii="Times New Roman" w:hAnsi="Times New Roman" w:cs="Times New Roman"/>
          <w:sz w:val="28"/>
          <w:szCs w:val="28"/>
        </w:rPr>
        <w:t>предмету</w:t>
      </w:r>
      <w:r w:rsidR="00F62A38" w:rsidRPr="00324A17">
        <w:rPr>
          <w:rFonts w:ascii="Times New Roman" w:hAnsi="Times New Roman" w:cs="Times New Roman"/>
          <w:sz w:val="28"/>
          <w:szCs w:val="28"/>
        </w:rPr>
        <w:t xml:space="preserve"> </w:t>
      </w:r>
      <w:r w:rsidRPr="00324A17">
        <w:rPr>
          <w:rFonts w:ascii="Times New Roman" w:hAnsi="Times New Roman" w:cs="Times New Roman"/>
          <w:sz w:val="28"/>
          <w:szCs w:val="28"/>
        </w:rPr>
        <w:t>«Адаптивная физическая культура»</w:t>
      </w:r>
      <w:r w:rsidR="00F62A38" w:rsidRPr="00324A17">
        <w:rPr>
          <w:rFonts w:ascii="Times New Roman" w:hAnsi="Times New Roman" w:cs="Times New Roman"/>
          <w:sz w:val="28"/>
          <w:szCs w:val="28"/>
        </w:rPr>
        <w:t xml:space="preserve"> </w:t>
      </w:r>
      <w:r w:rsidRPr="00324A17">
        <w:rPr>
          <w:rFonts w:ascii="Times New Roman" w:hAnsi="Times New Roman" w:cs="Times New Roman"/>
          <w:sz w:val="28"/>
          <w:szCs w:val="28"/>
        </w:rPr>
        <w:t>для обучающихся с</w:t>
      </w:r>
      <w:r w:rsidR="00622802" w:rsidRPr="00324A17">
        <w:rPr>
          <w:rFonts w:ascii="Times New Roman" w:hAnsi="Times New Roman" w:cs="Times New Roman"/>
          <w:sz w:val="28"/>
          <w:szCs w:val="28"/>
        </w:rPr>
        <w:t xml:space="preserve"> </w:t>
      </w:r>
      <w:r w:rsidR="00F62A38" w:rsidRPr="00324A17">
        <w:rPr>
          <w:rFonts w:ascii="Times New Roman" w:hAnsi="Times New Roman" w:cs="Times New Roman"/>
          <w:sz w:val="28"/>
          <w:szCs w:val="28"/>
        </w:rPr>
        <w:t xml:space="preserve">легкой умственной отсталостью </w:t>
      </w:r>
      <w:r w:rsidR="005972B5" w:rsidRPr="00324A17">
        <w:rPr>
          <w:rFonts w:ascii="Times New Roman" w:hAnsi="Times New Roman" w:cs="Times New Roman"/>
          <w:sz w:val="28"/>
          <w:szCs w:val="28"/>
          <w:lang w:val="kk-KZ"/>
        </w:rPr>
        <w:t>5-10</w:t>
      </w:r>
      <w:r w:rsidRPr="00324A17">
        <w:rPr>
          <w:rFonts w:ascii="Times New Roman" w:hAnsi="Times New Roman" w:cs="Times New Roman"/>
          <w:sz w:val="28"/>
          <w:szCs w:val="28"/>
        </w:rPr>
        <w:t xml:space="preserve"> классов</w:t>
      </w:r>
      <w:r w:rsidR="006C5423" w:rsidRPr="000F78DD">
        <w:rPr>
          <w:rFonts w:ascii="Times New Roman" w:hAnsi="Times New Roman" w:cs="Times New Roman"/>
          <w:sz w:val="28"/>
          <w:szCs w:val="28"/>
        </w:rPr>
        <w:t xml:space="preserve"> </w:t>
      </w:r>
      <w:r w:rsidR="000D0E51" w:rsidRPr="00324A17">
        <w:rPr>
          <w:rFonts w:ascii="Times New Roman" w:hAnsi="Times New Roman"/>
          <w:sz w:val="28"/>
          <w:szCs w:val="28"/>
        </w:rPr>
        <w:t xml:space="preserve">по обновленному </w:t>
      </w:r>
      <w:r w:rsidR="00622802" w:rsidRPr="00324A17">
        <w:rPr>
          <w:rFonts w:ascii="Times New Roman" w:hAnsi="Times New Roman"/>
          <w:sz w:val="28"/>
          <w:szCs w:val="28"/>
          <w:lang w:val="kk-KZ"/>
        </w:rPr>
        <w:t>содержанию</w:t>
      </w:r>
    </w:p>
    <w:p w:rsidR="00796CF3" w:rsidRPr="000F78DD" w:rsidRDefault="00796CF3" w:rsidP="00622802">
      <w:pPr>
        <w:widowControl w:val="0"/>
        <w:tabs>
          <w:tab w:val="left" w:pos="5100"/>
        </w:tabs>
        <w:spacing w:after="0" w:line="240" w:lineRule="auto"/>
        <w:ind w:right="401"/>
        <w:rPr>
          <w:rFonts w:ascii="Times New Roman" w:eastAsia="Calibri" w:hAnsi="Times New Roman" w:cs="Times New Roman"/>
          <w:sz w:val="28"/>
          <w:szCs w:val="28"/>
        </w:rPr>
      </w:pPr>
    </w:p>
    <w:p w:rsidR="00901888" w:rsidRPr="000F78DD" w:rsidRDefault="00901888" w:rsidP="00622802">
      <w:pPr>
        <w:widowControl w:val="0"/>
        <w:tabs>
          <w:tab w:val="left" w:pos="5100"/>
        </w:tabs>
        <w:spacing w:after="0" w:line="240" w:lineRule="auto"/>
        <w:ind w:right="401"/>
        <w:rPr>
          <w:rFonts w:ascii="Times New Roman" w:eastAsia="Calibri" w:hAnsi="Times New Roman" w:cs="Times New Roman"/>
          <w:sz w:val="28"/>
          <w:szCs w:val="28"/>
        </w:rPr>
      </w:pPr>
    </w:p>
    <w:p w:rsidR="00C07FF4" w:rsidRPr="00324A17" w:rsidRDefault="00C07FF4" w:rsidP="00C07FF4">
      <w:pPr>
        <w:pStyle w:val="1"/>
        <w:ind w:left="0"/>
        <w:jc w:val="center"/>
        <w:rPr>
          <w:b w:val="0"/>
          <w:sz w:val="28"/>
          <w:szCs w:val="28"/>
          <w:lang w:val="ru-RU" w:eastAsia="ru-RU"/>
        </w:rPr>
      </w:pPr>
      <w:r w:rsidRPr="00324A17">
        <w:rPr>
          <w:b w:val="0"/>
          <w:sz w:val="28"/>
          <w:szCs w:val="28"/>
          <w:lang w:val="ru-RU" w:eastAsia="ru-RU"/>
        </w:rPr>
        <w:t>Глава 1. Общие положения</w:t>
      </w:r>
    </w:p>
    <w:p w:rsidR="00DD16CD" w:rsidRPr="00324A17" w:rsidRDefault="00DD16CD" w:rsidP="007128C2">
      <w:pPr>
        <w:pStyle w:val="ab"/>
        <w:spacing w:before="0" w:after="0"/>
        <w:ind w:right="401"/>
        <w:jc w:val="center"/>
        <w:rPr>
          <w:szCs w:val="28"/>
        </w:rPr>
      </w:pPr>
    </w:p>
    <w:p w:rsidR="0084694D" w:rsidRPr="00E9508E" w:rsidRDefault="0084694D" w:rsidP="00E9508E">
      <w:pPr>
        <w:spacing w:after="0" w:line="240" w:lineRule="auto"/>
        <w:ind w:firstLine="709"/>
        <w:jc w:val="both"/>
        <w:rPr>
          <w:rFonts w:ascii="Times New Roman" w:hAnsi="Times New Roman" w:cs="Times New Roman"/>
          <w:spacing w:val="2"/>
          <w:sz w:val="28"/>
          <w:szCs w:val="28"/>
          <w:lang w:val="kk-KZ"/>
        </w:rPr>
      </w:pPr>
      <w:r w:rsidRPr="00324A17">
        <w:rPr>
          <w:rFonts w:ascii="Times New Roman" w:hAnsi="Times New Roman" w:cs="Times New Roman"/>
          <w:spacing w:val="2"/>
          <w:sz w:val="28"/>
          <w:szCs w:val="28"/>
        </w:rPr>
        <w:t xml:space="preserve">1. </w:t>
      </w:r>
      <w:r w:rsidR="00E9508E">
        <w:rPr>
          <w:rFonts w:ascii="Times New Roman" w:hAnsi="Times New Roman" w:cs="Times New Roman"/>
          <w:spacing w:val="2"/>
          <w:sz w:val="28"/>
          <w:szCs w:val="28"/>
        </w:rPr>
        <w:t xml:space="preserve">Типовая учебная программа </w:t>
      </w:r>
      <w:r w:rsidR="00E9508E" w:rsidRPr="00E9508E">
        <w:rPr>
          <w:rFonts w:ascii="Times New Roman" w:hAnsi="Times New Roman" w:cs="Times New Roman"/>
          <w:spacing w:val="2"/>
          <w:sz w:val="28"/>
          <w:szCs w:val="28"/>
        </w:rPr>
        <w:t xml:space="preserve">по учебному предмету «Адаптивная физическая культура» для обучающихся с легкой умственной отсталостью </w:t>
      </w:r>
      <w:r w:rsidR="00E9508E">
        <w:rPr>
          <w:rFonts w:ascii="Times New Roman" w:hAnsi="Times New Roman" w:cs="Times New Roman"/>
          <w:spacing w:val="2"/>
          <w:sz w:val="28"/>
          <w:szCs w:val="28"/>
          <w:lang w:val="kk-KZ"/>
        </w:rPr>
        <w:br/>
      </w:r>
      <w:r w:rsidR="00E9508E" w:rsidRPr="00E9508E">
        <w:rPr>
          <w:rFonts w:ascii="Times New Roman" w:hAnsi="Times New Roman" w:cs="Times New Roman"/>
          <w:spacing w:val="2"/>
          <w:sz w:val="28"/>
          <w:szCs w:val="28"/>
        </w:rPr>
        <w:t>5-10 классов по обновленному содержанию</w:t>
      </w:r>
      <w:r w:rsidR="00E9508E">
        <w:rPr>
          <w:rFonts w:ascii="Times New Roman" w:hAnsi="Times New Roman" w:cs="Times New Roman"/>
          <w:spacing w:val="2"/>
          <w:sz w:val="28"/>
          <w:szCs w:val="28"/>
          <w:lang w:val="kk-KZ"/>
        </w:rPr>
        <w:t xml:space="preserve"> </w:t>
      </w:r>
      <w:r w:rsidR="00E9508E" w:rsidRPr="00E9508E">
        <w:rPr>
          <w:rFonts w:ascii="Times New Roman" w:hAnsi="Times New Roman" w:cs="Times New Roman"/>
          <w:spacing w:val="2"/>
          <w:sz w:val="28"/>
          <w:szCs w:val="28"/>
          <w:lang w:val="kk-KZ"/>
        </w:rPr>
        <w:t xml:space="preserve">(далее – Программа) разработана в соответствии с подпунктом 6) статьи 5 Закона Республики Казахстан от </w:t>
      </w:r>
      <w:r w:rsidR="00E9508E">
        <w:rPr>
          <w:rFonts w:ascii="Times New Roman" w:hAnsi="Times New Roman" w:cs="Times New Roman"/>
          <w:spacing w:val="2"/>
          <w:sz w:val="28"/>
          <w:szCs w:val="28"/>
          <w:lang w:val="kk-KZ"/>
        </w:rPr>
        <w:br/>
      </w:r>
      <w:r w:rsidR="00E9508E" w:rsidRPr="00E9508E">
        <w:rPr>
          <w:rFonts w:ascii="Times New Roman" w:hAnsi="Times New Roman" w:cs="Times New Roman"/>
          <w:spacing w:val="2"/>
          <w:sz w:val="28"/>
          <w:szCs w:val="28"/>
          <w:lang w:val="kk-KZ"/>
        </w:rPr>
        <w:t>27 июля 2007 года «Об образовании».</w:t>
      </w:r>
    </w:p>
    <w:p w:rsidR="00C07FF4" w:rsidRPr="00324A17" w:rsidRDefault="00230F75" w:rsidP="00B52C42">
      <w:pPr>
        <w:pStyle w:val="ac"/>
        <w:ind w:firstLine="709"/>
        <w:jc w:val="both"/>
        <w:rPr>
          <w:rFonts w:ascii="Times New Roman" w:hAnsi="Times New Roman" w:cs="Times New Roman"/>
          <w:bCs/>
          <w:sz w:val="28"/>
          <w:szCs w:val="28"/>
        </w:rPr>
      </w:pPr>
      <w:r w:rsidRPr="00324A17">
        <w:rPr>
          <w:rFonts w:ascii="Times New Roman" w:hAnsi="Times New Roman" w:cs="Times New Roman"/>
          <w:sz w:val="28"/>
          <w:szCs w:val="28"/>
          <w:lang w:val="kk-KZ"/>
        </w:rPr>
        <w:t>2</w:t>
      </w:r>
      <w:r w:rsidR="0084694D" w:rsidRPr="00324A17">
        <w:rPr>
          <w:rFonts w:ascii="Times New Roman" w:hAnsi="Times New Roman" w:cs="Times New Roman"/>
          <w:sz w:val="28"/>
          <w:szCs w:val="28"/>
        </w:rPr>
        <w:t xml:space="preserve">. </w:t>
      </w:r>
      <w:r w:rsidR="00C07FF4" w:rsidRPr="00324A17">
        <w:rPr>
          <w:rStyle w:val="12"/>
          <w:rFonts w:ascii="Times New Roman" w:hAnsi="Times New Roman" w:cs="Times New Roman"/>
          <w:b w:val="0"/>
          <w:sz w:val="28"/>
          <w:szCs w:val="28"/>
        </w:rPr>
        <w:t xml:space="preserve">Целью </w:t>
      </w:r>
      <w:r w:rsidR="00E9508E">
        <w:rPr>
          <w:rStyle w:val="12"/>
          <w:rFonts w:ascii="Times New Roman" w:hAnsi="Times New Roman" w:cs="Times New Roman"/>
          <w:b w:val="0"/>
          <w:sz w:val="28"/>
          <w:szCs w:val="28"/>
          <w:lang w:val="kk-KZ"/>
        </w:rPr>
        <w:t>П</w:t>
      </w:r>
      <w:r w:rsidR="00C07FF4" w:rsidRPr="00324A17">
        <w:rPr>
          <w:rStyle w:val="12"/>
          <w:rFonts w:ascii="Times New Roman" w:hAnsi="Times New Roman" w:cs="Times New Roman"/>
          <w:b w:val="0"/>
          <w:sz w:val="28"/>
          <w:szCs w:val="28"/>
        </w:rPr>
        <w:t>рограммы является коррекция физического развития учеников, отклонений соматического состояния и моторики, укрепление здоровья и закаливание детского организма, содействие правильному развитию, обучение двигательным умениям и навыкам.</w:t>
      </w:r>
    </w:p>
    <w:p w:rsidR="00C07FF4" w:rsidRPr="00324A17" w:rsidRDefault="00230F75"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3</w:t>
      </w:r>
      <w:r w:rsidR="00C07FF4" w:rsidRPr="00324A17">
        <w:rPr>
          <w:rFonts w:ascii="Times New Roman" w:hAnsi="Times New Roman" w:cs="Times New Roman"/>
          <w:sz w:val="28"/>
          <w:szCs w:val="28"/>
        </w:rPr>
        <w:t>. Задачи предмета «Адаптивная физическая культура»:</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1) содействие гармоническому развитию личности, укрепление здоровья обучающихся, закрепление навыков правильной осанки, профилактика плоскостопия, выработка устойчивости к неблагоприятным условиям внешней среды, воспитание ценностных ориентаций на здоровый образ жизни;</w:t>
      </w:r>
    </w:p>
    <w:p w:rsidR="00C07FF4" w:rsidRPr="00324A17" w:rsidRDefault="00B52C42"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2)</w:t>
      </w:r>
      <w:r w:rsidR="001F794B" w:rsidRPr="00324A17">
        <w:rPr>
          <w:rFonts w:ascii="Times New Roman" w:hAnsi="Times New Roman" w:cs="Times New Roman"/>
          <w:sz w:val="28"/>
          <w:szCs w:val="28"/>
        </w:rPr>
        <w:t xml:space="preserve"> </w:t>
      </w:r>
      <w:r w:rsidR="00C07FF4" w:rsidRPr="00324A17">
        <w:rPr>
          <w:rFonts w:ascii="Times New Roman" w:hAnsi="Times New Roman" w:cs="Times New Roman"/>
          <w:sz w:val="28"/>
          <w:szCs w:val="28"/>
        </w:rPr>
        <w:t>обучение основам базовых видов двигательных действий;</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3)</w:t>
      </w:r>
      <w:r w:rsidR="00B52C42" w:rsidRPr="00F171F6">
        <w:rPr>
          <w:rFonts w:ascii="Times New Roman" w:hAnsi="Times New Roman" w:cs="Times New Roman"/>
          <w:sz w:val="28"/>
          <w:szCs w:val="28"/>
        </w:rPr>
        <w:t xml:space="preserve"> </w:t>
      </w:r>
      <w:r w:rsidRPr="00324A17">
        <w:rPr>
          <w:rFonts w:ascii="Times New Roman" w:hAnsi="Times New Roman" w:cs="Times New Roman"/>
          <w:sz w:val="28"/>
          <w:szCs w:val="28"/>
        </w:rPr>
        <w:t>дальнейшее развитие координационных способностей;</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4) формирование знаний о личной гигиене, режиме дня, влияни</w:t>
      </w:r>
      <w:r w:rsidR="001F794B" w:rsidRPr="00324A17">
        <w:rPr>
          <w:rFonts w:ascii="Times New Roman" w:hAnsi="Times New Roman" w:cs="Times New Roman"/>
          <w:sz w:val="28"/>
          <w:szCs w:val="28"/>
        </w:rPr>
        <w:t>и</w:t>
      </w:r>
      <w:r w:rsidRPr="00324A17">
        <w:rPr>
          <w:rFonts w:ascii="Times New Roman" w:hAnsi="Times New Roman" w:cs="Times New Roman"/>
          <w:sz w:val="28"/>
          <w:szCs w:val="28"/>
        </w:rPr>
        <w:t xml:space="preserve"> физических упражнений на состояние здоров</w:t>
      </w:r>
      <w:r w:rsidR="001F794B" w:rsidRPr="00324A17">
        <w:rPr>
          <w:rFonts w:ascii="Times New Roman" w:hAnsi="Times New Roman" w:cs="Times New Roman"/>
          <w:sz w:val="28"/>
          <w:szCs w:val="28"/>
        </w:rPr>
        <w:t>ья, работоспособности и развитии</w:t>
      </w:r>
      <w:r w:rsidRPr="00324A17">
        <w:rPr>
          <w:rFonts w:ascii="Times New Roman" w:hAnsi="Times New Roman" w:cs="Times New Roman"/>
          <w:sz w:val="28"/>
          <w:szCs w:val="28"/>
        </w:rPr>
        <w:t xml:space="preserve"> двигательных способностей на основе знаний о системе организма;</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5) углублённое представление об основных видах спорта;</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6) приобщение к самостоятельным занятиям физическими упражнениями и занятием любимым видом спорта в свободное время;</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7) формирование адекватной оценки собственных физических возможностей;</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lastRenderedPageBreak/>
        <w:t>8) содействие развитию психических процессов;</w:t>
      </w:r>
    </w:p>
    <w:p w:rsidR="00C07FF4" w:rsidRPr="00324A17" w:rsidRDefault="00C07FF4" w:rsidP="00B52C42">
      <w:pPr>
        <w:pStyle w:val="ac"/>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9) усвоение </w:t>
      </w:r>
      <w:r w:rsidR="001F794B" w:rsidRPr="00324A17">
        <w:rPr>
          <w:rFonts w:ascii="Times New Roman" w:hAnsi="Times New Roman" w:cs="Times New Roman"/>
          <w:sz w:val="28"/>
          <w:szCs w:val="28"/>
        </w:rPr>
        <w:t>обучающимися</w:t>
      </w:r>
      <w:r w:rsidRPr="00324A17">
        <w:rPr>
          <w:rFonts w:ascii="Times New Roman" w:hAnsi="Times New Roman" w:cs="Times New Roman"/>
          <w:sz w:val="28"/>
          <w:szCs w:val="28"/>
        </w:rPr>
        <w:t xml:space="preserve"> речевого материала, используемого учителем на уроках по физической культуре; </w:t>
      </w:r>
    </w:p>
    <w:p w:rsidR="00C07FF4" w:rsidRPr="00324A17" w:rsidRDefault="00C07FF4" w:rsidP="00B52C42">
      <w:pPr>
        <w:spacing w:after="0" w:line="240" w:lineRule="auto"/>
        <w:ind w:firstLine="709"/>
        <w:jc w:val="both"/>
        <w:rPr>
          <w:rFonts w:ascii="Times New Roman" w:eastAsia="Times New Roman" w:hAnsi="Times New Roman" w:cs="Times New Roman"/>
          <w:sz w:val="28"/>
          <w:szCs w:val="28"/>
        </w:rPr>
      </w:pPr>
      <w:r w:rsidRPr="00324A17">
        <w:rPr>
          <w:rFonts w:ascii="Times New Roman" w:hAnsi="Times New Roman" w:cs="Times New Roman"/>
          <w:sz w:val="28"/>
          <w:szCs w:val="28"/>
        </w:rPr>
        <w:t xml:space="preserve">10) </w:t>
      </w:r>
      <w:r w:rsidRPr="00324A17">
        <w:rPr>
          <w:rFonts w:ascii="Times New Roman" w:eastAsia="Times New Roman" w:hAnsi="Times New Roman" w:cs="Times New Roman"/>
          <w:sz w:val="28"/>
          <w:szCs w:val="28"/>
        </w:rPr>
        <w:t xml:space="preserve">формирование социально приемлемых форм поведения, предупреждение проявлений деструктивного поведения (крик, агрессия, </w:t>
      </w:r>
      <w:r w:rsidR="001F794B" w:rsidRPr="00324A17">
        <w:rPr>
          <w:rFonts w:ascii="Times New Roman" w:eastAsia="Times New Roman" w:hAnsi="Times New Roman" w:cs="Times New Roman"/>
          <w:sz w:val="28"/>
          <w:szCs w:val="28"/>
        </w:rPr>
        <w:t>самоагрессия, стереотипии</w:t>
      </w:r>
      <w:r w:rsidRPr="00324A17">
        <w:rPr>
          <w:rFonts w:ascii="Times New Roman" w:eastAsia="Times New Roman" w:hAnsi="Times New Roman" w:cs="Times New Roman"/>
          <w:sz w:val="28"/>
          <w:szCs w:val="28"/>
        </w:rPr>
        <w:t>) в процессе уроков физической культуры и во внеучебной деятельности;</w:t>
      </w:r>
    </w:p>
    <w:p w:rsidR="00C07FF4" w:rsidRPr="00324A17" w:rsidRDefault="008B3C17" w:rsidP="00B52C42">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11)</w:t>
      </w:r>
      <w:r w:rsidR="00C07FF4" w:rsidRPr="00324A17">
        <w:rPr>
          <w:rFonts w:ascii="Times New Roman" w:hAnsi="Times New Roman" w:cs="Times New Roman"/>
          <w:sz w:val="28"/>
          <w:szCs w:val="28"/>
        </w:rPr>
        <w:t xml:space="preserve"> фо</w:t>
      </w:r>
      <w:r w:rsidR="001F794B" w:rsidRPr="00324A17">
        <w:rPr>
          <w:rFonts w:ascii="Times New Roman" w:hAnsi="Times New Roman" w:cs="Times New Roman"/>
          <w:sz w:val="28"/>
          <w:szCs w:val="28"/>
        </w:rPr>
        <w:t>рмирование личности</w:t>
      </w:r>
      <w:r w:rsidR="00C07FF4" w:rsidRPr="00324A17">
        <w:rPr>
          <w:rFonts w:ascii="Times New Roman" w:hAnsi="Times New Roman" w:cs="Times New Roman"/>
          <w:sz w:val="28"/>
          <w:szCs w:val="28"/>
        </w:rPr>
        <w:t>.</w:t>
      </w:r>
    </w:p>
    <w:p w:rsidR="001F794B" w:rsidRPr="00324A17" w:rsidRDefault="00230F75"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4</w:t>
      </w:r>
      <w:r w:rsidR="001F794B" w:rsidRPr="00324A17">
        <w:rPr>
          <w:rFonts w:ascii="Times New Roman" w:hAnsi="Times New Roman" w:cs="Times New Roman"/>
          <w:sz w:val="28"/>
          <w:szCs w:val="28"/>
        </w:rPr>
        <w:t>. Коррекционно-развивающие задачи адаптивной физической культуры:</w:t>
      </w:r>
    </w:p>
    <w:p w:rsidR="001F794B" w:rsidRPr="00324A17" w:rsidRDefault="00EC4725"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1) </w:t>
      </w:r>
      <w:r w:rsidR="000A379E" w:rsidRPr="00324A17">
        <w:rPr>
          <w:rFonts w:ascii="Times New Roman" w:hAnsi="Times New Roman" w:cs="Times New Roman"/>
          <w:sz w:val="28"/>
          <w:szCs w:val="28"/>
        </w:rPr>
        <w:t xml:space="preserve">совершенствование </w:t>
      </w:r>
      <w:r w:rsidR="001F794B" w:rsidRPr="00324A17">
        <w:rPr>
          <w:rFonts w:ascii="Times New Roman" w:hAnsi="Times New Roman" w:cs="Times New Roman"/>
          <w:sz w:val="28"/>
          <w:szCs w:val="28"/>
        </w:rPr>
        <w:t>основных движений в ходьбе, беге, плавании, метании, прыжках, передвижении на лыжах, упражнениях с предметами;</w:t>
      </w:r>
    </w:p>
    <w:p w:rsidR="001F794B" w:rsidRPr="00324A17" w:rsidRDefault="00A76157"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2) </w:t>
      </w:r>
      <w:r w:rsidR="001F794B" w:rsidRPr="00324A17">
        <w:rPr>
          <w:rFonts w:ascii="Times New Roman" w:hAnsi="Times New Roman" w:cs="Times New Roman"/>
          <w:sz w:val="28"/>
          <w:szCs w:val="28"/>
        </w:rPr>
        <w:t>развитие физической подготовленности;</w:t>
      </w:r>
    </w:p>
    <w:p w:rsidR="001F794B" w:rsidRPr="00324A17" w:rsidRDefault="00B52C42"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3)</w:t>
      </w:r>
      <w:r w:rsidR="000A379E" w:rsidRPr="00324A17">
        <w:rPr>
          <w:rFonts w:ascii="Times New Roman" w:hAnsi="Times New Roman" w:cs="Times New Roman"/>
          <w:sz w:val="28"/>
          <w:szCs w:val="28"/>
        </w:rPr>
        <w:t xml:space="preserve"> </w:t>
      </w:r>
      <w:r w:rsidR="001F794B" w:rsidRPr="00324A17">
        <w:rPr>
          <w:rFonts w:ascii="Times New Roman" w:hAnsi="Times New Roman" w:cs="Times New Roman"/>
          <w:sz w:val="28"/>
          <w:szCs w:val="28"/>
        </w:rPr>
        <w:t>развитие координационных способностей;</w:t>
      </w:r>
    </w:p>
    <w:p w:rsidR="001F794B" w:rsidRPr="00324A17" w:rsidRDefault="00A76157"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4) </w:t>
      </w:r>
      <w:r w:rsidR="001F794B" w:rsidRPr="00324A17">
        <w:rPr>
          <w:rFonts w:ascii="Times New Roman" w:hAnsi="Times New Roman" w:cs="Times New Roman"/>
          <w:sz w:val="28"/>
          <w:szCs w:val="28"/>
        </w:rPr>
        <w:t>профилактика соматических нарушений;</w:t>
      </w:r>
    </w:p>
    <w:p w:rsidR="001F794B" w:rsidRPr="00324A17" w:rsidRDefault="001F794B"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5) профилактика, коррекция и развитие психических, сенсорно-перцептивных способностей;</w:t>
      </w:r>
    </w:p>
    <w:p w:rsidR="001F794B" w:rsidRPr="00324A17" w:rsidRDefault="00A76157"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6) </w:t>
      </w:r>
      <w:r w:rsidR="001F794B" w:rsidRPr="00324A17">
        <w:rPr>
          <w:rFonts w:ascii="Times New Roman" w:hAnsi="Times New Roman" w:cs="Times New Roman"/>
          <w:sz w:val="28"/>
          <w:szCs w:val="28"/>
        </w:rPr>
        <w:t>компенсация нарушенных функций;</w:t>
      </w:r>
    </w:p>
    <w:p w:rsidR="001F794B" w:rsidRPr="00324A17" w:rsidRDefault="00230F75" w:rsidP="00B52C42">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 xml:space="preserve">7) </w:t>
      </w:r>
      <w:r w:rsidR="001F794B" w:rsidRPr="00324A17">
        <w:rPr>
          <w:rFonts w:ascii="Times New Roman" w:hAnsi="Times New Roman" w:cs="Times New Roman"/>
          <w:sz w:val="28"/>
          <w:szCs w:val="28"/>
        </w:rPr>
        <w:t>коррекция недостатков эмоционально – личностного развития.</w:t>
      </w:r>
    </w:p>
    <w:p w:rsidR="00B52C42" w:rsidRPr="00324A17" w:rsidRDefault="00B52C42" w:rsidP="00B52C42">
      <w:pPr>
        <w:pStyle w:val="ac"/>
        <w:ind w:firstLine="709"/>
        <w:jc w:val="both"/>
        <w:rPr>
          <w:rStyle w:val="12"/>
          <w:rFonts w:ascii="Times New Roman" w:hAnsi="Times New Roman" w:cs="Times New Roman"/>
          <w:b w:val="0"/>
          <w:sz w:val="28"/>
          <w:szCs w:val="28"/>
        </w:rPr>
      </w:pPr>
    </w:p>
    <w:p w:rsidR="00230F75" w:rsidRPr="00324A17" w:rsidRDefault="00230F75" w:rsidP="00B52C42">
      <w:pPr>
        <w:pStyle w:val="ac"/>
        <w:ind w:firstLine="709"/>
        <w:jc w:val="both"/>
        <w:rPr>
          <w:rStyle w:val="12"/>
          <w:rFonts w:ascii="Times New Roman" w:hAnsi="Times New Roman" w:cs="Times New Roman"/>
          <w:b w:val="0"/>
          <w:sz w:val="28"/>
          <w:szCs w:val="28"/>
        </w:rPr>
      </w:pPr>
    </w:p>
    <w:p w:rsidR="002A31E2" w:rsidRPr="00324A17" w:rsidRDefault="002A31E2" w:rsidP="00B52C42">
      <w:pPr>
        <w:widowControl w:val="0"/>
        <w:spacing w:after="0" w:line="240" w:lineRule="auto"/>
        <w:jc w:val="center"/>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Глава 2. Педагогические подходы к организации учебного процесса</w:t>
      </w:r>
    </w:p>
    <w:p w:rsidR="002A31E2" w:rsidRPr="00324A17" w:rsidRDefault="002A31E2" w:rsidP="00B52C42">
      <w:pPr>
        <w:pStyle w:val="ac"/>
        <w:ind w:firstLine="709"/>
        <w:jc w:val="both"/>
        <w:rPr>
          <w:rStyle w:val="12"/>
          <w:rFonts w:ascii="Times New Roman" w:hAnsi="Times New Roman" w:cs="Times New Roman"/>
          <w:b w:val="0"/>
          <w:sz w:val="28"/>
          <w:szCs w:val="28"/>
        </w:rPr>
      </w:pPr>
    </w:p>
    <w:p w:rsidR="00230F75" w:rsidRPr="00324A17" w:rsidRDefault="00230F75" w:rsidP="00230F75">
      <w:pPr>
        <w:spacing w:after="0" w:line="240" w:lineRule="auto"/>
        <w:ind w:firstLine="709"/>
        <w:jc w:val="both"/>
        <w:rPr>
          <w:rStyle w:val="12"/>
          <w:rFonts w:ascii="Times New Roman" w:hAnsi="Times New Roman" w:cs="Times New Roman"/>
          <w:b w:val="0"/>
          <w:bCs w:val="0"/>
          <w:sz w:val="28"/>
          <w:szCs w:val="28"/>
        </w:rPr>
      </w:pPr>
      <w:r w:rsidRPr="00324A17">
        <w:rPr>
          <w:rFonts w:ascii="Times New Roman" w:hAnsi="Times New Roman" w:cs="Times New Roman"/>
          <w:sz w:val="28"/>
          <w:szCs w:val="28"/>
          <w:lang w:val="kk-KZ"/>
        </w:rPr>
        <w:t>5</w:t>
      </w:r>
      <w:r w:rsidRPr="00324A17">
        <w:rPr>
          <w:rFonts w:ascii="Times New Roman" w:hAnsi="Times New Roman" w:cs="Times New Roman"/>
          <w:sz w:val="28"/>
          <w:szCs w:val="28"/>
        </w:rPr>
        <w:t xml:space="preserve">. </w:t>
      </w:r>
      <w:r w:rsidRPr="00324A17">
        <w:rPr>
          <w:rFonts w:ascii="Times New Roman" w:eastAsia="Times New Roman" w:hAnsi="Times New Roman" w:cs="Times New Roman"/>
          <w:kern w:val="0"/>
          <w:sz w:val="28"/>
          <w:szCs w:val="28"/>
        </w:rPr>
        <w:t>Физическое воспитание обучающихся с легкой умственной отсталостью комплексно решает задачи умственного, нравственного, эстетического и трудового воспитания во всех формах его организации (занятия, подвижные игры, самостоятельная двигательная активность).</w:t>
      </w:r>
    </w:p>
    <w:p w:rsidR="00230F75" w:rsidRPr="00324A17" w:rsidRDefault="00230F75" w:rsidP="00230F75">
      <w:pPr>
        <w:pStyle w:val="ac"/>
        <w:ind w:firstLine="709"/>
        <w:jc w:val="both"/>
        <w:rPr>
          <w:rStyle w:val="12"/>
          <w:rFonts w:ascii="Times New Roman" w:hAnsi="Times New Roman" w:cs="Times New Roman"/>
          <w:b w:val="0"/>
          <w:sz w:val="28"/>
          <w:szCs w:val="28"/>
        </w:rPr>
      </w:pPr>
      <w:r w:rsidRPr="00324A17">
        <w:rPr>
          <w:rStyle w:val="12"/>
          <w:rFonts w:ascii="Times New Roman" w:hAnsi="Times New Roman" w:cs="Times New Roman"/>
          <w:b w:val="0"/>
          <w:sz w:val="28"/>
          <w:szCs w:val="28"/>
        </w:rPr>
        <w:t xml:space="preserve">6. Программа составлена с учетом особенностей физического развития, моторики, соматического состояния, нервно-психического статуса и познавательной деятельности обучающихся с легкой умственной отсталостью.  </w:t>
      </w:r>
    </w:p>
    <w:p w:rsidR="00230F75" w:rsidRPr="00324A17" w:rsidRDefault="00E9508E" w:rsidP="00230F75">
      <w:pPr>
        <w:pStyle w:val="ac"/>
        <w:ind w:firstLine="709"/>
        <w:jc w:val="both"/>
        <w:rPr>
          <w:rStyle w:val="12"/>
          <w:rFonts w:ascii="Times New Roman" w:hAnsi="Times New Roman" w:cs="Times New Roman"/>
          <w:b w:val="0"/>
          <w:sz w:val="28"/>
          <w:szCs w:val="28"/>
        </w:rPr>
      </w:pPr>
      <w:r>
        <w:rPr>
          <w:rStyle w:val="12"/>
          <w:rFonts w:ascii="Times New Roman" w:hAnsi="Times New Roman" w:cs="Times New Roman"/>
          <w:b w:val="0"/>
          <w:sz w:val="28"/>
          <w:szCs w:val="28"/>
        </w:rPr>
        <w:t xml:space="preserve">7. Материал </w:t>
      </w:r>
      <w:r>
        <w:rPr>
          <w:rStyle w:val="12"/>
          <w:rFonts w:ascii="Times New Roman" w:hAnsi="Times New Roman" w:cs="Times New Roman"/>
          <w:b w:val="0"/>
          <w:sz w:val="28"/>
          <w:szCs w:val="28"/>
          <w:lang w:val="kk-KZ"/>
        </w:rPr>
        <w:t>П</w:t>
      </w:r>
      <w:r w:rsidR="00230F75" w:rsidRPr="00324A17">
        <w:rPr>
          <w:rStyle w:val="12"/>
          <w:rFonts w:ascii="Times New Roman" w:hAnsi="Times New Roman" w:cs="Times New Roman"/>
          <w:b w:val="0"/>
          <w:sz w:val="28"/>
          <w:szCs w:val="28"/>
        </w:rPr>
        <w:t xml:space="preserve">рограммы </w:t>
      </w:r>
      <w:r w:rsidR="00410539">
        <w:rPr>
          <w:rStyle w:val="12"/>
          <w:rFonts w:ascii="Times New Roman" w:hAnsi="Times New Roman" w:cs="Times New Roman"/>
          <w:b w:val="0"/>
          <w:sz w:val="28"/>
          <w:szCs w:val="28"/>
        </w:rPr>
        <w:t>оказыва</w:t>
      </w:r>
      <w:r w:rsidR="00410539">
        <w:rPr>
          <w:rStyle w:val="12"/>
          <w:rFonts w:ascii="Times New Roman" w:hAnsi="Times New Roman" w:cs="Times New Roman"/>
          <w:b w:val="0"/>
          <w:sz w:val="28"/>
          <w:szCs w:val="28"/>
          <w:lang w:val="kk-KZ"/>
        </w:rPr>
        <w:t>ет</w:t>
      </w:r>
      <w:r w:rsidR="00230F75" w:rsidRPr="00324A17">
        <w:rPr>
          <w:rStyle w:val="12"/>
          <w:rFonts w:ascii="Times New Roman" w:hAnsi="Times New Roman" w:cs="Times New Roman"/>
          <w:b w:val="0"/>
          <w:sz w:val="28"/>
          <w:szCs w:val="28"/>
        </w:rPr>
        <w:t xml:space="preserve"> как избирательное воздействие на различные нарушения в элементарных движениях </w:t>
      </w:r>
      <w:r w:rsidR="00F171F6">
        <w:rPr>
          <w:rStyle w:val="12"/>
          <w:rFonts w:ascii="Times New Roman" w:hAnsi="Times New Roman" w:cs="Times New Roman"/>
          <w:b w:val="0"/>
          <w:sz w:val="28"/>
          <w:szCs w:val="28"/>
        </w:rPr>
        <w:t>об</w:t>
      </w:r>
      <w:r w:rsidR="00230F75" w:rsidRPr="00324A17">
        <w:rPr>
          <w:rStyle w:val="12"/>
          <w:rFonts w:ascii="Times New Roman" w:hAnsi="Times New Roman" w:cs="Times New Roman"/>
          <w:b w:val="0"/>
          <w:sz w:val="28"/>
          <w:szCs w:val="28"/>
        </w:rPr>
        <w:t>уча</w:t>
      </w:r>
      <w:r w:rsidR="00F171F6">
        <w:rPr>
          <w:rStyle w:val="12"/>
          <w:rFonts w:ascii="Times New Roman" w:hAnsi="Times New Roman" w:cs="Times New Roman"/>
          <w:b w:val="0"/>
          <w:sz w:val="28"/>
          <w:szCs w:val="28"/>
        </w:rPr>
        <w:t>ю</w:t>
      </w:r>
      <w:r w:rsidR="00230F75" w:rsidRPr="00324A17">
        <w:rPr>
          <w:rStyle w:val="12"/>
          <w:rFonts w:ascii="Times New Roman" w:hAnsi="Times New Roman" w:cs="Times New Roman"/>
          <w:b w:val="0"/>
          <w:sz w:val="28"/>
          <w:szCs w:val="28"/>
        </w:rPr>
        <w:t>щихся, так и содействовать развитию у них способности организовывать более сложные движения, особенно те, которые необходимы в трудовой деятельности человека.</w:t>
      </w:r>
    </w:p>
    <w:p w:rsidR="00DB369E" w:rsidRPr="00324A17" w:rsidRDefault="00230F75" w:rsidP="00B52C42">
      <w:pPr>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8</w:t>
      </w:r>
      <w:r w:rsidR="00271398" w:rsidRPr="00324A17">
        <w:rPr>
          <w:rFonts w:ascii="Times New Roman" w:eastAsia="Times New Roman" w:hAnsi="Times New Roman" w:cs="Times New Roman"/>
          <w:sz w:val="28"/>
          <w:szCs w:val="28"/>
        </w:rPr>
        <w:t xml:space="preserve">. </w:t>
      </w:r>
      <w:r w:rsidR="0065692F" w:rsidRPr="00324A17">
        <w:rPr>
          <w:rFonts w:ascii="Times New Roman" w:eastAsia="Times New Roman" w:hAnsi="Times New Roman" w:cs="Times New Roman"/>
          <w:sz w:val="28"/>
          <w:szCs w:val="28"/>
        </w:rPr>
        <w:t xml:space="preserve">Освоение движений </w:t>
      </w:r>
      <w:r w:rsidR="00410539">
        <w:rPr>
          <w:rFonts w:ascii="Times New Roman" w:eastAsia="Times New Roman" w:hAnsi="Times New Roman" w:cs="Times New Roman"/>
          <w:sz w:val="28"/>
          <w:szCs w:val="28"/>
          <w:lang w:val="kk-KZ"/>
        </w:rPr>
        <w:t xml:space="preserve">полноценно в </w:t>
      </w:r>
      <w:r w:rsidR="0065692F" w:rsidRPr="00324A17">
        <w:rPr>
          <w:rFonts w:ascii="Times New Roman" w:eastAsia="Times New Roman" w:hAnsi="Times New Roman" w:cs="Times New Roman"/>
          <w:sz w:val="28"/>
          <w:szCs w:val="28"/>
        </w:rPr>
        <w:t>случае, если обучающийся ощущает свое тело, понимая назначение и возможности его частей. Обучающиеся с легкой умственной отсталостью с трудом осваивают представления о схеме собственного тела, об основных направлениях движения и пространственной ориентации.</w:t>
      </w:r>
    </w:p>
    <w:p w:rsidR="002C6957"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9</w:t>
      </w:r>
      <w:r w:rsidR="00FD0583" w:rsidRPr="00324A17">
        <w:rPr>
          <w:rFonts w:ascii="Times New Roman" w:hAnsi="Times New Roman" w:cs="Times New Roman"/>
          <w:sz w:val="28"/>
          <w:szCs w:val="28"/>
        </w:rPr>
        <w:t>.</w:t>
      </w:r>
      <w:r w:rsidR="001E2B2C" w:rsidRPr="00324A17">
        <w:rPr>
          <w:rFonts w:ascii="Times New Roman" w:hAnsi="Times New Roman" w:cs="Times New Roman"/>
          <w:sz w:val="28"/>
          <w:szCs w:val="28"/>
        </w:rPr>
        <w:t xml:space="preserve"> Педагогические подходы к организации учебного процесса по предмету «</w:t>
      </w:r>
      <w:r w:rsidR="008C56B8" w:rsidRPr="00324A17">
        <w:rPr>
          <w:rFonts w:ascii="Times New Roman" w:hAnsi="Times New Roman" w:cs="Times New Roman"/>
          <w:sz w:val="28"/>
          <w:szCs w:val="28"/>
        </w:rPr>
        <w:t>Адаптивная физическая культура</w:t>
      </w:r>
      <w:r w:rsidR="001E2B2C" w:rsidRPr="00324A17">
        <w:rPr>
          <w:rFonts w:ascii="Times New Roman" w:hAnsi="Times New Roman" w:cs="Times New Roman"/>
          <w:sz w:val="28"/>
          <w:szCs w:val="28"/>
        </w:rPr>
        <w:t>» основаны на принципах специальной педагогики, реализация которы</w:t>
      </w:r>
      <w:r w:rsidR="00DB7166" w:rsidRPr="00324A17">
        <w:rPr>
          <w:rFonts w:ascii="Times New Roman" w:hAnsi="Times New Roman" w:cs="Times New Roman"/>
          <w:sz w:val="28"/>
          <w:szCs w:val="28"/>
        </w:rPr>
        <w:t xml:space="preserve">х направлена на удовлетворение </w:t>
      </w:r>
      <w:r w:rsidR="001E2B2C" w:rsidRPr="00324A17">
        <w:rPr>
          <w:rFonts w:ascii="Times New Roman" w:hAnsi="Times New Roman" w:cs="Times New Roman"/>
          <w:sz w:val="28"/>
          <w:szCs w:val="28"/>
        </w:rPr>
        <w:t>особых образовательных потребностей обучающихся с легкой умственной отсталостью.</w:t>
      </w:r>
    </w:p>
    <w:p w:rsidR="00591C34"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10</w:t>
      </w:r>
      <w:r w:rsidR="002C6957" w:rsidRPr="00324A17">
        <w:rPr>
          <w:rFonts w:ascii="Times New Roman" w:hAnsi="Times New Roman" w:cs="Times New Roman"/>
          <w:sz w:val="28"/>
          <w:szCs w:val="28"/>
        </w:rPr>
        <w:t>.</w:t>
      </w:r>
      <w:r w:rsidR="001E2B2C" w:rsidRPr="00324A17">
        <w:rPr>
          <w:rFonts w:ascii="Times New Roman" w:hAnsi="Times New Roman" w:cs="Times New Roman"/>
          <w:sz w:val="28"/>
          <w:szCs w:val="28"/>
        </w:rPr>
        <w:t xml:space="preserve"> Принцип коррекционно-развивающей на</w:t>
      </w:r>
      <w:r w:rsidR="00D71659" w:rsidRPr="00324A17">
        <w:rPr>
          <w:rFonts w:ascii="Times New Roman" w:hAnsi="Times New Roman" w:cs="Times New Roman"/>
          <w:sz w:val="28"/>
          <w:szCs w:val="28"/>
        </w:rPr>
        <w:t xml:space="preserve">правленности обучения </w:t>
      </w:r>
      <w:r w:rsidR="00D71659" w:rsidRPr="00324A17">
        <w:rPr>
          <w:rFonts w:ascii="Times New Roman" w:hAnsi="Times New Roman" w:cs="Times New Roman"/>
          <w:sz w:val="28"/>
          <w:szCs w:val="28"/>
        </w:rPr>
        <w:lastRenderedPageBreak/>
        <w:t>обучающихся</w:t>
      </w:r>
      <w:r w:rsidR="001E2B2C" w:rsidRPr="00324A17">
        <w:rPr>
          <w:rFonts w:ascii="Times New Roman" w:hAnsi="Times New Roman" w:cs="Times New Roman"/>
          <w:sz w:val="28"/>
          <w:szCs w:val="28"/>
        </w:rPr>
        <w:t xml:space="preserve"> предполагает построение образовательного проц</w:t>
      </w:r>
      <w:r w:rsidR="00DB7166" w:rsidRPr="00324A17">
        <w:rPr>
          <w:rFonts w:ascii="Times New Roman" w:hAnsi="Times New Roman" w:cs="Times New Roman"/>
          <w:sz w:val="28"/>
          <w:szCs w:val="28"/>
        </w:rPr>
        <w:t xml:space="preserve">есса с опорой на использование </w:t>
      </w:r>
      <w:r w:rsidR="001E2B2C" w:rsidRPr="00324A17">
        <w:rPr>
          <w:rFonts w:ascii="Times New Roman" w:hAnsi="Times New Roman" w:cs="Times New Roman"/>
          <w:sz w:val="28"/>
          <w:szCs w:val="28"/>
        </w:rPr>
        <w:t xml:space="preserve">сохранных функций и систем организма в соответствии со спецификой природы недостатка развития. </w:t>
      </w:r>
    </w:p>
    <w:p w:rsidR="00D50479"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11</w:t>
      </w:r>
      <w:r w:rsidR="00271398" w:rsidRPr="00324A17">
        <w:rPr>
          <w:rFonts w:ascii="Times New Roman" w:hAnsi="Times New Roman" w:cs="Times New Roman"/>
          <w:sz w:val="28"/>
          <w:szCs w:val="28"/>
        </w:rPr>
        <w:t xml:space="preserve">. </w:t>
      </w:r>
      <w:r w:rsidR="001E2B2C" w:rsidRPr="00324A17">
        <w:rPr>
          <w:rFonts w:ascii="Times New Roman" w:hAnsi="Times New Roman" w:cs="Times New Roman"/>
          <w:sz w:val="28"/>
          <w:szCs w:val="28"/>
        </w:rPr>
        <w:t xml:space="preserve">Принцип коррекционно-развивающей направленности обучения обеспечивается специальными методами и приемами учебной и обучающей деятельности. </w:t>
      </w:r>
      <w:r w:rsidR="00D71659" w:rsidRPr="00324A17">
        <w:rPr>
          <w:rFonts w:ascii="Times New Roman" w:hAnsi="Times New Roman" w:cs="Times New Roman"/>
          <w:sz w:val="28"/>
          <w:szCs w:val="28"/>
        </w:rPr>
        <w:t>У</w:t>
      </w:r>
      <w:r w:rsidR="00A76157" w:rsidRPr="00324A17">
        <w:rPr>
          <w:rFonts w:ascii="Times New Roman" w:hAnsi="Times New Roman" w:cs="Times New Roman"/>
          <w:sz w:val="28"/>
          <w:szCs w:val="28"/>
        </w:rPr>
        <w:t>читываются: замедленная скорость</w:t>
      </w:r>
      <w:r w:rsidR="001E2B2C" w:rsidRPr="00324A17">
        <w:rPr>
          <w:rFonts w:ascii="Times New Roman" w:hAnsi="Times New Roman" w:cs="Times New Roman"/>
          <w:sz w:val="28"/>
          <w:szCs w:val="28"/>
        </w:rPr>
        <w:t xml:space="preserve"> приема и переработки сенсорной информации, недостаточность умственных операций и действий, низ</w:t>
      </w:r>
      <w:r w:rsidR="00D71659" w:rsidRPr="00324A17">
        <w:rPr>
          <w:rFonts w:ascii="Times New Roman" w:hAnsi="Times New Roman" w:cs="Times New Roman"/>
          <w:sz w:val="28"/>
          <w:szCs w:val="28"/>
        </w:rPr>
        <w:t xml:space="preserve">кая познавательная активность, </w:t>
      </w:r>
      <w:r w:rsidR="001E2B2C" w:rsidRPr="00324A17">
        <w:rPr>
          <w:rFonts w:ascii="Times New Roman" w:hAnsi="Times New Roman" w:cs="Times New Roman"/>
          <w:sz w:val="28"/>
          <w:szCs w:val="28"/>
        </w:rPr>
        <w:t>слабость познавательных интересов, ограниченность знаний и представлений об окружающем, отставание в речевом развитии, несформиро</w:t>
      </w:r>
      <w:r w:rsidR="00DB7166" w:rsidRPr="00324A17">
        <w:rPr>
          <w:rFonts w:ascii="Times New Roman" w:hAnsi="Times New Roman" w:cs="Times New Roman"/>
          <w:sz w:val="28"/>
          <w:szCs w:val="28"/>
        </w:rPr>
        <w:t>ванность произвольной регуляции</w:t>
      </w:r>
      <w:r w:rsidR="001E2B2C" w:rsidRPr="00324A17">
        <w:rPr>
          <w:rFonts w:ascii="Times New Roman" w:hAnsi="Times New Roman" w:cs="Times New Roman"/>
          <w:sz w:val="28"/>
          <w:szCs w:val="28"/>
        </w:rPr>
        <w:t xml:space="preserve"> поведения, недостатки моторики и координации движений. </w:t>
      </w:r>
    </w:p>
    <w:p w:rsidR="002C6957"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12</w:t>
      </w:r>
      <w:r w:rsidR="00271398" w:rsidRPr="00324A17">
        <w:rPr>
          <w:rFonts w:ascii="Times New Roman" w:hAnsi="Times New Roman" w:cs="Times New Roman"/>
          <w:sz w:val="28"/>
          <w:szCs w:val="28"/>
        </w:rPr>
        <w:t xml:space="preserve">. </w:t>
      </w:r>
      <w:r w:rsidR="00A76157" w:rsidRPr="00324A17">
        <w:rPr>
          <w:rFonts w:ascii="Times New Roman" w:hAnsi="Times New Roman" w:cs="Times New Roman"/>
          <w:sz w:val="28"/>
          <w:szCs w:val="28"/>
        </w:rPr>
        <w:t xml:space="preserve">В работе с </w:t>
      </w:r>
      <w:r w:rsidR="003E0B50">
        <w:rPr>
          <w:rFonts w:ascii="Times New Roman" w:hAnsi="Times New Roman" w:cs="Times New Roman"/>
          <w:sz w:val="28"/>
          <w:szCs w:val="28"/>
          <w:lang w:val="kk-KZ"/>
        </w:rPr>
        <w:t>обучающимися</w:t>
      </w:r>
      <w:r w:rsidR="001E2B2C" w:rsidRPr="00324A17">
        <w:rPr>
          <w:rFonts w:ascii="Times New Roman" w:hAnsi="Times New Roman" w:cs="Times New Roman"/>
          <w:sz w:val="28"/>
          <w:szCs w:val="28"/>
        </w:rPr>
        <w:t xml:space="preserve"> опираются на их обучаемость, сохранность наглядно-действенного мышления. Организуется деятельность по стимуляции раз</w:t>
      </w:r>
      <w:r w:rsidR="00DB7166" w:rsidRPr="00324A17">
        <w:rPr>
          <w:rFonts w:ascii="Times New Roman" w:hAnsi="Times New Roman" w:cs="Times New Roman"/>
          <w:sz w:val="28"/>
          <w:szCs w:val="28"/>
        </w:rPr>
        <w:t>вития недостаточных функций.</w:t>
      </w:r>
      <w:r w:rsidR="001E2B2C" w:rsidRPr="00324A17">
        <w:rPr>
          <w:rFonts w:ascii="Times New Roman" w:hAnsi="Times New Roman" w:cs="Times New Roman"/>
          <w:sz w:val="28"/>
          <w:szCs w:val="28"/>
        </w:rPr>
        <w:t xml:space="preserve"> Применяется командный подход к организации психолого-педагогической поддержки</w:t>
      </w:r>
      <w:r w:rsidR="00D71659" w:rsidRPr="00324A17">
        <w:rPr>
          <w:rFonts w:ascii="Times New Roman" w:hAnsi="Times New Roman" w:cs="Times New Roman"/>
          <w:sz w:val="28"/>
          <w:szCs w:val="28"/>
        </w:rPr>
        <w:t xml:space="preserve"> обучающегося</w:t>
      </w:r>
      <w:r w:rsidR="001E2B2C" w:rsidRPr="00324A17">
        <w:rPr>
          <w:rFonts w:ascii="Times New Roman" w:hAnsi="Times New Roman" w:cs="Times New Roman"/>
          <w:sz w:val="28"/>
          <w:szCs w:val="28"/>
        </w:rPr>
        <w:t>, вовлеченность в этот процесс семьи.</w:t>
      </w:r>
      <w:r w:rsidR="00DB6F6D" w:rsidRPr="00324A17">
        <w:rPr>
          <w:rFonts w:ascii="Times New Roman" w:hAnsi="Times New Roman" w:cs="Times New Roman"/>
          <w:sz w:val="28"/>
          <w:szCs w:val="28"/>
        </w:rPr>
        <w:t xml:space="preserve"> </w:t>
      </w:r>
    </w:p>
    <w:p w:rsidR="00D50479"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eastAsia="Times New Roman" w:hAnsi="Times New Roman" w:cs="Times New Roman"/>
          <w:sz w:val="28"/>
          <w:szCs w:val="28"/>
        </w:rPr>
        <w:t>13</w:t>
      </w:r>
      <w:r w:rsidR="00271398" w:rsidRPr="00324A17">
        <w:rPr>
          <w:rFonts w:ascii="Times New Roman" w:eastAsia="Times New Roman" w:hAnsi="Times New Roman" w:cs="Times New Roman"/>
          <w:sz w:val="28"/>
          <w:szCs w:val="28"/>
        </w:rPr>
        <w:t xml:space="preserve">. </w:t>
      </w:r>
      <w:r w:rsidR="00D50479" w:rsidRPr="00324A17">
        <w:rPr>
          <w:rFonts w:ascii="Times New Roman" w:eastAsia="Times New Roman" w:hAnsi="Times New Roman" w:cs="Times New Roman"/>
          <w:sz w:val="28"/>
          <w:szCs w:val="28"/>
        </w:rPr>
        <w:t>Постепенность и доступность дидактического материала при занятиях физическими упражнениями создают предпосылки для овладения детьми двигательными умениями, игровыми действиями, для развития физических качеств и способностей</w:t>
      </w:r>
      <w:r w:rsidR="00D71659" w:rsidRPr="00324A17">
        <w:rPr>
          <w:rFonts w:ascii="Times New Roman" w:eastAsia="Times New Roman" w:hAnsi="Times New Roman" w:cs="Times New Roman"/>
          <w:sz w:val="28"/>
          <w:szCs w:val="28"/>
        </w:rPr>
        <w:t>.</w:t>
      </w:r>
    </w:p>
    <w:p w:rsidR="002C6957"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14</w:t>
      </w:r>
      <w:r w:rsidR="002C6957" w:rsidRPr="00324A17">
        <w:rPr>
          <w:rFonts w:ascii="Times New Roman" w:hAnsi="Times New Roman" w:cs="Times New Roman"/>
          <w:sz w:val="28"/>
          <w:szCs w:val="28"/>
        </w:rPr>
        <w:t>.</w:t>
      </w:r>
      <w:r w:rsidR="001E2B2C" w:rsidRPr="00324A17">
        <w:rPr>
          <w:rFonts w:ascii="Times New Roman" w:hAnsi="Times New Roman" w:cs="Times New Roman"/>
          <w:sz w:val="28"/>
          <w:szCs w:val="28"/>
        </w:rPr>
        <w:t xml:space="preserve"> Принцип социально-адаптирующей направленности обучения предполагает преодоление социальной дезадаптации личности. Предусматривается специальная работа по освоению </w:t>
      </w:r>
      <w:r w:rsidR="00D71659" w:rsidRPr="00324A17">
        <w:rPr>
          <w:rFonts w:ascii="Times New Roman" w:hAnsi="Times New Roman" w:cs="Times New Roman"/>
          <w:sz w:val="28"/>
          <w:szCs w:val="28"/>
        </w:rPr>
        <w:t xml:space="preserve">обучающимся </w:t>
      </w:r>
      <w:r w:rsidR="001E2B2C" w:rsidRPr="00324A17">
        <w:rPr>
          <w:rFonts w:ascii="Times New Roman" w:hAnsi="Times New Roman" w:cs="Times New Roman"/>
          <w:sz w:val="28"/>
          <w:szCs w:val="28"/>
        </w:rPr>
        <w:t>необходимых для участия в социальной жизни норм поведения, жизненных навыков</w:t>
      </w:r>
      <w:r w:rsidR="00923DC9" w:rsidRPr="00324A17">
        <w:rPr>
          <w:rFonts w:ascii="Times New Roman" w:hAnsi="Times New Roman" w:cs="Times New Roman"/>
          <w:sz w:val="28"/>
          <w:szCs w:val="28"/>
        </w:rPr>
        <w:t>.</w:t>
      </w:r>
    </w:p>
    <w:p w:rsidR="00296C07" w:rsidRPr="00324A17" w:rsidRDefault="00230F75" w:rsidP="00B52C42">
      <w:pPr>
        <w:widowControl w:val="0"/>
        <w:spacing w:after="0" w:line="240" w:lineRule="auto"/>
        <w:ind w:firstLine="709"/>
        <w:jc w:val="both"/>
        <w:rPr>
          <w:rFonts w:ascii="Times New Roman" w:hAnsi="Times New Roman" w:cs="Times New Roman"/>
          <w:strike/>
          <w:sz w:val="28"/>
          <w:szCs w:val="28"/>
        </w:rPr>
      </w:pPr>
      <w:r w:rsidRPr="00324A17">
        <w:rPr>
          <w:rFonts w:ascii="Times New Roman" w:hAnsi="Times New Roman" w:cs="Times New Roman"/>
          <w:sz w:val="28"/>
          <w:szCs w:val="28"/>
        </w:rPr>
        <w:t>15</w:t>
      </w:r>
      <w:r w:rsidR="002C6957" w:rsidRPr="00324A17">
        <w:rPr>
          <w:rFonts w:ascii="Times New Roman" w:hAnsi="Times New Roman" w:cs="Times New Roman"/>
          <w:sz w:val="28"/>
          <w:szCs w:val="28"/>
        </w:rPr>
        <w:t>.</w:t>
      </w:r>
      <w:r w:rsidRPr="00324A17">
        <w:rPr>
          <w:rFonts w:ascii="Times New Roman" w:hAnsi="Times New Roman" w:cs="Times New Roman"/>
          <w:sz w:val="28"/>
          <w:szCs w:val="28"/>
        </w:rPr>
        <w:t xml:space="preserve"> </w:t>
      </w:r>
      <w:r w:rsidR="001E2B2C" w:rsidRPr="00324A17">
        <w:rPr>
          <w:rFonts w:ascii="Times New Roman" w:hAnsi="Times New Roman" w:cs="Times New Roman"/>
          <w:sz w:val="28"/>
          <w:szCs w:val="28"/>
        </w:rPr>
        <w:t xml:space="preserve">Принцип деятельностного </w:t>
      </w:r>
      <w:r w:rsidR="005121FE" w:rsidRPr="00324A17">
        <w:rPr>
          <w:rFonts w:ascii="Times New Roman" w:hAnsi="Times New Roman" w:cs="Times New Roman"/>
          <w:sz w:val="28"/>
          <w:szCs w:val="28"/>
        </w:rPr>
        <w:t>подхода в обучении и воспитании</w:t>
      </w:r>
      <w:r w:rsidR="001E2B2C" w:rsidRPr="00324A17">
        <w:rPr>
          <w:rFonts w:ascii="Times New Roman" w:hAnsi="Times New Roman" w:cs="Times New Roman"/>
          <w:sz w:val="28"/>
          <w:szCs w:val="28"/>
        </w:rPr>
        <w:t xml:space="preserve"> </w:t>
      </w:r>
      <w:r w:rsidR="0001472F" w:rsidRPr="00324A17">
        <w:rPr>
          <w:rFonts w:ascii="Times New Roman" w:hAnsi="Times New Roman" w:cs="Times New Roman"/>
          <w:sz w:val="28"/>
          <w:szCs w:val="28"/>
        </w:rPr>
        <w:t>обучающихся</w:t>
      </w:r>
      <w:r w:rsidR="001E2B2C" w:rsidRPr="00324A17">
        <w:rPr>
          <w:rFonts w:ascii="Times New Roman" w:hAnsi="Times New Roman" w:cs="Times New Roman"/>
          <w:sz w:val="28"/>
          <w:szCs w:val="28"/>
        </w:rPr>
        <w:t xml:space="preserve"> с особыми образовательными потребностями опирается на существующее в психологии понятие «ведущая деятельность». </w:t>
      </w:r>
    </w:p>
    <w:p w:rsidR="002C6957"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16</w:t>
      </w:r>
      <w:r w:rsidR="002C6957" w:rsidRPr="00324A17">
        <w:rPr>
          <w:rFonts w:ascii="Times New Roman" w:hAnsi="Times New Roman" w:cs="Times New Roman"/>
          <w:sz w:val="28"/>
          <w:szCs w:val="28"/>
        </w:rPr>
        <w:t>.</w:t>
      </w:r>
      <w:r w:rsidR="001E2B2C" w:rsidRPr="00324A17">
        <w:rPr>
          <w:rFonts w:ascii="Times New Roman" w:hAnsi="Times New Roman" w:cs="Times New Roman"/>
          <w:sz w:val="28"/>
          <w:szCs w:val="28"/>
        </w:rPr>
        <w:t xml:space="preserve"> Принцип дифференцированного и индивидуального подхода. Дифференцированн</w:t>
      </w:r>
      <w:r w:rsidR="00923DC9" w:rsidRPr="00324A17">
        <w:rPr>
          <w:rFonts w:ascii="Times New Roman" w:hAnsi="Times New Roman" w:cs="Times New Roman"/>
          <w:sz w:val="28"/>
          <w:szCs w:val="28"/>
        </w:rPr>
        <w:t>ый подход</w:t>
      </w:r>
      <w:r w:rsidR="001E2B2C" w:rsidRPr="00324A17">
        <w:rPr>
          <w:rFonts w:ascii="Times New Roman" w:hAnsi="Times New Roman" w:cs="Times New Roman"/>
          <w:sz w:val="28"/>
          <w:szCs w:val="28"/>
        </w:rPr>
        <w:t xml:space="preserve"> обусловлен наличием вариативных типологических особенностей у </w:t>
      </w:r>
      <w:r w:rsidR="0001472F" w:rsidRPr="00324A17">
        <w:rPr>
          <w:rFonts w:ascii="Times New Roman" w:hAnsi="Times New Roman" w:cs="Times New Roman"/>
          <w:sz w:val="28"/>
          <w:szCs w:val="28"/>
        </w:rPr>
        <w:t xml:space="preserve">обучающихся </w:t>
      </w:r>
      <w:r w:rsidR="001E2B2C" w:rsidRPr="00324A17">
        <w:rPr>
          <w:rFonts w:ascii="Times New Roman" w:hAnsi="Times New Roman" w:cs="Times New Roman"/>
          <w:sz w:val="28"/>
          <w:szCs w:val="28"/>
        </w:rPr>
        <w:t>одной категории нарушений. Педагог организует коррекционно-образовательный процесс</w:t>
      </w:r>
      <w:r w:rsidR="0001472F" w:rsidRPr="00324A17">
        <w:rPr>
          <w:rFonts w:ascii="Times New Roman" w:hAnsi="Times New Roman" w:cs="Times New Roman"/>
          <w:sz w:val="28"/>
          <w:szCs w:val="28"/>
        </w:rPr>
        <w:t>,</w:t>
      </w:r>
      <w:r w:rsidR="001E2B2C" w:rsidRPr="00324A17">
        <w:rPr>
          <w:rFonts w:ascii="Times New Roman" w:hAnsi="Times New Roman" w:cs="Times New Roman"/>
          <w:sz w:val="28"/>
          <w:szCs w:val="28"/>
        </w:rPr>
        <w:t xml:space="preserve"> исходя из наличия в классе однородных по характеристикам групп. Деление </w:t>
      </w:r>
      <w:r w:rsidR="00F171F6">
        <w:rPr>
          <w:rFonts w:ascii="Times New Roman" w:hAnsi="Times New Roman" w:cs="Times New Roman"/>
          <w:sz w:val="28"/>
          <w:szCs w:val="28"/>
        </w:rPr>
        <w:t>об</w:t>
      </w:r>
      <w:r w:rsidR="001E2B2C" w:rsidRPr="00324A17">
        <w:rPr>
          <w:rFonts w:ascii="Times New Roman" w:hAnsi="Times New Roman" w:cs="Times New Roman"/>
          <w:sz w:val="28"/>
          <w:szCs w:val="28"/>
        </w:rPr>
        <w:t>уча</w:t>
      </w:r>
      <w:r w:rsidR="00F171F6">
        <w:rPr>
          <w:rFonts w:ascii="Times New Roman" w:hAnsi="Times New Roman" w:cs="Times New Roman"/>
          <w:sz w:val="28"/>
          <w:szCs w:val="28"/>
        </w:rPr>
        <w:t>ю</w:t>
      </w:r>
      <w:r w:rsidR="001E2B2C" w:rsidRPr="00324A17">
        <w:rPr>
          <w:rFonts w:ascii="Times New Roman" w:hAnsi="Times New Roman" w:cs="Times New Roman"/>
          <w:sz w:val="28"/>
          <w:szCs w:val="28"/>
        </w:rPr>
        <w:t>щихся на группы условно и подвижно. Индивидуальный подход является конкретизацией дифференцированного подхода.</w:t>
      </w:r>
    </w:p>
    <w:p w:rsidR="001E2B2C" w:rsidRPr="00324A17" w:rsidRDefault="00230F75" w:rsidP="00B52C42">
      <w:pPr>
        <w:widowControl w:val="0"/>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rPr>
        <w:t>17</w:t>
      </w:r>
      <w:r w:rsidR="002C6957" w:rsidRPr="00324A17">
        <w:rPr>
          <w:rFonts w:ascii="Times New Roman" w:hAnsi="Times New Roman" w:cs="Times New Roman"/>
          <w:sz w:val="28"/>
          <w:szCs w:val="28"/>
        </w:rPr>
        <w:t xml:space="preserve">. </w:t>
      </w:r>
      <w:r w:rsidR="0001472F" w:rsidRPr="00324A17">
        <w:rPr>
          <w:rFonts w:ascii="Times New Roman" w:hAnsi="Times New Roman" w:cs="Times New Roman"/>
          <w:sz w:val="28"/>
          <w:szCs w:val="28"/>
        </w:rPr>
        <w:t>П</w:t>
      </w:r>
      <w:r w:rsidR="001E2B2C" w:rsidRPr="00324A17">
        <w:rPr>
          <w:rFonts w:ascii="Times New Roman" w:hAnsi="Times New Roman" w:cs="Times New Roman"/>
          <w:sz w:val="28"/>
          <w:szCs w:val="28"/>
        </w:rPr>
        <w:t>едагог</w:t>
      </w:r>
      <w:r w:rsidR="0001472F" w:rsidRPr="00324A17">
        <w:rPr>
          <w:rFonts w:ascii="Times New Roman" w:hAnsi="Times New Roman" w:cs="Times New Roman"/>
          <w:sz w:val="28"/>
          <w:szCs w:val="28"/>
        </w:rPr>
        <w:t xml:space="preserve"> организует</w:t>
      </w:r>
      <w:r w:rsidR="001E2B2C" w:rsidRPr="00324A17">
        <w:rPr>
          <w:rFonts w:ascii="Times New Roman" w:hAnsi="Times New Roman" w:cs="Times New Roman"/>
          <w:sz w:val="28"/>
          <w:szCs w:val="28"/>
        </w:rPr>
        <w:t xml:space="preserve"> учебно-познаватель</w:t>
      </w:r>
      <w:r w:rsidR="0001472F" w:rsidRPr="00324A17">
        <w:rPr>
          <w:rFonts w:ascii="Times New Roman" w:hAnsi="Times New Roman" w:cs="Times New Roman"/>
          <w:sz w:val="28"/>
          <w:szCs w:val="28"/>
        </w:rPr>
        <w:t>ную деятельность обучающихся и управляет</w:t>
      </w:r>
      <w:r w:rsidR="001E2B2C" w:rsidRPr="00324A17">
        <w:rPr>
          <w:rFonts w:ascii="Times New Roman" w:hAnsi="Times New Roman" w:cs="Times New Roman"/>
          <w:sz w:val="28"/>
          <w:szCs w:val="28"/>
        </w:rPr>
        <w:t xml:space="preserve"> этим процессом.</w:t>
      </w:r>
      <w:r w:rsidR="0001472F" w:rsidRPr="00324A17">
        <w:rPr>
          <w:rFonts w:ascii="Times New Roman" w:hAnsi="Times New Roman" w:cs="Times New Roman"/>
          <w:sz w:val="28"/>
          <w:szCs w:val="28"/>
        </w:rPr>
        <w:t xml:space="preserve"> В случае, когда самостоятельная учебно-познавательная деятельность умственно отсталых обучающихся затруднена, педагог берет на себя функции незрелого компонента деятельности ученика,</w:t>
      </w:r>
      <w:r w:rsidR="00B52C42" w:rsidRPr="00324A17">
        <w:rPr>
          <w:rFonts w:ascii="Times New Roman" w:hAnsi="Times New Roman" w:cs="Times New Roman"/>
          <w:sz w:val="28"/>
          <w:szCs w:val="28"/>
        </w:rPr>
        <w:t xml:space="preserve"> </w:t>
      </w:r>
      <w:r w:rsidR="0001472F" w:rsidRPr="00324A17">
        <w:rPr>
          <w:rFonts w:ascii="Times New Roman" w:hAnsi="Times New Roman" w:cs="Times New Roman"/>
          <w:sz w:val="28"/>
          <w:szCs w:val="28"/>
        </w:rPr>
        <w:t xml:space="preserve">для обеспечения успешного выполнения учебного задания. </w:t>
      </w:r>
    </w:p>
    <w:p w:rsidR="00DD16CD" w:rsidRPr="00324A17" w:rsidRDefault="00BB5DD8" w:rsidP="00C6612F">
      <w:pPr>
        <w:widowControl w:val="0"/>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18</w:t>
      </w:r>
      <w:r w:rsidR="00271398" w:rsidRPr="00324A17">
        <w:rPr>
          <w:rFonts w:ascii="Times New Roman" w:eastAsia="Times New Roman" w:hAnsi="Times New Roman" w:cs="Times New Roman"/>
          <w:sz w:val="28"/>
          <w:szCs w:val="28"/>
        </w:rPr>
        <w:t xml:space="preserve">. </w:t>
      </w:r>
      <w:r w:rsidR="0065692F" w:rsidRPr="00324A17">
        <w:rPr>
          <w:rFonts w:ascii="Times New Roman" w:hAnsi="Times New Roman" w:cs="Times New Roman"/>
          <w:sz w:val="28"/>
          <w:szCs w:val="28"/>
        </w:rPr>
        <w:t xml:space="preserve">Специфика деятельности </w:t>
      </w:r>
      <w:r w:rsidR="0001472F" w:rsidRPr="00324A17">
        <w:rPr>
          <w:rFonts w:ascii="Times New Roman" w:hAnsi="Times New Roman" w:cs="Times New Roman"/>
          <w:sz w:val="28"/>
          <w:szCs w:val="28"/>
        </w:rPr>
        <w:t>обучающихся</w:t>
      </w:r>
      <w:r w:rsidR="0065692F" w:rsidRPr="00324A17">
        <w:rPr>
          <w:rFonts w:ascii="Times New Roman" w:hAnsi="Times New Roman" w:cs="Times New Roman"/>
          <w:sz w:val="28"/>
          <w:szCs w:val="28"/>
        </w:rPr>
        <w:t xml:space="preserve"> с </w:t>
      </w:r>
      <w:r w:rsidR="0001472F" w:rsidRPr="00324A17">
        <w:rPr>
          <w:rFonts w:ascii="Times New Roman" w:hAnsi="Times New Roman" w:cs="Times New Roman"/>
          <w:sz w:val="28"/>
          <w:szCs w:val="28"/>
        </w:rPr>
        <w:t xml:space="preserve">легкой умственной отсталостью </w:t>
      </w:r>
      <w:r w:rsidR="003F5B1E" w:rsidRPr="00324A17">
        <w:rPr>
          <w:rFonts w:ascii="Times New Roman" w:hAnsi="Times New Roman" w:cs="Times New Roman"/>
          <w:sz w:val="28"/>
          <w:szCs w:val="28"/>
        </w:rPr>
        <w:t xml:space="preserve">на уроках </w:t>
      </w:r>
      <w:r w:rsidR="0065692F" w:rsidRPr="00324A17">
        <w:rPr>
          <w:rFonts w:ascii="Times New Roman" w:hAnsi="Times New Roman" w:cs="Times New Roman"/>
          <w:sz w:val="28"/>
          <w:szCs w:val="28"/>
        </w:rPr>
        <w:t xml:space="preserve">физической культуры - чрезмерная двигательная активность, интенсивная эмоциональная напряженность, проявление </w:t>
      </w:r>
      <w:r w:rsidR="0065692F" w:rsidRPr="00324A17">
        <w:rPr>
          <w:rFonts w:ascii="Times New Roman" w:hAnsi="Times New Roman" w:cs="Times New Roman"/>
          <w:sz w:val="28"/>
          <w:szCs w:val="28"/>
        </w:rPr>
        <w:lastRenderedPageBreak/>
        <w:t xml:space="preserve">негативного отношения к занятиям и к окружающим. </w:t>
      </w:r>
    </w:p>
    <w:p w:rsidR="001E2B2C" w:rsidRPr="00324A17" w:rsidRDefault="00BB5DD8" w:rsidP="00B52C42">
      <w:pPr>
        <w:spacing w:after="0" w:line="240" w:lineRule="auto"/>
        <w:ind w:firstLine="709"/>
        <w:jc w:val="both"/>
        <w:rPr>
          <w:rFonts w:ascii="Times New Roman" w:eastAsia="Times New Roman" w:hAnsi="Times New Roman" w:cs="Times New Roman"/>
          <w:bCs/>
          <w:iCs/>
          <w:sz w:val="28"/>
          <w:szCs w:val="28"/>
        </w:rPr>
      </w:pPr>
      <w:r w:rsidRPr="00324A17">
        <w:rPr>
          <w:rFonts w:ascii="Times New Roman" w:eastAsia="Times New Roman" w:hAnsi="Times New Roman" w:cs="Times New Roman"/>
          <w:bCs/>
          <w:iCs/>
          <w:sz w:val="28"/>
          <w:szCs w:val="28"/>
          <w:lang w:val="kk-KZ"/>
        </w:rPr>
        <w:t>19</w:t>
      </w:r>
      <w:r w:rsidR="00022674" w:rsidRPr="00324A17">
        <w:rPr>
          <w:rFonts w:ascii="Times New Roman" w:eastAsia="Times New Roman" w:hAnsi="Times New Roman" w:cs="Times New Roman"/>
          <w:bCs/>
          <w:iCs/>
          <w:sz w:val="28"/>
          <w:szCs w:val="28"/>
        </w:rPr>
        <w:t>.</w:t>
      </w:r>
      <w:r w:rsidR="001E2B2C" w:rsidRPr="00324A17">
        <w:rPr>
          <w:rFonts w:ascii="Times New Roman" w:eastAsia="Times New Roman" w:hAnsi="Times New Roman" w:cs="Times New Roman"/>
          <w:bCs/>
          <w:iCs/>
          <w:sz w:val="28"/>
          <w:szCs w:val="28"/>
        </w:rPr>
        <w:t xml:space="preserve"> Оценивание </w:t>
      </w:r>
      <w:r w:rsidR="00581437" w:rsidRPr="00324A17">
        <w:rPr>
          <w:rFonts w:ascii="Times New Roman" w:eastAsia="Times New Roman" w:hAnsi="Times New Roman" w:cs="Times New Roman"/>
          <w:bCs/>
          <w:iCs/>
          <w:sz w:val="28"/>
          <w:szCs w:val="28"/>
        </w:rPr>
        <w:t xml:space="preserve">результатов </w:t>
      </w:r>
      <w:r w:rsidR="001E2B2C" w:rsidRPr="00324A17">
        <w:rPr>
          <w:rFonts w:ascii="Times New Roman" w:eastAsia="Times New Roman" w:hAnsi="Times New Roman" w:cs="Times New Roman"/>
          <w:bCs/>
          <w:iCs/>
          <w:sz w:val="28"/>
          <w:szCs w:val="28"/>
        </w:rPr>
        <w:t>обучения в рамках предмета «</w:t>
      </w:r>
      <w:r w:rsidR="00697A28" w:rsidRPr="00324A17">
        <w:rPr>
          <w:rFonts w:ascii="Times New Roman" w:eastAsia="Times New Roman" w:hAnsi="Times New Roman" w:cs="Times New Roman"/>
          <w:bCs/>
          <w:iCs/>
          <w:sz w:val="28"/>
          <w:szCs w:val="28"/>
        </w:rPr>
        <w:t>Адаптивная физическая культура</w:t>
      </w:r>
      <w:r w:rsidR="001E2B2C" w:rsidRPr="00324A17">
        <w:rPr>
          <w:rFonts w:ascii="Times New Roman" w:eastAsia="Times New Roman" w:hAnsi="Times New Roman" w:cs="Times New Roman"/>
          <w:bCs/>
          <w:iCs/>
          <w:sz w:val="28"/>
          <w:szCs w:val="28"/>
        </w:rPr>
        <w:t>» осуществляется с применением критериального оценивания, основанного на целеполагании.</w:t>
      </w:r>
    </w:p>
    <w:p w:rsidR="002C6957" w:rsidRPr="00324A17" w:rsidRDefault="00BB5DD8" w:rsidP="00B52C42">
      <w:pPr>
        <w:spacing w:after="0" w:line="240" w:lineRule="auto"/>
        <w:ind w:firstLine="709"/>
        <w:jc w:val="both"/>
        <w:rPr>
          <w:rFonts w:ascii="Times New Roman" w:eastAsia="Times New Roman" w:hAnsi="Times New Roman" w:cs="Times New Roman"/>
          <w:bCs/>
          <w:iCs/>
          <w:sz w:val="28"/>
          <w:szCs w:val="28"/>
        </w:rPr>
      </w:pPr>
      <w:r w:rsidRPr="00324A17">
        <w:rPr>
          <w:rFonts w:ascii="Times New Roman" w:eastAsia="Times New Roman" w:hAnsi="Times New Roman" w:cs="Times New Roman"/>
          <w:bCs/>
          <w:iCs/>
          <w:sz w:val="28"/>
          <w:szCs w:val="28"/>
          <w:lang w:val="kk-KZ"/>
        </w:rPr>
        <w:t>20</w:t>
      </w:r>
      <w:r w:rsidR="00581437" w:rsidRPr="00324A17">
        <w:rPr>
          <w:rFonts w:ascii="Times New Roman" w:eastAsia="Times New Roman" w:hAnsi="Times New Roman" w:cs="Times New Roman"/>
          <w:bCs/>
          <w:iCs/>
          <w:sz w:val="28"/>
          <w:szCs w:val="28"/>
        </w:rPr>
        <w:t>. В соответствии с</w:t>
      </w:r>
      <w:r w:rsidR="001E2B2C" w:rsidRPr="00324A17">
        <w:rPr>
          <w:rFonts w:ascii="Times New Roman" w:eastAsia="Times New Roman" w:hAnsi="Times New Roman" w:cs="Times New Roman"/>
          <w:bCs/>
          <w:iCs/>
          <w:sz w:val="28"/>
          <w:szCs w:val="28"/>
        </w:rPr>
        <w:t xml:space="preserve"> целеполаганием разрабатываются контрольно-диагнос</w:t>
      </w:r>
      <w:r w:rsidR="002C6957" w:rsidRPr="00324A17">
        <w:rPr>
          <w:rFonts w:ascii="Times New Roman" w:eastAsia="Times New Roman" w:hAnsi="Times New Roman" w:cs="Times New Roman"/>
          <w:bCs/>
          <w:iCs/>
          <w:sz w:val="28"/>
          <w:szCs w:val="28"/>
        </w:rPr>
        <w:t>тическ</w:t>
      </w:r>
      <w:r w:rsidR="00E9508E">
        <w:rPr>
          <w:rFonts w:ascii="Times New Roman" w:eastAsia="Times New Roman" w:hAnsi="Times New Roman" w:cs="Times New Roman"/>
          <w:bCs/>
          <w:iCs/>
          <w:sz w:val="28"/>
          <w:szCs w:val="28"/>
        </w:rPr>
        <w:t xml:space="preserve">ие задания для каждого раздела </w:t>
      </w:r>
      <w:r w:rsidR="00E9508E">
        <w:rPr>
          <w:rFonts w:ascii="Times New Roman" w:eastAsia="Times New Roman" w:hAnsi="Times New Roman" w:cs="Times New Roman"/>
          <w:bCs/>
          <w:iCs/>
          <w:sz w:val="28"/>
          <w:szCs w:val="28"/>
          <w:lang w:val="kk-KZ"/>
        </w:rPr>
        <w:t>П</w:t>
      </w:r>
      <w:r w:rsidR="002C6957" w:rsidRPr="00324A17">
        <w:rPr>
          <w:rFonts w:ascii="Times New Roman" w:eastAsia="Times New Roman" w:hAnsi="Times New Roman" w:cs="Times New Roman"/>
          <w:bCs/>
          <w:iCs/>
          <w:sz w:val="28"/>
          <w:szCs w:val="28"/>
        </w:rPr>
        <w:t>рограммы</w:t>
      </w:r>
      <w:r w:rsidR="001E2B2C" w:rsidRPr="00324A17">
        <w:rPr>
          <w:rFonts w:ascii="Times New Roman" w:eastAsia="Times New Roman" w:hAnsi="Times New Roman" w:cs="Times New Roman"/>
          <w:bCs/>
          <w:iCs/>
          <w:sz w:val="28"/>
          <w:szCs w:val="28"/>
        </w:rPr>
        <w:t xml:space="preserve">. Результаты выполнения контрольно-диагностических заданий фиксируются в картах достижений </w:t>
      </w:r>
      <w:r w:rsidR="0001472F" w:rsidRPr="00324A17">
        <w:rPr>
          <w:rFonts w:ascii="Times New Roman" w:eastAsia="Times New Roman" w:hAnsi="Times New Roman" w:cs="Times New Roman"/>
          <w:bCs/>
          <w:iCs/>
          <w:sz w:val="28"/>
          <w:szCs w:val="28"/>
        </w:rPr>
        <w:t>обучающихся</w:t>
      </w:r>
      <w:r w:rsidR="001E2B2C" w:rsidRPr="00324A17">
        <w:rPr>
          <w:rFonts w:ascii="Times New Roman" w:eastAsia="Times New Roman" w:hAnsi="Times New Roman" w:cs="Times New Roman"/>
          <w:bCs/>
          <w:iCs/>
          <w:sz w:val="28"/>
          <w:szCs w:val="28"/>
        </w:rPr>
        <w:t xml:space="preserve"> и являются основой для реализации индив</w:t>
      </w:r>
      <w:r w:rsidR="0001472F" w:rsidRPr="00324A17">
        <w:rPr>
          <w:rFonts w:ascii="Times New Roman" w:eastAsia="Times New Roman" w:hAnsi="Times New Roman" w:cs="Times New Roman"/>
          <w:bCs/>
          <w:iCs/>
          <w:sz w:val="28"/>
          <w:szCs w:val="28"/>
        </w:rPr>
        <w:t>идуального подхода в обучении</w:t>
      </w:r>
      <w:r w:rsidR="002C6957" w:rsidRPr="00324A17">
        <w:rPr>
          <w:rFonts w:ascii="Times New Roman" w:eastAsia="Times New Roman" w:hAnsi="Times New Roman" w:cs="Times New Roman"/>
          <w:bCs/>
          <w:iCs/>
          <w:sz w:val="28"/>
          <w:szCs w:val="28"/>
        </w:rPr>
        <w:t xml:space="preserve">. </w:t>
      </w:r>
    </w:p>
    <w:p w:rsidR="002C6957" w:rsidRPr="00324A17" w:rsidRDefault="00BB5DD8" w:rsidP="00B52C42">
      <w:pPr>
        <w:spacing w:after="0" w:line="240" w:lineRule="auto"/>
        <w:ind w:firstLine="709"/>
        <w:jc w:val="both"/>
        <w:rPr>
          <w:rFonts w:ascii="Times New Roman" w:hAnsi="Times New Roman" w:cs="Times New Roman"/>
          <w:sz w:val="28"/>
          <w:szCs w:val="28"/>
        </w:rPr>
      </w:pPr>
      <w:r w:rsidRPr="00324A17">
        <w:rPr>
          <w:rFonts w:ascii="Times New Roman" w:eastAsia="Times New Roman" w:hAnsi="Times New Roman" w:cs="Times New Roman"/>
          <w:bCs/>
          <w:iCs/>
          <w:sz w:val="28"/>
          <w:szCs w:val="28"/>
          <w:lang w:val="kk-KZ"/>
        </w:rPr>
        <w:t>21</w:t>
      </w:r>
      <w:r w:rsidR="001E2B2C" w:rsidRPr="00324A17">
        <w:rPr>
          <w:rFonts w:ascii="Times New Roman" w:eastAsia="Times New Roman" w:hAnsi="Times New Roman" w:cs="Times New Roman"/>
          <w:bCs/>
          <w:iCs/>
          <w:sz w:val="28"/>
          <w:szCs w:val="28"/>
        </w:rPr>
        <w:t xml:space="preserve">. </w:t>
      </w:r>
      <w:r w:rsidR="002C6957" w:rsidRPr="00324A17">
        <w:rPr>
          <w:rFonts w:ascii="Times New Roman" w:hAnsi="Times New Roman" w:cs="Times New Roman"/>
          <w:sz w:val="28"/>
          <w:szCs w:val="28"/>
        </w:rPr>
        <w:t xml:space="preserve">Итоговый контроль проводится в конце четверти, года. Педагогом анализируется динамика развития двигательных навыков у </w:t>
      </w:r>
      <w:r w:rsidR="005A0455" w:rsidRPr="00324A17">
        <w:rPr>
          <w:rFonts w:ascii="Times New Roman" w:hAnsi="Times New Roman" w:cs="Times New Roman"/>
          <w:sz w:val="28"/>
          <w:szCs w:val="28"/>
        </w:rPr>
        <w:t xml:space="preserve">обучающегося </w:t>
      </w:r>
      <w:r w:rsidR="002C6957" w:rsidRPr="00324A17">
        <w:rPr>
          <w:rFonts w:ascii="Times New Roman" w:hAnsi="Times New Roman" w:cs="Times New Roman"/>
          <w:sz w:val="28"/>
          <w:szCs w:val="28"/>
        </w:rPr>
        <w:t xml:space="preserve">в течение учебного года. </w:t>
      </w:r>
    </w:p>
    <w:p w:rsidR="007A62C9" w:rsidRPr="00324A17" w:rsidRDefault="00BB5DD8" w:rsidP="00923DC9">
      <w:pPr>
        <w:spacing w:after="0" w:line="240" w:lineRule="auto"/>
        <w:ind w:firstLine="709"/>
        <w:jc w:val="both"/>
        <w:rPr>
          <w:rFonts w:ascii="Times New Roman" w:eastAsia="Times New Roman" w:hAnsi="Times New Roman" w:cs="Times New Roman"/>
          <w:sz w:val="28"/>
          <w:szCs w:val="28"/>
        </w:rPr>
      </w:pPr>
      <w:r w:rsidRPr="00324A17">
        <w:rPr>
          <w:rFonts w:ascii="Times New Roman" w:hAnsi="Times New Roman" w:cs="Times New Roman"/>
          <w:sz w:val="28"/>
          <w:szCs w:val="28"/>
          <w:lang w:val="kk-KZ"/>
        </w:rPr>
        <w:t>22</w:t>
      </w:r>
      <w:r w:rsidR="00271398" w:rsidRPr="00324A17">
        <w:rPr>
          <w:rFonts w:ascii="Times New Roman" w:hAnsi="Times New Roman" w:cs="Times New Roman"/>
          <w:sz w:val="28"/>
          <w:szCs w:val="28"/>
        </w:rPr>
        <w:t xml:space="preserve">. </w:t>
      </w:r>
      <w:r w:rsidR="00A55DAE" w:rsidRPr="00324A17">
        <w:rPr>
          <w:rFonts w:ascii="Times New Roman" w:hAnsi="Times New Roman" w:cs="Times New Roman"/>
          <w:sz w:val="28"/>
          <w:szCs w:val="28"/>
        </w:rPr>
        <w:t xml:space="preserve">Форму текущей и итоговой  </w:t>
      </w:r>
      <w:r w:rsidR="00A55DAE" w:rsidRPr="00324A17">
        <w:rPr>
          <w:rFonts w:ascii="Times New Roman" w:eastAsia="Times New Roman" w:hAnsi="Times New Roman" w:cs="Times New Roman"/>
          <w:sz w:val="28"/>
          <w:szCs w:val="28"/>
        </w:rPr>
        <w:t>аттестации определяет учитель с учетом индивидуальных особенностей обучающихся, содержания учебного материала и используемых им образовательных технологий.</w:t>
      </w:r>
    </w:p>
    <w:p w:rsidR="007A62C9" w:rsidRPr="00324A17" w:rsidRDefault="00BB5DD8" w:rsidP="00923DC9">
      <w:pPr>
        <w:pStyle w:val="32"/>
        <w:spacing w:after="0" w:line="240" w:lineRule="auto"/>
        <w:ind w:firstLine="709"/>
        <w:contextualSpacing/>
        <w:rPr>
          <w:rFonts w:ascii="Times New Roman" w:hAnsi="Times New Roman"/>
          <w:bCs/>
          <w:sz w:val="28"/>
          <w:szCs w:val="28"/>
        </w:rPr>
      </w:pPr>
      <w:r w:rsidRPr="00324A17">
        <w:rPr>
          <w:rFonts w:ascii="Times New Roman" w:hAnsi="Times New Roman"/>
          <w:sz w:val="28"/>
          <w:szCs w:val="28"/>
          <w:lang w:val="kk-KZ"/>
        </w:rPr>
        <w:t>23</w:t>
      </w:r>
      <w:r w:rsidR="007A62C9" w:rsidRPr="00324A17">
        <w:rPr>
          <w:rFonts w:ascii="Times New Roman" w:hAnsi="Times New Roman"/>
          <w:sz w:val="28"/>
          <w:szCs w:val="28"/>
        </w:rPr>
        <w:t xml:space="preserve">. Спортивный зал для занятий адаптированной физической культурой оборудуется «шведской стенкой». </w:t>
      </w:r>
      <w:r w:rsidR="00923DC9" w:rsidRPr="00324A17">
        <w:rPr>
          <w:rFonts w:ascii="Times New Roman" w:hAnsi="Times New Roman"/>
          <w:sz w:val="28"/>
          <w:szCs w:val="28"/>
        </w:rPr>
        <w:t>Оснащение физкультурного зала</w:t>
      </w:r>
      <w:r w:rsidR="007A62C9" w:rsidRPr="00324A17">
        <w:rPr>
          <w:rFonts w:ascii="Times New Roman" w:hAnsi="Times New Roman"/>
          <w:sz w:val="28"/>
          <w:szCs w:val="28"/>
        </w:rPr>
        <w:t xml:space="preserve"> </w:t>
      </w:r>
      <w:r w:rsidR="00FE169A">
        <w:rPr>
          <w:rFonts w:ascii="Times New Roman" w:hAnsi="Times New Roman"/>
          <w:sz w:val="28"/>
          <w:szCs w:val="28"/>
        </w:rPr>
        <w:t>предусматрива</w:t>
      </w:r>
      <w:r w:rsidR="00FE169A">
        <w:rPr>
          <w:rFonts w:ascii="Times New Roman" w:hAnsi="Times New Roman"/>
          <w:sz w:val="28"/>
          <w:szCs w:val="28"/>
          <w:lang w:val="kk-KZ"/>
        </w:rPr>
        <w:t>ет</w:t>
      </w:r>
      <w:r w:rsidR="007A62C9" w:rsidRPr="00324A17">
        <w:rPr>
          <w:rFonts w:ascii="Times New Roman" w:hAnsi="Times New Roman"/>
          <w:sz w:val="28"/>
          <w:szCs w:val="28"/>
        </w:rPr>
        <w:t xml:space="preserve"> специаль</w:t>
      </w:r>
      <w:r w:rsidR="00923DC9" w:rsidRPr="00324A17">
        <w:rPr>
          <w:rFonts w:ascii="Times New Roman" w:hAnsi="Times New Roman"/>
          <w:sz w:val="28"/>
          <w:szCs w:val="28"/>
        </w:rPr>
        <w:t>ное адаптированное</w:t>
      </w:r>
      <w:r w:rsidR="007A62C9" w:rsidRPr="00324A17">
        <w:rPr>
          <w:rFonts w:ascii="Times New Roman" w:hAnsi="Times New Roman"/>
          <w:sz w:val="28"/>
          <w:szCs w:val="28"/>
        </w:rPr>
        <w:t xml:space="preserve"> оборудование для обучающихся с различными нарушениями развития, включая тренажеры, специальные велосипеды (с ортопедическими средствами)</w:t>
      </w:r>
      <w:r w:rsidR="00923DC9" w:rsidRPr="00324A17">
        <w:rPr>
          <w:rFonts w:ascii="Times New Roman" w:hAnsi="Times New Roman"/>
          <w:sz w:val="28"/>
          <w:szCs w:val="28"/>
        </w:rPr>
        <w:t>,</w:t>
      </w:r>
      <w:r w:rsidR="007A62C9" w:rsidRPr="00324A17">
        <w:rPr>
          <w:rFonts w:ascii="Times New Roman" w:hAnsi="Times New Roman"/>
          <w:sz w:val="28"/>
          <w:szCs w:val="28"/>
        </w:rPr>
        <w:t xml:space="preserve"> </w:t>
      </w:r>
      <w:r w:rsidR="007A62C9" w:rsidRPr="00324A17">
        <w:rPr>
          <w:rStyle w:val="c1"/>
          <w:sz w:val="28"/>
          <w:szCs w:val="28"/>
        </w:rPr>
        <w:t>ф</w:t>
      </w:r>
      <w:r w:rsidR="007A62C9" w:rsidRPr="00324A17">
        <w:rPr>
          <w:rStyle w:val="c1"/>
          <w:rFonts w:ascii="Times New Roman" w:hAnsi="Times New Roman"/>
          <w:sz w:val="28"/>
          <w:szCs w:val="28"/>
        </w:rPr>
        <w:t>лажки</w:t>
      </w:r>
      <w:r w:rsidR="007A62C9" w:rsidRPr="00324A17">
        <w:rPr>
          <w:rStyle w:val="c1"/>
          <w:sz w:val="28"/>
          <w:szCs w:val="28"/>
        </w:rPr>
        <w:t>; д</w:t>
      </w:r>
      <w:r w:rsidR="007A62C9" w:rsidRPr="00324A17">
        <w:rPr>
          <w:rStyle w:val="c1"/>
          <w:rFonts w:ascii="Times New Roman" w:hAnsi="Times New Roman"/>
          <w:sz w:val="28"/>
          <w:szCs w:val="28"/>
        </w:rPr>
        <w:t>орожка-змейка из каната (длина 2,0 м, диаметр каната 6 см);</w:t>
      </w:r>
      <w:r w:rsidR="007A62C9" w:rsidRPr="00324A17">
        <w:rPr>
          <w:rStyle w:val="c1"/>
          <w:sz w:val="28"/>
          <w:szCs w:val="28"/>
        </w:rPr>
        <w:t xml:space="preserve"> д</w:t>
      </w:r>
      <w:r w:rsidR="007A62C9" w:rsidRPr="00324A17">
        <w:rPr>
          <w:rStyle w:val="c1"/>
          <w:rFonts w:ascii="Times New Roman" w:hAnsi="Times New Roman"/>
          <w:sz w:val="28"/>
          <w:szCs w:val="28"/>
        </w:rPr>
        <w:t>орожки с различным покрытием; игрушки сборно-разборные</w:t>
      </w:r>
      <w:r w:rsidR="007A62C9" w:rsidRPr="00324A17">
        <w:rPr>
          <w:rFonts w:ascii="Times New Roman" w:hAnsi="Times New Roman"/>
          <w:sz w:val="28"/>
          <w:szCs w:val="28"/>
        </w:rPr>
        <w:t xml:space="preserve"> (</w:t>
      </w:r>
      <w:r w:rsidR="007A62C9" w:rsidRPr="00324A17">
        <w:rPr>
          <w:rStyle w:val="c1"/>
          <w:rFonts w:ascii="Times New Roman" w:hAnsi="Times New Roman"/>
          <w:sz w:val="28"/>
          <w:szCs w:val="28"/>
        </w:rPr>
        <w:t>со съемными деталями); ленточки разных цветов и размеров (25 х 3 см, 12 х 3 см, 8 х 25 см, 2 х 25 см); массажные кольца, валики, мячи (диаметр 5, 6, 7, 8, 9, 10, 55, 65, 75 см);</w:t>
      </w:r>
      <w:r w:rsidR="007A62C9" w:rsidRPr="00324A17">
        <w:rPr>
          <w:rStyle w:val="ListLabel4"/>
          <w:rFonts w:ascii="Times New Roman" w:eastAsia="Segoe UI" w:hAnsi="Times New Roman"/>
          <w:color w:val="auto"/>
          <w:sz w:val="28"/>
          <w:szCs w:val="28"/>
        </w:rPr>
        <w:t xml:space="preserve"> </w:t>
      </w:r>
      <w:r w:rsidR="007A62C9" w:rsidRPr="00324A17">
        <w:rPr>
          <w:rStyle w:val="c1"/>
          <w:rFonts w:ascii="Times New Roman" w:hAnsi="Times New Roman"/>
          <w:sz w:val="28"/>
          <w:szCs w:val="28"/>
        </w:rPr>
        <w:t>материалы и приспособления для постановки правильного дыхания; полифункциональное игровое оборудование; мягкие крупные модули.</w:t>
      </w:r>
    </w:p>
    <w:p w:rsidR="007A62C9" w:rsidRPr="00324A17" w:rsidRDefault="00BB5DD8" w:rsidP="007A62C9">
      <w:pPr>
        <w:shd w:val="clear" w:color="auto" w:fill="FFFFFF"/>
        <w:spacing w:after="0" w:line="240" w:lineRule="auto"/>
        <w:ind w:firstLine="709"/>
        <w:contextualSpacing/>
        <w:jc w:val="both"/>
        <w:rPr>
          <w:rFonts w:ascii="Times New Roman" w:hAnsi="Times New Roman"/>
          <w:sz w:val="28"/>
          <w:szCs w:val="28"/>
        </w:rPr>
      </w:pPr>
      <w:r w:rsidRPr="00324A17">
        <w:rPr>
          <w:rFonts w:ascii="Times New Roman" w:hAnsi="Times New Roman" w:cs="Times New Roman"/>
          <w:sz w:val="28"/>
          <w:szCs w:val="28"/>
        </w:rPr>
        <w:t>24</w:t>
      </w:r>
      <w:r w:rsidR="007A62C9" w:rsidRPr="00324A17">
        <w:rPr>
          <w:rFonts w:ascii="Times New Roman" w:hAnsi="Times New Roman" w:cs="Times New Roman"/>
          <w:sz w:val="28"/>
          <w:szCs w:val="28"/>
        </w:rPr>
        <w:t xml:space="preserve">. </w:t>
      </w:r>
      <w:r w:rsidR="00923DC9" w:rsidRPr="00324A17">
        <w:rPr>
          <w:rFonts w:ascii="Times New Roman" w:hAnsi="Times New Roman" w:cs="Times New Roman"/>
          <w:sz w:val="28"/>
          <w:szCs w:val="28"/>
        </w:rPr>
        <w:t>Т</w:t>
      </w:r>
      <w:r w:rsidR="007A62C9" w:rsidRPr="00324A17">
        <w:rPr>
          <w:rFonts w:ascii="Times New Roman" w:hAnsi="Times New Roman" w:cs="Times New Roman"/>
          <w:sz w:val="28"/>
          <w:szCs w:val="28"/>
        </w:rPr>
        <w:t xml:space="preserve">ехнические средства обучения (включая специализированные компьютерные инструменты обучения) </w:t>
      </w:r>
      <w:r w:rsidR="003E0B50">
        <w:rPr>
          <w:rFonts w:ascii="Times New Roman" w:hAnsi="Times New Roman" w:cs="Times New Roman"/>
          <w:sz w:val="28"/>
          <w:szCs w:val="28"/>
          <w:lang w:val="kk-KZ"/>
        </w:rPr>
        <w:t xml:space="preserve">создают условия для </w:t>
      </w:r>
      <w:r w:rsidR="003E0B50">
        <w:rPr>
          <w:rFonts w:ascii="Times New Roman" w:hAnsi="Times New Roman" w:cs="Times New Roman"/>
          <w:sz w:val="28"/>
          <w:szCs w:val="28"/>
        </w:rPr>
        <w:t>удовлетв</w:t>
      </w:r>
      <w:r w:rsidR="003E0B50">
        <w:rPr>
          <w:rFonts w:ascii="Times New Roman" w:hAnsi="Times New Roman" w:cs="Times New Roman"/>
          <w:sz w:val="28"/>
          <w:szCs w:val="28"/>
          <w:lang w:val="kk-KZ"/>
        </w:rPr>
        <w:t>орения</w:t>
      </w:r>
      <w:r w:rsidR="003E0B50">
        <w:rPr>
          <w:rFonts w:ascii="Times New Roman" w:hAnsi="Times New Roman" w:cs="Times New Roman"/>
          <w:sz w:val="28"/>
          <w:szCs w:val="28"/>
        </w:rPr>
        <w:t xml:space="preserve"> особы</w:t>
      </w:r>
      <w:r w:rsidR="003E0B50">
        <w:rPr>
          <w:rFonts w:ascii="Times New Roman" w:hAnsi="Times New Roman" w:cs="Times New Roman"/>
          <w:sz w:val="28"/>
          <w:szCs w:val="28"/>
          <w:lang w:val="kk-KZ"/>
        </w:rPr>
        <w:t>х</w:t>
      </w:r>
      <w:r w:rsidR="003E0B50">
        <w:rPr>
          <w:rFonts w:ascii="Times New Roman" w:hAnsi="Times New Roman" w:cs="Times New Roman"/>
          <w:sz w:val="28"/>
          <w:szCs w:val="28"/>
        </w:rPr>
        <w:t xml:space="preserve"> образовательны</w:t>
      </w:r>
      <w:r w:rsidR="003E0B50">
        <w:rPr>
          <w:rFonts w:ascii="Times New Roman" w:hAnsi="Times New Roman" w:cs="Times New Roman"/>
          <w:sz w:val="28"/>
          <w:szCs w:val="28"/>
          <w:lang w:val="kk-KZ"/>
        </w:rPr>
        <w:t>х</w:t>
      </w:r>
      <w:r w:rsidR="003E0B50">
        <w:rPr>
          <w:rFonts w:ascii="Times New Roman" w:hAnsi="Times New Roman" w:cs="Times New Roman"/>
          <w:sz w:val="28"/>
          <w:szCs w:val="28"/>
        </w:rPr>
        <w:t xml:space="preserve"> потребност</w:t>
      </w:r>
      <w:r w:rsidR="003E0B50">
        <w:rPr>
          <w:rFonts w:ascii="Times New Roman" w:hAnsi="Times New Roman" w:cs="Times New Roman"/>
          <w:sz w:val="28"/>
          <w:szCs w:val="28"/>
          <w:lang w:val="kk-KZ"/>
        </w:rPr>
        <w:t>ей</w:t>
      </w:r>
      <w:r w:rsidR="007A62C9" w:rsidRPr="00324A17">
        <w:rPr>
          <w:rFonts w:ascii="Times New Roman" w:hAnsi="Times New Roman" w:cs="Times New Roman"/>
          <w:sz w:val="28"/>
          <w:szCs w:val="28"/>
        </w:rPr>
        <w:t xml:space="preserve"> обучающихся, способствуют мотивации учебной деятельности, позволяют получить</w:t>
      </w:r>
      <w:r w:rsidR="007A62C9" w:rsidRPr="00324A17">
        <w:rPr>
          <w:rFonts w:ascii="Times New Roman" w:hAnsi="Times New Roman"/>
          <w:sz w:val="28"/>
          <w:szCs w:val="28"/>
        </w:rPr>
        <w:t xml:space="preserve"> </w:t>
      </w:r>
      <w:r w:rsidR="007A62C9" w:rsidRPr="00324A17">
        <w:rPr>
          <w:rFonts w:ascii="Times New Roman" w:hAnsi="Times New Roman" w:cs="Times New Roman"/>
          <w:sz w:val="28"/>
          <w:szCs w:val="28"/>
        </w:rPr>
        <w:t>качественные результат, даже когда возможности ребенка существенно ограничены.</w:t>
      </w:r>
    </w:p>
    <w:p w:rsidR="007A62C9" w:rsidRPr="00324A17" w:rsidRDefault="007A62C9" w:rsidP="007A62C9">
      <w:pPr>
        <w:shd w:val="clear" w:color="auto" w:fill="FFFFFF"/>
        <w:spacing w:after="0" w:line="240" w:lineRule="auto"/>
        <w:ind w:firstLine="709"/>
        <w:contextualSpacing/>
        <w:jc w:val="both"/>
        <w:rPr>
          <w:rFonts w:ascii="Times New Roman" w:hAnsi="Times New Roman" w:cs="Times New Roman"/>
          <w:sz w:val="28"/>
          <w:szCs w:val="28"/>
        </w:rPr>
      </w:pPr>
    </w:p>
    <w:p w:rsidR="00BB5DD8" w:rsidRPr="00324A17" w:rsidRDefault="00BB5DD8" w:rsidP="007A62C9">
      <w:pPr>
        <w:shd w:val="clear" w:color="auto" w:fill="FFFFFF"/>
        <w:spacing w:after="0" w:line="240" w:lineRule="auto"/>
        <w:ind w:firstLine="709"/>
        <w:contextualSpacing/>
        <w:jc w:val="both"/>
        <w:rPr>
          <w:rFonts w:ascii="Times New Roman" w:hAnsi="Times New Roman" w:cs="Times New Roman"/>
          <w:sz w:val="28"/>
          <w:szCs w:val="28"/>
        </w:rPr>
      </w:pPr>
    </w:p>
    <w:p w:rsidR="00BB5DD8" w:rsidRPr="00324A17" w:rsidRDefault="00AD512C" w:rsidP="00AD512C">
      <w:pPr>
        <w:widowControl w:val="0"/>
        <w:suppressAutoHyphens w:val="0"/>
        <w:spacing w:after="0" w:line="240" w:lineRule="auto"/>
        <w:jc w:val="center"/>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kern w:val="0"/>
          <w:sz w:val="28"/>
          <w:szCs w:val="28"/>
          <w:lang w:val="kk-KZ" w:eastAsia="en-US"/>
        </w:rPr>
        <w:t xml:space="preserve">Глава </w:t>
      </w:r>
      <w:r w:rsidR="00923DC9" w:rsidRPr="00324A17">
        <w:rPr>
          <w:rFonts w:ascii="Times New Roman" w:eastAsia="Times New Roman" w:hAnsi="Times New Roman" w:cs="Times New Roman"/>
          <w:kern w:val="0"/>
          <w:sz w:val="28"/>
          <w:szCs w:val="28"/>
          <w:lang w:eastAsia="en-US"/>
        </w:rPr>
        <w:t>3</w:t>
      </w:r>
      <w:r w:rsidR="00A73862" w:rsidRPr="00324A17">
        <w:rPr>
          <w:rFonts w:ascii="Times New Roman" w:eastAsia="Times New Roman" w:hAnsi="Times New Roman" w:cs="Times New Roman"/>
          <w:kern w:val="0"/>
          <w:sz w:val="28"/>
          <w:szCs w:val="28"/>
          <w:lang w:eastAsia="en-US"/>
        </w:rPr>
        <w:t xml:space="preserve">. Организация содержания учебного предмета </w:t>
      </w:r>
    </w:p>
    <w:p w:rsidR="00A73862" w:rsidRPr="00324A17" w:rsidRDefault="00BB5DD8" w:rsidP="00AD512C">
      <w:pPr>
        <w:widowControl w:val="0"/>
        <w:suppressAutoHyphens w:val="0"/>
        <w:spacing w:after="0" w:line="240" w:lineRule="auto"/>
        <w:jc w:val="center"/>
        <w:rPr>
          <w:rFonts w:ascii="Times New Roman" w:eastAsia="Times New Roman" w:hAnsi="Times New Roman" w:cs="Times New Roman"/>
          <w:kern w:val="0"/>
          <w:sz w:val="28"/>
          <w:szCs w:val="28"/>
          <w:lang w:eastAsia="en-US"/>
        </w:rPr>
      </w:pPr>
      <w:r w:rsidRPr="00324A17">
        <w:rPr>
          <w:rFonts w:ascii="Times New Roman" w:hAnsi="Times New Roman" w:cs="Times New Roman"/>
          <w:sz w:val="28"/>
          <w:szCs w:val="28"/>
        </w:rPr>
        <w:t>«Адаптивная физическая культура»</w:t>
      </w:r>
    </w:p>
    <w:p w:rsidR="00A73862" w:rsidRPr="00324A17" w:rsidRDefault="00A73862" w:rsidP="00B52C42">
      <w:pPr>
        <w:widowControl w:val="0"/>
        <w:suppressAutoHyphens w:val="0"/>
        <w:spacing w:after="0" w:line="240" w:lineRule="auto"/>
        <w:ind w:firstLine="709"/>
        <w:jc w:val="center"/>
        <w:rPr>
          <w:rFonts w:ascii="Times New Roman" w:eastAsia="Times New Roman" w:hAnsi="Times New Roman" w:cs="Times New Roman"/>
          <w:kern w:val="0"/>
          <w:sz w:val="28"/>
          <w:szCs w:val="28"/>
          <w:lang w:eastAsia="en-US"/>
        </w:rPr>
      </w:pPr>
    </w:p>
    <w:p w:rsidR="00A73862" w:rsidRPr="00324A17" w:rsidRDefault="00BB5DD8"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kern w:val="0"/>
          <w:sz w:val="28"/>
          <w:szCs w:val="28"/>
          <w:lang w:eastAsia="en-US"/>
        </w:rPr>
        <w:t>25</w:t>
      </w:r>
      <w:r w:rsidR="00A73862" w:rsidRPr="00324A17">
        <w:rPr>
          <w:rFonts w:ascii="Times New Roman" w:eastAsia="Times New Roman" w:hAnsi="Times New Roman" w:cs="Times New Roman"/>
          <w:kern w:val="0"/>
          <w:sz w:val="28"/>
          <w:szCs w:val="28"/>
          <w:lang w:eastAsia="en-US"/>
        </w:rPr>
        <w:t xml:space="preserve">. Объем учебной нагрузки </w:t>
      </w:r>
      <w:r w:rsidR="00A73862" w:rsidRPr="00324A17">
        <w:rPr>
          <w:rFonts w:ascii="Times New Roman" w:eastAsia="Times New Roman" w:hAnsi="Times New Roman" w:cs="Times New Roman"/>
          <w:kern w:val="0"/>
          <w:sz w:val="28"/>
          <w:szCs w:val="28"/>
          <w:lang w:val="kk-KZ" w:eastAsia="en-US"/>
        </w:rPr>
        <w:t>составляет</w:t>
      </w:r>
      <w:r w:rsidR="00A73862" w:rsidRPr="00324A17">
        <w:rPr>
          <w:rFonts w:ascii="Times New Roman" w:eastAsia="Times New Roman" w:hAnsi="Times New Roman" w:cs="Times New Roman"/>
          <w:kern w:val="0"/>
          <w:sz w:val="28"/>
          <w:szCs w:val="28"/>
          <w:lang w:eastAsia="en-US"/>
        </w:rPr>
        <w:t>:</w:t>
      </w:r>
    </w:p>
    <w:p w:rsidR="00A73862" w:rsidRPr="00324A17" w:rsidRDefault="00A73862"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324A17">
        <w:rPr>
          <w:rFonts w:ascii="Times New Roman" w:eastAsia="Times New Roman" w:hAnsi="Times New Roman" w:cs="Times New Roman"/>
          <w:kern w:val="0"/>
          <w:sz w:val="28"/>
          <w:szCs w:val="28"/>
          <w:lang w:eastAsia="en-US"/>
        </w:rPr>
        <w:t>1) в 5 кла</w:t>
      </w:r>
      <w:r w:rsidR="00AA01EE" w:rsidRPr="00324A17">
        <w:rPr>
          <w:rFonts w:ascii="Times New Roman" w:eastAsia="Times New Roman" w:hAnsi="Times New Roman" w:cs="Times New Roman"/>
          <w:kern w:val="0"/>
          <w:sz w:val="28"/>
          <w:szCs w:val="28"/>
          <w:lang w:eastAsia="en-US"/>
        </w:rPr>
        <w:t>ссе – 3 часа в неделю, 102 часа</w:t>
      </w:r>
      <w:r w:rsidRPr="00324A17">
        <w:rPr>
          <w:rFonts w:ascii="Times New Roman" w:eastAsia="Times New Roman" w:hAnsi="Times New Roman" w:cs="Times New Roman"/>
          <w:kern w:val="0"/>
          <w:sz w:val="28"/>
          <w:szCs w:val="28"/>
          <w:lang w:eastAsia="en-US"/>
        </w:rPr>
        <w:t xml:space="preserve"> в учебном году</w:t>
      </w:r>
      <w:r w:rsidR="00B52C42" w:rsidRPr="00324A17">
        <w:rPr>
          <w:rFonts w:ascii="Times New Roman" w:eastAsia="Times New Roman" w:hAnsi="Times New Roman" w:cs="Times New Roman"/>
          <w:kern w:val="0"/>
          <w:sz w:val="28"/>
          <w:szCs w:val="28"/>
          <w:lang w:val="kk-KZ" w:eastAsia="en-US"/>
        </w:rPr>
        <w:t>;</w:t>
      </w:r>
    </w:p>
    <w:p w:rsidR="00A73862" w:rsidRPr="00324A17" w:rsidRDefault="00A73862"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kern w:val="0"/>
          <w:sz w:val="28"/>
          <w:szCs w:val="28"/>
          <w:lang w:eastAsia="en-US"/>
        </w:rPr>
        <w:t>2) в 6 кла</w:t>
      </w:r>
      <w:r w:rsidR="00AA01EE" w:rsidRPr="00324A17">
        <w:rPr>
          <w:rFonts w:ascii="Times New Roman" w:eastAsia="Times New Roman" w:hAnsi="Times New Roman" w:cs="Times New Roman"/>
          <w:kern w:val="0"/>
          <w:sz w:val="28"/>
          <w:szCs w:val="28"/>
          <w:lang w:eastAsia="en-US"/>
        </w:rPr>
        <w:t>ссе – 3 часа в неделю, 102 часа</w:t>
      </w:r>
      <w:r w:rsidRPr="00324A17">
        <w:rPr>
          <w:rFonts w:ascii="Times New Roman" w:eastAsia="Times New Roman" w:hAnsi="Times New Roman" w:cs="Times New Roman"/>
          <w:kern w:val="0"/>
          <w:sz w:val="28"/>
          <w:szCs w:val="28"/>
          <w:lang w:eastAsia="en-US"/>
        </w:rPr>
        <w:t xml:space="preserve"> в учебном году;</w:t>
      </w:r>
    </w:p>
    <w:p w:rsidR="00A73862" w:rsidRPr="00324A17" w:rsidRDefault="00A73862"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kern w:val="0"/>
          <w:sz w:val="28"/>
          <w:szCs w:val="28"/>
          <w:lang w:eastAsia="en-US"/>
        </w:rPr>
        <w:t>3) в 7 классе – 3 часа в неделю, 102 час</w:t>
      </w:r>
      <w:r w:rsidR="00AA01EE" w:rsidRPr="00324A17">
        <w:rPr>
          <w:rFonts w:ascii="Times New Roman" w:eastAsia="Times New Roman" w:hAnsi="Times New Roman" w:cs="Times New Roman"/>
          <w:kern w:val="0"/>
          <w:sz w:val="28"/>
          <w:szCs w:val="28"/>
          <w:lang w:eastAsia="en-US"/>
        </w:rPr>
        <w:t>а</w:t>
      </w:r>
      <w:r w:rsidRPr="00324A17">
        <w:rPr>
          <w:rFonts w:ascii="Times New Roman" w:eastAsia="Times New Roman" w:hAnsi="Times New Roman" w:cs="Times New Roman"/>
          <w:kern w:val="0"/>
          <w:sz w:val="28"/>
          <w:szCs w:val="28"/>
          <w:lang w:eastAsia="en-US"/>
        </w:rPr>
        <w:t xml:space="preserve"> в учебном году;</w:t>
      </w:r>
    </w:p>
    <w:p w:rsidR="00A73862" w:rsidRPr="00324A17" w:rsidRDefault="00A73862"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bCs/>
          <w:kern w:val="0"/>
          <w:sz w:val="28"/>
          <w:szCs w:val="28"/>
        </w:rPr>
        <w:t xml:space="preserve">4) в 8 классе – 3 часа в неделю, </w:t>
      </w:r>
      <w:r w:rsidR="00AA01EE" w:rsidRPr="00324A17">
        <w:rPr>
          <w:rFonts w:ascii="Times New Roman" w:eastAsia="Times New Roman" w:hAnsi="Times New Roman" w:cs="Times New Roman"/>
          <w:kern w:val="0"/>
          <w:sz w:val="28"/>
          <w:szCs w:val="28"/>
          <w:lang w:eastAsia="en-US"/>
        </w:rPr>
        <w:t>102 часа</w:t>
      </w:r>
      <w:r w:rsidRPr="00324A17">
        <w:rPr>
          <w:rFonts w:ascii="Times New Roman" w:eastAsia="Times New Roman" w:hAnsi="Times New Roman" w:cs="Times New Roman"/>
          <w:kern w:val="0"/>
          <w:sz w:val="28"/>
          <w:szCs w:val="28"/>
          <w:lang w:eastAsia="en-US"/>
        </w:rPr>
        <w:t xml:space="preserve"> в учебном году;</w:t>
      </w:r>
    </w:p>
    <w:p w:rsidR="00A73862" w:rsidRPr="008B3C17" w:rsidRDefault="00A73862"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eastAsia="en-US"/>
        </w:rPr>
      </w:pPr>
      <w:r w:rsidRPr="00324A17">
        <w:rPr>
          <w:rFonts w:ascii="Times New Roman" w:eastAsia="Times New Roman" w:hAnsi="Times New Roman" w:cs="Times New Roman"/>
          <w:bCs/>
          <w:kern w:val="0"/>
          <w:sz w:val="28"/>
          <w:szCs w:val="28"/>
        </w:rPr>
        <w:t>5) в 9 классе – 3 часа в неделю, 102</w:t>
      </w:r>
      <w:r w:rsidR="00AA01EE" w:rsidRPr="00324A17">
        <w:rPr>
          <w:rFonts w:ascii="Times New Roman" w:eastAsia="Times New Roman" w:hAnsi="Times New Roman" w:cs="Times New Roman"/>
          <w:kern w:val="0"/>
          <w:sz w:val="28"/>
          <w:szCs w:val="28"/>
          <w:lang w:eastAsia="en-US"/>
        </w:rPr>
        <w:t xml:space="preserve"> часа</w:t>
      </w:r>
      <w:r w:rsidR="008B3C17">
        <w:rPr>
          <w:rFonts w:ascii="Times New Roman" w:eastAsia="Times New Roman" w:hAnsi="Times New Roman" w:cs="Times New Roman"/>
          <w:kern w:val="0"/>
          <w:sz w:val="28"/>
          <w:szCs w:val="28"/>
          <w:lang w:eastAsia="en-US"/>
        </w:rPr>
        <w:t xml:space="preserve"> в учебном году;</w:t>
      </w:r>
    </w:p>
    <w:p w:rsidR="00AA01EE" w:rsidRPr="00324A17" w:rsidRDefault="00AA01EE" w:rsidP="00B52C42">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324A17">
        <w:rPr>
          <w:rFonts w:ascii="Times New Roman" w:eastAsia="Times New Roman" w:hAnsi="Times New Roman" w:cs="Times New Roman"/>
          <w:kern w:val="0"/>
          <w:sz w:val="28"/>
          <w:szCs w:val="28"/>
          <w:lang w:eastAsia="en-US"/>
        </w:rPr>
        <w:t>6) в 10 классе – 3 часа в неделю, 102 часа в учебном году.</w:t>
      </w:r>
    </w:p>
    <w:p w:rsidR="00460684" w:rsidRPr="00324A17" w:rsidRDefault="00460684" w:rsidP="00460684">
      <w:pPr>
        <w:spacing w:after="0" w:line="240" w:lineRule="auto"/>
        <w:ind w:firstLine="709"/>
        <w:jc w:val="both"/>
        <w:rPr>
          <w:rFonts w:ascii="Times New Roman" w:eastAsia="Times New Roman" w:hAnsi="Times New Roman" w:cs="Times New Roman"/>
          <w:sz w:val="28"/>
          <w:szCs w:val="28"/>
          <w:lang w:val="kk-KZ" w:eastAsia="en-US"/>
        </w:rPr>
      </w:pPr>
      <w:r w:rsidRPr="00324A17">
        <w:rPr>
          <w:rFonts w:ascii="Times New Roman" w:eastAsia="Times New Roman" w:hAnsi="Times New Roman" w:cs="Times New Roman"/>
          <w:kern w:val="0"/>
          <w:sz w:val="28"/>
          <w:szCs w:val="28"/>
          <w:lang w:val="kk-KZ" w:eastAsia="en-US"/>
        </w:rPr>
        <w:lastRenderedPageBreak/>
        <w:t>26.</w:t>
      </w:r>
      <w:r w:rsidRPr="00324A17">
        <w:rPr>
          <w:rFonts w:ascii="Times New Roman" w:hAnsi="Times New Roman" w:cs="Times New Roman"/>
          <w:sz w:val="28"/>
          <w:szCs w:val="28"/>
          <w:lang w:val="kk-KZ"/>
        </w:rPr>
        <w:t xml:space="preserve"> </w:t>
      </w:r>
      <w:r w:rsidRPr="00324A17">
        <w:rPr>
          <w:rFonts w:ascii="Times New Roman" w:hAnsi="Times New Roman" w:cs="Times New Roman"/>
          <w:sz w:val="28"/>
          <w:szCs w:val="28"/>
        </w:rPr>
        <w:t xml:space="preserve">Содержание </w:t>
      </w:r>
      <w:r w:rsidRPr="00324A17">
        <w:rPr>
          <w:rFonts w:ascii="Times New Roman" w:hAnsi="Times New Roman" w:cs="Times New Roman"/>
          <w:sz w:val="28"/>
          <w:szCs w:val="28"/>
          <w:lang w:val="kk-KZ"/>
        </w:rPr>
        <w:t>учебного предмета</w:t>
      </w:r>
      <w:r w:rsidRPr="00324A17">
        <w:rPr>
          <w:rFonts w:ascii="Times New Roman" w:hAnsi="Times New Roman" w:cs="Times New Roman"/>
          <w:sz w:val="28"/>
          <w:szCs w:val="28"/>
        </w:rPr>
        <w:t xml:space="preserve"> включает </w:t>
      </w:r>
      <w:r w:rsidRPr="00324A17">
        <w:rPr>
          <w:rFonts w:ascii="Times New Roman" w:hAnsi="Times New Roman" w:cs="Times New Roman"/>
          <w:sz w:val="28"/>
          <w:szCs w:val="28"/>
          <w:lang w:val="kk-KZ"/>
        </w:rPr>
        <w:t>следующие</w:t>
      </w:r>
      <w:r w:rsidRPr="00324A17">
        <w:rPr>
          <w:rFonts w:ascii="Times New Roman" w:hAnsi="Times New Roman" w:cs="Times New Roman"/>
          <w:sz w:val="28"/>
          <w:szCs w:val="28"/>
        </w:rPr>
        <w:t xml:space="preserve"> раздел</w:t>
      </w:r>
      <w:r w:rsidRPr="00324A17">
        <w:rPr>
          <w:rFonts w:ascii="Times New Roman" w:hAnsi="Times New Roman" w:cs="Times New Roman"/>
          <w:sz w:val="28"/>
          <w:szCs w:val="28"/>
          <w:lang w:val="kk-KZ"/>
        </w:rPr>
        <w:t>ы</w:t>
      </w:r>
      <w:r w:rsidRPr="00324A17">
        <w:rPr>
          <w:rFonts w:ascii="Times New Roman" w:hAnsi="Times New Roman" w:cs="Times New Roman"/>
          <w:sz w:val="28"/>
          <w:szCs w:val="28"/>
        </w:rPr>
        <w:t>:</w:t>
      </w:r>
      <w:r w:rsidRPr="00324A17">
        <w:rPr>
          <w:rFonts w:ascii="Times New Roman" w:eastAsia="Times New Roman" w:hAnsi="Times New Roman" w:cs="Times New Roman"/>
          <w:sz w:val="28"/>
          <w:szCs w:val="28"/>
          <w:lang w:eastAsia="en-US"/>
        </w:rPr>
        <w:t xml:space="preserve"> </w:t>
      </w:r>
    </w:p>
    <w:p w:rsidR="00460684" w:rsidRPr="00324A17" w:rsidRDefault="00460684" w:rsidP="00460684">
      <w:pPr>
        <w:spacing w:after="0" w:line="240" w:lineRule="auto"/>
        <w:ind w:firstLine="709"/>
        <w:jc w:val="both"/>
        <w:rPr>
          <w:rFonts w:ascii="Times New Roman" w:eastAsia="Times New Roman" w:hAnsi="Times New Roman" w:cs="Times New Roman"/>
          <w:sz w:val="28"/>
          <w:szCs w:val="28"/>
          <w:lang w:val="kk-KZ" w:eastAsia="en-US"/>
        </w:rPr>
      </w:pPr>
      <w:r w:rsidRPr="00324A17">
        <w:rPr>
          <w:rFonts w:ascii="Times New Roman" w:eastAsia="Times New Roman" w:hAnsi="Times New Roman" w:cs="Times New Roman"/>
          <w:sz w:val="28"/>
          <w:szCs w:val="28"/>
          <w:lang w:val="kk-KZ" w:eastAsia="en-US"/>
        </w:rPr>
        <w:t xml:space="preserve">1) раздел </w:t>
      </w:r>
      <w:r w:rsidRPr="00324A17">
        <w:rPr>
          <w:rFonts w:ascii="Times New Roman" w:eastAsia="Times New Roman" w:hAnsi="Times New Roman" w:cs="Times New Roman"/>
          <w:sz w:val="28"/>
          <w:szCs w:val="28"/>
          <w:lang w:eastAsia="en-US"/>
        </w:rPr>
        <w:t>«Двигательная деятельность»</w:t>
      </w:r>
      <w:r w:rsidRPr="00324A17">
        <w:rPr>
          <w:rFonts w:ascii="Times New Roman" w:eastAsia="Times New Roman" w:hAnsi="Times New Roman" w:cs="Times New Roman"/>
          <w:sz w:val="28"/>
          <w:szCs w:val="28"/>
          <w:lang w:val="kk-KZ" w:eastAsia="en-US"/>
        </w:rPr>
        <w:t>;</w:t>
      </w:r>
    </w:p>
    <w:p w:rsidR="00460684" w:rsidRPr="00324A17" w:rsidRDefault="00460684" w:rsidP="00460684">
      <w:pPr>
        <w:spacing w:after="0" w:line="240" w:lineRule="auto"/>
        <w:ind w:firstLine="709"/>
        <w:jc w:val="both"/>
        <w:rPr>
          <w:rFonts w:ascii="Times New Roman" w:hAnsi="Times New Roman" w:cs="Times New Roman"/>
          <w:sz w:val="28"/>
          <w:szCs w:val="28"/>
          <w:lang w:val="kk-KZ"/>
        </w:rPr>
      </w:pPr>
      <w:r w:rsidRPr="00324A17">
        <w:rPr>
          <w:rFonts w:ascii="Times New Roman" w:eastAsia="Times New Roman" w:hAnsi="Times New Roman" w:cs="Times New Roman"/>
          <w:sz w:val="28"/>
          <w:szCs w:val="28"/>
          <w:lang w:val="kk-KZ" w:eastAsia="en-US"/>
        </w:rPr>
        <w:t>2)</w:t>
      </w:r>
      <w:r w:rsidRPr="00324A17">
        <w:rPr>
          <w:rFonts w:ascii="Times New Roman" w:hAnsi="Times New Roman" w:cs="Times New Roman"/>
          <w:sz w:val="28"/>
          <w:szCs w:val="28"/>
        </w:rPr>
        <w:t xml:space="preserve"> </w:t>
      </w:r>
      <w:r w:rsidRPr="00324A17">
        <w:rPr>
          <w:rFonts w:ascii="Times New Roman" w:hAnsi="Times New Roman" w:cs="Times New Roman"/>
          <w:sz w:val="28"/>
          <w:szCs w:val="28"/>
          <w:lang w:val="kk-KZ"/>
        </w:rPr>
        <w:t xml:space="preserve">раздел </w:t>
      </w:r>
      <w:r w:rsidRPr="00324A17">
        <w:rPr>
          <w:rFonts w:ascii="Times New Roman" w:hAnsi="Times New Roman" w:cs="Times New Roman"/>
          <w:sz w:val="28"/>
          <w:szCs w:val="28"/>
        </w:rPr>
        <w:t>«Развитие мышления через двигательные навыки»</w:t>
      </w:r>
      <w:r w:rsidRPr="00324A17">
        <w:rPr>
          <w:rFonts w:ascii="Times New Roman" w:hAnsi="Times New Roman" w:cs="Times New Roman"/>
          <w:sz w:val="28"/>
          <w:szCs w:val="28"/>
          <w:lang w:val="kk-KZ"/>
        </w:rPr>
        <w:t>;</w:t>
      </w:r>
    </w:p>
    <w:p w:rsidR="00460684" w:rsidRPr="00324A17" w:rsidRDefault="00460684" w:rsidP="00460684">
      <w:pPr>
        <w:spacing w:after="0" w:line="240" w:lineRule="auto"/>
        <w:ind w:firstLine="709"/>
        <w:jc w:val="both"/>
        <w:rPr>
          <w:rFonts w:ascii="Times New Roman" w:hAnsi="Times New Roman" w:cs="Times New Roman"/>
          <w:sz w:val="28"/>
          <w:szCs w:val="28"/>
        </w:rPr>
      </w:pPr>
      <w:r w:rsidRPr="00324A17">
        <w:rPr>
          <w:rFonts w:ascii="Times New Roman" w:hAnsi="Times New Roman" w:cs="Times New Roman"/>
          <w:sz w:val="28"/>
          <w:szCs w:val="28"/>
          <w:lang w:val="kk-KZ"/>
        </w:rPr>
        <w:t>3)</w:t>
      </w:r>
      <w:r w:rsidRPr="00324A17">
        <w:rPr>
          <w:rFonts w:ascii="Times New Roman" w:hAnsi="Times New Roman" w:cs="Times New Roman"/>
          <w:sz w:val="28"/>
          <w:szCs w:val="28"/>
        </w:rPr>
        <w:t xml:space="preserve"> </w:t>
      </w:r>
      <w:r w:rsidRPr="00324A17">
        <w:rPr>
          <w:rFonts w:ascii="Times New Roman" w:hAnsi="Times New Roman" w:cs="Times New Roman"/>
          <w:sz w:val="28"/>
          <w:szCs w:val="28"/>
          <w:lang w:val="kk-KZ"/>
        </w:rPr>
        <w:t xml:space="preserve">раздел </w:t>
      </w:r>
      <w:r w:rsidRPr="00324A17">
        <w:rPr>
          <w:rFonts w:ascii="Times New Roman" w:hAnsi="Times New Roman" w:cs="Times New Roman"/>
          <w:sz w:val="28"/>
          <w:szCs w:val="28"/>
        </w:rPr>
        <w:t>«Здоровье и здоровый образ жизни».</w:t>
      </w:r>
      <w:r w:rsidRPr="00324A17">
        <w:rPr>
          <w:rFonts w:ascii="Times New Roman" w:eastAsia="Times New Roman" w:hAnsi="Times New Roman" w:cs="Times New Roman"/>
          <w:sz w:val="28"/>
          <w:szCs w:val="28"/>
          <w:lang w:eastAsia="en-US"/>
        </w:rPr>
        <w:t xml:space="preserve"> </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lang w:val="kk-KZ"/>
        </w:rPr>
        <w:t>27</w:t>
      </w:r>
      <w:r w:rsidRPr="00324A17">
        <w:rPr>
          <w:rFonts w:ascii="Times New Roman" w:eastAsia="Times New Roman" w:hAnsi="Times New Roman" w:cs="Times New Roman"/>
          <w:sz w:val="28"/>
          <w:szCs w:val="28"/>
        </w:rPr>
        <w:t>. Раздел «</w:t>
      </w:r>
      <w:r w:rsidRPr="00324A17">
        <w:rPr>
          <w:rFonts w:ascii="Times New Roman" w:eastAsia="Times New Roman" w:hAnsi="Times New Roman" w:cs="Times New Roman"/>
          <w:sz w:val="28"/>
          <w:szCs w:val="28"/>
          <w:lang w:eastAsia="en-US"/>
        </w:rPr>
        <w:t>Двигательная деятельность</w:t>
      </w:r>
      <w:r w:rsidRPr="00324A17">
        <w:rPr>
          <w:rFonts w:ascii="Times New Roman" w:eastAsia="Times New Roman" w:hAnsi="Times New Roman" w:cs="Times New Roman"/>
          <w:sz w:val="28"/>
          <w:szCs w:val="28"/>
        </w:rPr>
        <w:t>» включает следующие подразделы:</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1) </w:t>
      </w:r>
      <w:r w:rsidRPr="00324A17">
        <w:rPr>
          <w:rFonts w:ascii="Times New Roman" w:eastAsia="Times New Roman" w:hAnsi="Times New Roman" w:cs="Times New Roman"/>
          <w:sz w:val="28"/>
          <w:szCs w:val="28"/>
          <w:lang w:val="kk-KZ"/>
        </w:rPr>
        <w:t>р</w:t>
      </w:r>
      <w:r w:rsidRPr="00324A17">
        <w:rPr>
          <w:rFonts w:ascii="Times New Roman" w:eastAsia="Times New Roman" w:hAnsi="Times New Roman" w:cs="Times New Roman"/>
          <w:sz w:val="28"/>
          <w:szCs w:val="28"/>
        </w:rPr>
        <w:t>азвитие основных двигательных навыков, владение навыками основных циклических движений;</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2) </w:t>
      </w:r>
      <w:r w:rsidRPr="00324A17">
        <w:rPr>
          <w:rFonts w:ascii="Times New Roman" w:eastAsia="Times New Roman" w:hAnsi="Times New Roman" w:cs="Times New Roman"/>
          <w:sz w:val="28"/>
          <w:szCs w:val="28"/>
          <w:lang w:val="kk-KZ"/>
        </w:rPr>
        <w:t>р</w:t>
      </w:r>
      <w:r w:rsidRPr="00324A17">
        <w:rPr>
          <w:rFonts w:ascii="Times New Roman" w:eastAsia="Times New Roman" w:hAnsi="Times New Roman" w:cs="Times New Roman"/>
          <w:sz w:val="28"/>
          <w:szCs w:val="28"/>
        </w:rPr>
        <w:t>егулирование различных видов нагрузки; понимание трудностей и рисков для улучшения двигательной способности;</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3) </w:t>
      </w:r>
      <w:r w:rsidRPr="00324A17">
        <w:rPr>
          <w:rFonts w:ascii="Times New Roman" w:eastAsia="Times New Roman" w:hAnsi="Times New Roman" w:cs="Times New Roman"/>
          <w:sz w:val="28"/>
          <w:szCs w:val="28"/>
          <w:lang w:val="kk-KZ"/>
        </w:rPr>
        <w:t>п</w:t>
      </w:r>
      <w:r w:rsidRPr="00324A17">
        <w:rPr>
          <w:rFonts w:ascii="Times New Roman" w:eastAsia="Times New Roman" w:hAnsi="Times New Roman" w:cs="Times New Roman"/>
          <w:sz w:val="28"/>
          <w:szCs w:val="28"/>
        </w:rPr>
        <w:t>равильное и эффективное выполнение упражнений и соблюдение последовательностей, демонстрируя понимание времени, веса, пространства.</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lang w:val="kk-KZ"/>
        </w:rPr>
        <w:t>28</w:t>
      </w:r>
      <w:r w:rsidRPr="00324A17">
        <w:rPr>
          <w:rFonts w:ascii="Times New Roman" w:eastAsia="Times New Roman" w:hAnsi="Times New Roman" w:cs="Times New Roman"/>
          <w:sz w:val="28"/>
          <w:szCs w:val="28"/>
        </w:rPr>
        <w:t>. Раздел «</w:t>
      </w:r>
      <w:r w:rsidRPr="00324A17">
        <w:rPr>
          <w:rFonts w:ascii="Times New Roman" w:hAnsi="Times New Roman" w:cs="Times New Roman"/>
          <w:sz w:val="28"/>
          <w:szCs w:val="28"/>
        </w:rPr>
        <w:t>Развитие мышления через двигательные навыки</w:t>
      </w:r>
      <w:r w:rsidRPr="00324A17">
        <w:rPr>
          <w:rFonts w:ascii="Times New Roman" w:eastAsia="Times New Roman" w:hAnsi="Times New Roman" w:cs="Times New Roman"/>
          <w:sz w:val="28"/>
          <w:szCs w:val="28"/>
        </w:rPr>
        <w:t>»</w:t>
      </w:r>
      <w:r w:rsidRPr="00324A17">
        <w:rPr>
          <w:rFonts w:ascii="Times New Roman" w:hAnsi="Times New Roman" w:cs="Times New Roman"/>
          <w:sz w:val="28"/>
          <w:szCs w:val="28"/>
        </w:rPr>
        <w:t xml:space="preserve"> </w:t>
      </w:r>
      <w:r w:rsidRPr="00324A17">
        <w:rPr>
          <w:rFonts w:ascii="Times New Roman" w:eastAsia="Times New Roman" w:hAnsi="Times New Roman" w:cs="Times New Roman"/>
          <w:sz w:val="28"/>
          <w:szCs w:val="28"/>
        </w:rPr>
        <w:t>включает следующие подразделы:</w:t>
      </w:r>
      <w:r w:rsidRPr="00324A17">
        <w:rPr>
          <w:rFonts w:ascii="Times New Roman" w:hAnsi="Times New Roman" w:cs="Times New Roman"/>
        </w:rPr>
        <w:t xml:space="preserve"> </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1) </w:t>
      </w:r>
      <w:r w:rsidRPr="00324A17">
        <w:rPr>
          <w:rFonts w:ascii="Times New Roman" w:eastAsia="Times New Roman" w:hAnsi="Times New Roman" w:cs="Times New Roman"/>
          <w:sz w:val="28"/>
          <w:szCs w:val="28"/>
          <w:lang w:val="kk-KZ"/>
        </w:rPr>
        <w:t>р</w:t>
      </w:r>
      <w:r w:rsidRPr="00324A17">
        <w:rPr>
          <w:rFonts w:ascii="Times New Roman" w:eastAsia="Times New Roman" w:hAnsi="Times New Roman" w:cs="Times New Roman"/>
          <w:sz w:val="28"/>
          <w:szCs w:val="28"/>
        </w:rPr>
        <w:t>азвитие пространственно-временной ориентации;</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2) </w:t>
      </w:r>
      <w:r w:rsidRPr="00324A17">
        <w:rPr>
          <w:rFonts w:ascii="Times New Roman" w:eastAsia="Times New Roman" w:hAnsi="Times New Roman" w:cs="Times New Roman"/>
          <w:sz w:val="28"/>
          <w:szCs w:val="28"/>
          <w:lang w:val="kk-KZ"/>
        </w:rPr>
        <w:t>р</w:t>
      </w:r>
      <w:r w:rsidRPr="00324A17">
        <w:rPr>
          <w:rFonts w:ascii="Times New Roman" w:eastAsia="Times New Roman" w:hAnsi="Times New Roman" w:cs="Times New Roman"/>
          <w:sz w:val="28"/>
          <w:szCs w:val="28"/>
        </w:rPr>
        <w:t>азвитие чувства коллективной работы и умения честно соревноваться при выполнении индивидуальных и групповых заданий во время выполнения физической деятельности.</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lang w:val="kk-KZ"/>
        </w:rPr>
        <w:t>29</w:t>
      </w:r>
      <w:r w:rsidRPr="00324A17">
        <w:rPr>
          <w:rFonts w:ascii="Times New Roman" w:eastAsia="Times New Roman" w:hAnsi="Times New Roman" w:cs="Times New Roman"/>
          <w:sz w:val="28"/>
          <w:szCs w:val="28"/>
        </w:rPr>
        <w:t>. Раздел «</w:t>
      </w:r>
      <w:r w:rsidRPr="00324A17">
        <w:rPr>
          <w:rFonts w:ascii="Times New Roman" w:hAnsi="Times New Roman" w:cs="Times New Roman"/>
          <w:sz w:val="28"/>
          <w:szCs w:val="28"/>
        </w:rPr>
        <w:t>Здоровье и здоровый образ жизни</w:t>
      </w:r>
      <w:r w:rsidRPr="00324A17">
        <w:rPr>
          <w:rFonts w:ascii="Times New Roman" w:eastAsia="Times New Roman" w:hAnsi="Times New Roman" w:cs="Times New Roman"/>
          <w:sz w:val="28"/>
          <w:szCs w:val="28"/>
        </w:rPr>
        <w:t>» включает следующие подразделы:</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1) </w:t>
      </w:r>
      <w:r w:rsidRPr="00324A17">
        <w:rPr>
          <w:rFonts w:ascii="Times New Roman" w:eastAsia="Times New Roman" w:hAnsi="Times New Roman" w:cs="Times New Roman"/>
          <w:sz w:val="28"/>
          <w:szCs w:val="28"/>
          <w:lang w:val="kk-KZ"/>
        </w:rPr>
        <w:t>з</w:t>
      </w:r>
      <w:r w:rsidRPr="00324A17">
        <w:rPr>
          <w:rFonts w:ascii="Times New Roman" w:eastAsia="Times New Roman" w:hAnsi="Times New Roman" w:cs="Times New Roman"/>
          <w:sz w:val="28"/>
          <w:szCs w:val="28"/>
        </w:rPr>
        <w:t>нание и понимание о здоровье. Обучение умению контролировать физические изменения в организме;</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2) </w:t>
      </w:r>
      <w:r w:rsidRPr="00324A17">
        <w:rPr>
          <w:rFonts w:ascii="Times New Roman" w:eastAsia="Times New Roman" w:hAnsi="Times New Roman" w:cs="Times New Roman"/>
          <w:sz w:val="28"/>
          <w:szCs w:val="28"/>
          <w:lang w:val="kk-KZ"/>
        </w:rPr>
        <w:t>с</w:t>
      </w:r>
      <w:r w:rsidRPr="00324A17">
        <w:rPr>
          <w:rFonts w:ascii="Times New Roman" w:eastAsia="Times New Roman" w:hAnsi="Times New Roman" w:cs="Times New Roman"/>
          <w:sz w:val="28"/>
          <w:szCs w:val="28"/>
        </w:rPr>
        <w:t>пособы организации самостоятельных занятий физическими упражнениями с разной функциональной направленностью;</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rPr>
      </w:pPr>
      <w:r w:rsidRPr="00324A17">
        <w:rPr>
          <w:rFonts w:ascii="Times New Roman" w:eastAsia="Times New Roman" w:hAnsi="Times New Roman" w:cs="Times New Roman"/>
          <w:sz w:val="28"/>
          <w:szCs w:val="28"/>
        </w:rPr>
        <w:t xml:space="preserve">3) </w:t>
      </w:r>
      <w:r w:rsidRPr="00324A17">
        <w:rPr>
          <w:rFonts w:ascii="Times New Roman" w:eastAsia="Times New Roman" w:hAnsi="Times New Roman" w:cs="Times New Roman"/>
          <w:sz w:val="28"/>
          <w:szCs w:val="28"/>
          <w:lang w:val="kk-KZ"/>
        </w:rPr>
        <w:t>п</w:t>
      </w:r>
      <w:r w:rsidRPr="00324A17">
        <w:rPr>
          <w:rFonts w:ascii="Times New Roman" w:eastAsia="Times New Roman" w:hAnsi="Times New Roman" w:cs="Times New Roman"/>
          <w:sz w:val="28"/>
          <w:szCs w:val="28"/>
        </w:rPr>
        <w:t>равила личной гигиены, профилактика травматизма и оказания доврачебной помощи при занятиях физическими упражнениями;</w:t>
      </w:r>
    </w:p>
    <w:p w:rsidR="00460684" w:rsidRPr="00324A17" w:rsidRDefault="00460684" w:rsidP="00460684">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324A17">
        <w:rPr>
          <w:rFonts w:ascii="Times New Roman" w:eastAsia="Times New Roman" w:hAnsi="Times New Roman" w:cs="Times New Roman"/>
          <w:sz w:val="28"/>
          <w:szCs w:val="28"/>
        </w:rPr>
        <w:t xml:space="preserve">4) </w:t>
      </w:r>
      <w:r w:rsidRPr="00324A17">
        <w:rPr>
          <w:rFonts w:ascii="Times New Roman" w:eastAsia="Times New Roman" w:hAnsi="Times New Roman" w:cs="Times New Roman"/>
          <w:sz w:val="28"/>
          <w:szCs w:val="28"/>
          <w:lang w:val="kk-KZ"/>
        </w:rPr>
        <w:t>о</w:t>
      </w:r>
      <w:r w:rsidRPr="00324A17">
        <w:rPr>
          <w:rFonts w:ascii="Times New Roman" w:eastAsia="Times New Roman" w:hAnsi="Times New Roman" w:cs="Times New Roman"/>
          <w:sz w:val="28"/>
          <w:szCs w:val="28"/>
        </w:rPr>
        <w:t>пределение и представление возможности для участия в физической деятельности внутри и за пределами школы.</w:t>
      </w:r>
    </w:p>
    <w:p w:rsidR="00D50563" w:rsidRPr="00324A17" w:rsidRDefault="00460684" w:rsidP="00D50563">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324A17">
        <w:rPr>
          <w:rFonts w:ascii="Times New Roman" w:hAnsi="Times New Roman" w:cs="Times New Roman"/>
          <w:bCs/>
          <w:sz w:val="28"/>
          <w:szCs w:val="28"/>
          <w:lang w:val="kk-KZ"/>
        </w:rPr>
        <w:t>30</w:t>
      </w:r>
      <w:r w:rsidR="00D50563" w:rsidRPr="00324A17">
        <w:rPr>
          <w:rFonts w:ascii="Times New Roman" w:hAnsi="Times New Roman" w:cs="Times New Roman"/>
          <w:bCs/>
          <w:sz w:val="28"/>
          <w:szCs w:val="28"/>
        </w:rPr>
        <w:t>. Базовое содержание учебного предмета «Адаптивная физическая культура» для 5 класса:</w:t>
      </w:r>
    </w:p>
    <w:p w:rsidR="00D50563" w:rsidRPr="002F475C" w:rsidRDefault="00D50563" w:rsidP="00D50563">
      <w:pPr>
        <w:pStyle w:val="afe"/>
        <w:spacing w:before="0" w:beforeAutospacing="0" w:after="0" w:afterAutospacing="0"/>
        <w:ind w:firstLine="709"/>
        <w:jc w:val="both"/>
        <w:rPr>
          <w:sz w:val="28"/>
          <w:szCs w:val="28"/>
          <w:lang w:val="kk-KZ"/>
        </w:rPr>
      </w:pPr>
      <w:r w:rsidRPr="00324A17">
        <w:rPr>
          <w:sz w:val="28"/>
          <w:szCs w:val="28"/>
        </w:rPr>
        <w:t>1)</w:t>
      </w:r>
      <w:r w:rsidRPr="00324A17">
        <w:rPr>
          <w:b/>
          <w:bCs/>
          <w:sz w:val="28"/>
          <w:szCs w:val="28"/>
        </w:rPr>
        <w:t xml:space="preserve"> </w:t>
      </w:r>
      <w:r w:rsidR="008853F8" w:rsidRPr="008853F8">
        <w:rPr>
          <w:bCs/>
          <w:sz w:val="28"/>
          <w:szCs w:val="28"/>
        </w:rPr>
        <w:t>п</w:t>
      </w:r>
      <w:r w:rsidRPr="00324A17">
        <w:rPr>
          <w:bCs/>
          <w:sz w:val="28"/>
          <w:szCs w:val="28"/>
        </w:rPr>
        <w:t>остроения, перестроения.</w:t>
      </w:r>
      <w:r w:rsidRPr="00324A17">
        <w:rPr>
          <w:sz w:val="28"/>
          <w:szCs w:val="28"/>
        </w:rPr>
        <w:t xml:space="preserve"> Правила поведения и техники безопасности</w:t>
      </w:r>
      <w:r w:rsidR="002F475C">
        <w:rPr>
          <w:sz w:val="28"/>
          <w:szCs w:val="28"/>
          <w:lang w:val="kk-KZ"/>
        </w:rPr>
        <w:t xml:space="preserve"> (далее - ТБ)</w:t>
      </w:r>
      <w:r w:rsidRPr="00324A17">
        <w:rPr>
          <w:sz w:val="28"/>
          <w:szCs w:val="28"/>
        </w:rPr>
        <w:t xml:space="preserve"> на уроках адаптивной физической культуры. Двигательный режим учащегося. Построение в шеренгу, колонну по одному, равнение в затылок. Построение по показу и по словесной инструкции учителя, равнение по начерченной линии. Перестроение из шеренги, в круг, взявшись за руки, по словесной инструкции учителя. Выполнение команд: «Становись!», «Равняйсь!», «Смирно!», «Вольно!»,</w:t>
      </w:r>
      <w:r w:rsidR="002F475C">
        <w:rPr>
          <w:sz w:val="28"/>
          <w:szCs w:val="28"/>
          <w:lang w:val="kk-KZ"/>
        </w:rPr>
        <w:t xml:space="preserve"> </w:t>
      </w:r>
      <w:r w:rsidRPr="00324A17">
        <w:rPr>
          <w:sz w:val="28"/>
          <w:szCs w:val="28"/>
        </w:rPr>
        <w:t>«Стой!», «Шагом марш!», «Бегом марш!», выполнение поворотов на месте по ориентирам</w:t>
      </w:r>
      <w:r w:rsidR="002F475C">
        <w:rPr>
          <w:sz w:val="28"/>
          <w:szCs w:val="28"/>
        </w:rPr>
        <w:t>, по показу, по команде учителя</w:t>
      </w:r>
      <w:r w:rsidR="002F475C">
        <w:rPr>
          <w:sz w:val="28"/>
          <w:szCs w:val="28"/>
          <w:lang w:val="kk-KZ"/>
        </w:rPr>
        <w:t>;</w:t>
      </w:r>
    </w:p>
    <w:p w:rsidR="00D50563" w:rsidRPr="00324A17" w:rsidRDefault="008853F8" w:rsidP="00D50563">
      <w:pPr>
        <w:pStyle w:val="afe"/>
        <w:spacing w:before="0" w:beforeAutospacing="0" w:after="0" w:afterAutospacing="0"/>
        <w:ind w:firstLine="709"/>
        <w:jc w:val="both"/>
        <w:rPr>
          <w:sz w:val="28"/>
          <w:szCs w:val="28"/>
        </w:rPr>
      </w:pPr>
      <w:r>
        <w:rPr>
          <w:sz w:val="28"/>
          <w:szCs w:val="28"/>
        </w:rPr>
        <w:t>2) л</w:t>
      </w:r>
      <w:r w:rsidR="00D50563" w:rsidRPr="00324A17">
        <w:rPr>
          <w:sz w:val="28"/>
          <w:szCs w:val="28"/>
        </w:rPr>
        <w:t xml:space="preserve">егкая атлетика. </w:t>
      </w:r>
      <w:r w:rsidR="00410539">
        <w:rPr>
          <w:sz w:val="28"/>
          <w:szCs w:val="28"/>
        </w:rPr>
        <w:t>ТБ</w:t>
      </w:r>
      <w:r w:rsidR="00D50563" w:rsidRPr="00324A17">
        <w:rPr>
          <w:sz w:val="28"/>
          <w:szCs w:val="28"/>
        </w:rPr>
        <w:t xml:space="preserve"> на уроках легкой атлетики. Гигиена физических упражнений, выполнения заданий по адаптивной физической культуре; сна и питания; мероприятий в режиме учебного дня. Сведения о необходимости сохранения ортопедического режима. Ходьба с перешагиванием одного препятствия (скамейки, набивной мяч, гимнастическая палка и </w:t>
      </w:r>
      <w:r w:rsidR="00410539">
        <w:rPr>
          <w:sz w:val="28"/>
          <w:szCs w:val="28"/>
          <w:lang w:val="kk-KZ"/>
        </w:rPr>
        <w:t>разные</w:t>
      </w:r>
      <w:r w:rsidR="00D50563" w:rsidRPr="00324A17">
        <w:rPr>
          <w:sz w:val="28"/>
          <w:szCs w:val="28"/>
        </w:rPr>
        <w:t xml:space="preserve"> </w:t>
      </w:r>
      <w:r w:rsidR="00D50563" w:rsidRPr="00324A17">
        <w:rPr>
          <w:sz w:val="28"/>
          <w:szCs w:val="28"/>
        </w:rPr>
        <w:lastRenderedPageBreak/>
        <w:t>предметы). Ходьба, свободный бег, бег на носках. Ходьба с различными положениями рук по следовой дорожке, по ориентирам. Ходьба по линии, ходьба в колонне по одному, ходьба по два взявшись, за руки, ходьба змейкой, сохраняя дистанцию и темп выполнения (под хлопки учителя). Прыжки на одной, двух ногах на месте и с продвижением вперёд по разметкам, прыжки на двух ногах с поворотом на 90 градусов и 180 градусов. Метание теннисного мяча с места в цель, в движущуюся цель и на дальность. Бег на короткие дистанции, отрезки. Прыжки в длину с места;</w:t>
      </w:r>
    </w:p>
    <w:p w:rsidR="00D50563" w:rsidRPr="00324A17" w:rsidRDefault="00D50563" w:rsidP="00D50563">
      <w:pPr>
        <w:pStyle w:val="afe"/>
        <w:spacing w:before="0" w:beforeAutospacing="0" w:after="0" w:afterAutospacing="0"/>
        <w:ind w:firstLine="709"/>
        <w:jc w:val="both"/>
        <w:rPr>
          <w:sz w:val="28"/>
          <w:szCs w:val="28"/>
        </w:rPr>
      </w:pPr>
      <w:r w:rsidRPr="00324A17">
        <w:rPr>
          <w:sz w:val="28"/>
          <w:szCs w:val="28"/>
        </w:rPr>
        <w:t>3)</w:t>
      </w:r>
      <w:r w:rsidR="008853F8">
        <w:rPr>
          <w:bCs/>
          <w:sz w:val="28"/>
          <w:szCs w:val="28"/>
        </w:rPr>
        <w:t xml:space="preserve"> г</w:t>
      </w:r>
      <w:r w:rsidRPr="00324A17">
        <w:rPr>
          <w:bCs/>
          <w:sz w:val="28"/>
          <w:szCs w:val="28"/>
        </w:rPr>
        <w:t xml:space="preserve">имнастика. </w:t>
      </w:r>
      <w:r w:rsidRPr="00324A17">
        <w:rPr>
          <w:sz w:val="28"/>
          <w:szCs w:val="28"/>
        </w:rPr>
        <w:t>Правила ТБ на уроках гимнастики. Гимнастические построения и перестроения. Перестроение из одной шеренги в две: из колонны по одному в колонну по два, по три, по четыре. Расчет в шеренге на первый, второй, третий. Перестроение в шеренгу по одному на быстроту. Общеразвивающие (коррекционные) упражнения. Упражнения на дыхание (вдох носом, выдох ртом) в различных исходных положениях. Тренировка правильного дыхания во время ходьбы и бега.</w:t>
      </w:r>
      <w:r w:rsidR="00DA508C">
        <w:rPr>
          <w:sz w:val="28"/>
          <w:szCs w:val="28"/>
          <w:lang w:val="kk-KZ"/>
        </w:rPr>
        <w:t xml:space="preserve"> </w:t>
      </w:r>
      <w:r w:rsidRPr="00324A17">
        <w:rPr>
          <w:sz w:val="28"/>
          <w:szCs w:val="28"/>
        </w:rPr>
        <w:t>Упражнения на развитие общей и мелкой моторики с малыми и большими мячами, с набивными мячами,</w:t>
      </w:r>
      <w:r w:rsidR="00FE169A">
        <w:rPr>
          <w:sz w:val="28"/>
          <w:szCs w:val="28"/>
        </w:rPr>
        <w:t xml:space="preserve"> с гимнастическими палками и </w:t>
      </w:r>
      <w:r w:rsidR="00410539">
        <w:rPr>
          <w:sz w:val="28"/>
          <w:szCs w:val="28"/>
          <w:lang w:val="kk-KZ"/>
        </w:rPr>
        <w:t>разными</w:t>
      </w:r>
      <w:r w:rsidRPr="00324A17">
        <w:rPr>
          <w:sz w:val="28"/>
          <w:szCs w:val="28"/>
        </w:rPr>
        <w:t xml:space="preserve"> предметами. Упражнения на развитие координации движений: ходьба по начерченным линиям, прямо,</w:t>
      </w:r>
      <w:r w:rsidR="00DA508C">
        <w:rPr>
          <w:sz w:val="28"/>
          <w:szCs w:val="28"/>
          <w:lang w:val="kk-KZ"/>
        </w:rPr>
        <w:t xml:space="preserve"> </w:t>
      </w:r>
      <w:r w:rsidRPr="00324A17">
        <w:rPr>
          <w:sz w:val="28"/>
          <w:szCs w:val="28"/>
        </w:rPr>
        <w:t>правым, левым боком с различными положениями рук, на гимнастической скамейке. Лазание, перелезание: лазание вверх и спуск вниз по гимнастической стенке. Подлезания под препятствие и перелезание через него с опорой на руки и с помощью учителя.</w:t>
      </w:r>
      <w:r w:rsidR="00DA508C">
        <w:rPr>
          <w:sz w:val="28"/>
          <w:szCs w:val="28"/>
          <w:lang w:val="kk-KZ"/>
        </w:rPr>
        <w:t xml:space="preserve"> </w:t>
      </w:r>
      <w:r w:rsidRPr="00324A17">
        <w:rPr>
          <w:sz w:val="28"/>
          <w:szCs w:val="28"/>
        </w:rPr>
        <w:t>Лазание и перелезание через гимнастическую скамейку с опорой на руки, подлезание под натянутый шнур высотой 50 см, пролезан</w:t>
      </w:r>
      <w:r w:rsidR="008B3C17">
        <w:rPr>
          <w:sz w:val="28"/>
          <w:szCs w:val="28"/>
        </w:rPr>
        <w:t xml:space="preserve">ие через гимнастический обруч. </w:t>
      </w:r>
      <w:r w:rsidRPr="00324A17">
        <w:rPr>
          <w:sz w:val="28"/>
          <w:szCs w:val="28"/>
        </w:rPr>
        <w:t>Упражнения на формирование и коррекцию правильной осанки. Упражнения для профилактики плоскостопия. Упражнения для профилактики органов зрения;</w:t>
      </w:r>
    </w:p>
    <w:p w:rsidR="00D50563" w:rsidRPr="00324A17" w:rsidRDefault="00D50563" w:rsidP="00D505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4A17">
        <w:rPr>
          <w:rFonts w:ascii="Times New Roman" w:hAnsi="Times New Roman" w:cs="Times New Roman"/>
          <w:sz w:val="28"/>
          <w:szCs w:val="28"/>
        </w:rPr>
        <w:t xml:space="preserve">4) </w:t>
      </w:r>
      <w:r w:rsidR="008853F8">
        <w:rPr>
          <w:rFonts w:ascii="Times New Roman" w:hAnsi="Times New Roman" w:cs="Times New Roman"/>
          <w:bCs/>
          <w:sz w:val="28"/>
          <w:szCs w:val="28"/>
        </w:rPr>
        <w:t>н</w:t>
      </w:r>
      <w:r w:rsidRPr="00324A17">
        <w:rPr>
          <w:rFonts w:ascii="Times New Roman" w:hAnsi="Times New Roman" w:cs="Times New Roman"/>
          <w:bCs/>
          <w:sz w:val="28"/>
          <w:szCs w:val="28"/>
        </w:rPr>
        <w:t xml:space="preserve">ациональные игры. </w:t>
      </w:r>
      <w:r w:rsidRPr="00324A17">
        <w:rPr>
          <w:rFonts w:ascii="Times New Roman" w:hAnsi="Times New Roman" w:cs="Times New Roman"/>
          <w:sz w:val="28"/>
          <w:szCs w:val="28"/>
        </w:rPr>
        <w:t xml:space="preserve">Правила ТБ на уроках на уроках национальных игр (по выбору). </w:t>
      </w:r>
      <w:r w:rsidRPr="00324A17">
        <w:rPr>
          <w:rFonts w:ascii="Times New Roman" w:hAnsi="Times New Roman" w:cs="Times New Roman"/>
          <w:sz w:val="28"/>
          <w:szCs w:val="28"/>
          <w:lang w:eastAsia="en-GB"/>
        </w:rPr>
        <w:t>Упражнения на мелкую моторику.</w:t>
      </w:r>
      <w:r w:rsidRPr="00324A17">
        <w:rPr>
          <w:rFonts w:ascii="Times New Roman" w:hAnsi="Times New Roman" w:cs="Times New Roman"/>
          <w:sz w:val="28"/>
          <w:szCs w:val="28"/>
        </w:rPr>
        <w:t xml:space="preserve"> Технику выполнения приемов в национальных играх. Подвижные национальные игры для развития координационных способностей. Упражнения и подвижные игры для развития скоростно-силовых способностей и силовой выносливости. Комплексы упражнений для развития основных физических качеств и устранения коррекционных дефектов;</w:t>
      </w:r>
    </w:p>
    <w:p w:rsidR="00D50563" w:rsidRPr="00324A17" w:rsidRDefault="008853F8" w:rsidP="00D50563">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5) л</w:t>
      </w:r>
      <w:r w:rsidR="00D50563" w:rsidRPr="00324A17">
        <w:rPr>
          <w:rFonts w:ascii="Times New Roman" w:hAnsi="Times New Roman" w:cs="Times New Roman"/>
          <w:bCs/>
          <w:sz w:val="28"/>
          <w:szCs w:val="28"/>
        </w:rPr>
        <w:t xml:space="preserve">ыжная/кроссовая/коньковая подготовка. </w:t>
      </w:r>
      <w:r w:rsidR="00D50563" w:rsidRPr="00324A17">
        <w:rPr>
          <w:rFonts w:ascii="Times New Roman" w:hAnsi="Times New Roman" w:cs="Times New Roman"/>
          <w:sz w:val="28"/>
          <w:szCs w:val="28"/>
        </w:rPr>
        <w:t xml:space="preserve">Правила ТБ на уроках на уроках </w:t>
      </w:r>
      <w:r w:rsidR="00D50563" w:rsidRPr="00324A17">
        <w:rPr>
          <w:rFonts w:ascii="Times New Roman" w:hAnsi="Times New Roman" w:cs="Times New Roman"/>
          <w:bCs/>
          <w:sz w:val="28"/>
          <w:szCs w:val="28"/>
        </w:rPr>
        <w:t>лыжной/</w:t>
      </w:r>
      <w:r w:rsidR="002E294D" w:rsidRPr="00324A17">
        <w:rPr>
          <w:rFonts w:ascii="Times New Roman" w:hAnsi="Times New Roman" w:cs="Times New Roman"/>
          <w:bCs/>
          <w:sz w:val="28"/>
          <w:szCs w:val="28"/>
        </w:rPr>
        <w:t>кроссовая</w:t>
      </w:r>
      <w:r w:rsidR="00D50563" w:rsidRPr="00324A17">
        <w:rPr>
          <w:rFonts w:ascii="Times New Roman" w:hAnsi="Times New Roman" w:cs="Times New Roman"/>
          <w:bCs/>
          <w:sz w:val="28"/>
          <w:szCs w:val="28"/>
        </w:rPr>
        <w:t>/коньковой подготовки.</w:t>
      </w:r>
      <w:r>
        <w:rPr>
          <w:rFonts w:ascii="Times New Roman" w:hAnsi="Times New Roman" w:cs="Times New Roman"/>
          <w:sz w:val="28"/>
          <w:szCs w:val="28"/>
        </w:rPr>
        <w:t xml:space="preserve"> </w:t>
      </w:r>
      <w:r w:rsidR="00D50563" w:rsidRPr="00324A17">
        <w:rPr>
          <w:rFonts w:ascii="Times New Roman" w:hAnsi="Times New Roman" w:cs="Times New Roman"/>
          <w:sz w:val="28"/>
          <w:szCs w:val="28"/>
        </w:rPr>
        <w:t>Лыжная подготовка</w:t>
      </w:r>
      <w:r w:rsidR="00D50563" w:rsidRPr="00324A17">
        <w:rPr>
          <w:rFonts w:ascii="Times New Roman" w:hAnsi="Times New Roman" w:cs="Times New Roman"/>
          <w:bCs/>
          <w:sz w:val="28"/>
          <w:szCs w:val="28"/>
        </w:rPr>
        <w:t xml:space="preserve">. </w:t>
      </w:r>
      <w:r w:rsidR="00D50563" w:rsidRPr="00324A17">
        <w:rPr>
          <w:rFonts w:ascii="Times New Roman" w:hAnsi="Times New Roman" w:cs="Times New Roman"/>
          <w:sz w:val="28"/>
          <w:szCs w:val="28"/>
        </w:rPr>
        <w:t xml:space="preserve">Подготовка лыжного инвентаря к занятиям. Правила перехода к месту занятий и обратно. Правила предупреждения обморожений и травм при передвижении на лыжах.  Коньковая подготовка. Правила катания и бега на катке. Технические приемы катания на коньках. Координации движений, опробования коньков. Овладение техникой передвижения по кроссовой дистанции; овладение техникой преодоление препятствий; развитие выносливости; беговые упражнения для развития физических качеств, индивидуальный режим физических нагрузок. Взаимодействие с партнерами в процессе коллективных </w:t>
      </w:r>
      <w:r w:rsidR="00D50563" w:rsidRPr="00324A17">
        <w:rPr>
          <w:rFonts w:ascii="Times New Roman" w:hAnsi="Times New Roman" w:cs="Times New Roman"/>
          <w:sz w:val="28"/>
          <w:szCs w:val="28"/>
        </w:rPr>
        <w:lastRenderedPageBreak/>
        <w:t>занятий. Комплексы упражнений для коррекционной способностей и развития выносливости и скоростных способностей;</w:t>
      </w:r>
    </w:p>
    <w:p w:rsidR="00D50563" w:rsidRPr="00324A17" w:rsidRDefault="008853F8" w:rsidP="00D50563">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Cs/>
          <w:sz w:val="28"/>
          <w:szCs w:val="28"/>
        </w:rPr>
        <w:t>6) п</w:t>
      </w:r>
      <w:r w:rsidR="00D50563" w:rsidRPr="00324A17">
        <w:rPr>
          <w:rFonts w:ascii="Times New Roman" w:hAnsi="Times New Roman" w:cs="Times New Roman"/>
          <w:bCs/>
          <w:sz w:val="28"/>
          <w:szCs w:val="28"/>
        </w:rPr>
        <w:t>одвижные и спортивные игры.</w:t>
      </w:r>
      <w:r w:rsidR="00D50563" w:rsidRPr="00324A17">
        <w:rPr>
          <w:rFonts w:ascii="Times New Roman" w:hAnsi="Times New Roman" w:cs="Times New Roman"/>
          <w:sz w:val="28"/>
          <w:szCs w:val="28"/>
        </w:rPr>
        <w:t xml:space="preserve"> Подвижные игры. «Гонка мячей по кругу», «Не давай мяча водящему», «Мяч капитану», «Защита укрепления». Спортивные игры. Комбинации из освоенных элементов техники передвижений изученных спортивных игр. </w:t>
      </w:r>
      <w:r w:rsidR="00D50563" w:rsidRPr="00324A17">
        <w:rPr>
          <w:rFonts w:ascii="Times New Roman" w:eastAsia="Times New Roman" w:hAnsi="Times New Roman" w:cs="Times New Roman"/>
          <w:sz w:val="28"/>
          <w:szCs w:val="28"/>
        </w:rPr>
        <w:t>Игр</w:t>
      </w:r>
      <w:r w:rsidR="00D50563" w:rsidRPr="00324A17">
        <w:rPr>
          <w:rFonts w:ascii="Times New Roman" w:hAnsi="Times New Roman" w:cs="Times New Roman"/>
          <w:sz w:val="28"/>
          <w:szCs w:val="28"/>
        </w:rPr>
        <w:t>а</w:t>
      </w:r>
      <w:r w:rsidR="00D50563" w:rsidRPr="00324A17">
        <w:rPr>
          <w:rFonts w:ascii="Times New Roman" w:eastAsia="Times New Roman" w:hAnsi="Times New Roman" w:cs="Times New Roman"/>
          <w:sz w:val="28"/>
          <w:szCs w:val="28"/>
        </w:rPr>
        <w:t xml:space="preserve"> по упрощенным правилам</w:t>
      </w:r>
      <w:r w:rsidR="00D50563" w:rsidRPr="00324A17">
        <w:rPr>
          <w:rFonts w:ascii="Times New Roman" w:hAnsi="Times New Roman" w:cs="Times New Roman"/>
          <w:sz w:val="28"/>
          <w:szCs w:val="28"/>
        </w:rPr>
        <w:t xml:space="preserve">. </w:t>
      </w:r>
      <w:r w:rsidR="00D50563" w:rsidRPr="00324A17">
        <w:rPr>
          <w:rFonts w:ascii="Times New Roman" w:eastAsia="Times New Roman" w:hAnsi="Times New Roman" w:cs="Times New Roman"/>
          <w:sz w:val="28"/>
          <w:szCs w:val="28"/>
        </w:rPr>
        <w:t xml:space="preserve">Игры и игровые задания с ограниченным числом игроков (2:2, 2:3, 3:3). </w:t>
      </w:r>
      <w:r w:rsidR="00D50563" w:rsidRPr="00324A17">
        <w:rPr>
          <w:rFonts w:ascii="Times New Roman" w:hAnsi="Times New Roman" w:cs="Times New Roman"/>
          <w:sz w:val="28"/>
          <w:szCs w:val="28"/>
        </w:rPr>
        <w:t>Совершенствование изученных приемов. Учебная игра.</w:t>
      </w:r>
    </w:p>
    <w:p w:rsidR="00D50563" w:rsidRPr="00324A17" w:rsidRDefault="00460684" w:rsidP="00D50563">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324A17">
        <w:rPr>
          <w:rFonts w:ascii="Times New Roman" w:hAnsi="Times New Roman" w:cs="Times New Roman"/>
          <w:bCs/>
          <w:sz w:val="28"/>
          <w:szCs w:val="28"/>
        </w:rPr>
        <w:t>3</w:t>
      </w:r>
      <w:r w:rsidRPr="00324A17">
        <w:rPr>
          <w:rFonts w:ascii="Times New Roman" w:hAnsi="Times New Roman" w:cs="Times New Roman"/>
          <w:bCs/>
          <w:sz w:val="28"/>
          <w:szCs w:val="28"/>
          <w:lang w:val="kk-KZ"/>
        </w:rPr>
        <w:t>1</w:t>
      </w:r>
      <w:r w:rsidR="00D50563" w:rsidRPr="00324A17">
        <w:rPr>
          <w:rFonts w:ascii="Times New Roman" w:hAnsi="Times New Roman" w:cs="Times New Roman"/>
          <w:bCs/>
          <w:sz w:val="28"/>
          <w:szCs w:val="28"/>
        </w:rPr>
        <w:t>. Базовое содержание учебного предмета «Адаптивная физи</w:t>
      </w:r>
      <w:r w:rsidR="008853F8">
        <w:rPr>
          <w:rFonts w:ascii="Times New Roman" w:hAnsi="Times New Roman" w:cs="Times New Roman"/>
          <w:bCs/>
          <w:sz w:val="28"/>
          <w:szCs w:val="28"/>
        </w:rPr>
        <w:t>ческая культура» для 6 класса</w:t>
      </w:r>
      <w:r w:rsidR="00D50563" w:rsidRPr="00324A17">
        <w:rPr>
          <w:rFonts w:ascii="Times New Roman" w:hAnsi="Times New Roman" w:cs="Times New Roman"/>
          <w:bCs/>
          <w:sz w:val="28"/>
          <w:szCs w:val="28"/>
        </w:rPr>
        <w:t>:</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1) п</w:t>
      </w:r>
      <w:r w:rsidR="002F475C">
        <w:rPr>
          <w:bCs/>
          <w:sz w:val="28"/>
          <w:szCs w:val="28"/>
        </w:rPr>
        <w:t>остроения</w:t>
      </w:r>
      <w:r w:rsidR="00D50563" w:rsidRPr="00324A17">
        <w:rPr>
          <w:bCs/>
          <w:sz w:val="28"/>
          <w:szCs w:val="28"/>
        </w:rPr>
        <w:t>,</w:t>
      </w:r>
      <w:r w:rsidR="002F475C">
        <w:rPr>
          <w:bCs/>
          <w:sz w:val="28"/>
          <w:szCs w:val="28"/>
          <w:lang w:val="kk-KZ"/>
        </w:rPr>
        <w:t xml:space="preserve"> </w:t>
      </w:r>
      <w:r w:rsidR="00D50563" w:rsidRPr="00324A17">
        <w:rPr>
          <w:bCs/>
          <w:sz w:val="28"/>
          <w:szCs w:val="28"/>
        </w:rPr>
        <w:t>перестроения.</w:t>
      </w:r>
      <w:r w:rsidR="00D50563" w:rsidRPr="00324A17">
        <w:rPr>
          <w:sz w:val="28"/>
          <w:szCs w:val="28"/>
        </w:rPr>
        <w:t xml:space="preserve"> Правила поведения и техники безопасности на уроках адаптивной физической культуры. Самоконтороль и саморегуляция психоэмоционального состояния в процессе занятий. Построение в шеренгу по одному по показу и словесной инструкции учителя, равнение по начерченной линии. Перестроение из шеренги в колонну по одному и в круг. Выполнение команд: «Становись!», «Равняйсь!», «Смирно!», «Вольно!»,</w:t>
      </w:r>
      <w:r w:rsidR="008B3C17">
        <w:rPr>
          <w:sz w:val="28"/>
          <w:szCs w:val="28"/>
        </w:rPr>
        <w:t xml:space="preserve"> </w:t>
      </w:r>
      <w:r w:rsidR="00D50563" w:rsidRPr="00324A17">
        <w:rPr>
          <w:sz w:val="28"/>
          <w:szCs w:val="28"/>
        </w:rPr>
        <w:t>«Стой!», «Шагом марш!», «Бегом марш!»</w:t>
      </w:r>
      <w:r w:rsidR="008B3C17">
        <w:rPr>
          <w:sz w:val="28"/>
          <w:szCs w:val="28"/>
        </w:rPr>
        <w:t>;</w:t>
      </w:r>
    </w:p>
    <w:p w:rsidR="00D50563" w:rsidRPr="00324A17" w:rsidRDefault="008853F8" w:rsidP="00D50563">
      <w:pPr>
        <w:pStyle w:val="afe"/>
        <w:spacing w:before="0" w:beforeAutospacing="0" w:after="0" w:afterAutospacing="0"/>
        <w:ind w:firstLine="709"/>
        <w:jc w:val="both"/>
        <w:rPr>
          <w:sz w:val="28"/>
          <w:szCs w:val="28"/>
        </w:rPr>
      </w:pPr>
      <w:r>
        <w:rPr>
          <w:sz w:val="28"/>
          <w:szCs w:val="28"/>
        </w:rPr>
        <w:t>2) л</w:t>
      </w:r>
      <w:r w:rsidR="00D50563" w:rsidRPr="00324A17">
        <w:rPr>
          <w:sz w:val="28"/>
          <w:szCs w:val="28"/>
        </w:rPr>
        <w:t>егкая атлетика. Ходьба с различными положениями рук. Ходьба по линии, ходьба в колонну по одному, ходьба по два взявшись за руки,</w:t>
      </w:r>
      <w:r w:rsidR="008B3C17">
        <w:rPr>
          <w:sz w:val="28"/>
          <w:szCs w:val="28"/>
        </w:rPr>
        <w:t xml:space="preserve"> </w:t>
      </w:r>
      <w:r w:rsidR="00D50563" w:rsidRPr="00324A17">
        <w:rPr>
          <w:sz w:val="28"/>
          <w:szCs w:val="28"/>
        </w:rPr>
        <w:t>ходьба змейкой, ходьба со сменой направления. Свободный бег, бег на носках сохраняя дистанцию и темп выполнения. Прыжки на одной, двух ногах на месте и с продвижением вперёд по разметкам, прыжки на двух ногах с поворотом на 90 градусов и 180 градусов. Метание теннисного мяча с места в цель, в движущуюся цель и на дальность. Бег на короткие дистанции, отрезки. Прыжки в длину с места;</w:t>
      </w:r>
    </w:p>
    <w:p w:rsidR="00D50563" w:rsidRPr="00324A17" w:rsidRDefault="00D50563" w:rsidP="00D50563">
      <w:pPr>
        <w:pStyle w:val="afe"/>
        <w:spacing w:before="0" w:beforeAutospacing="0" w:after="0" w:afterAutospacing="0"/>
        <w:ind w:firstLine="709"/>
        <w:jc w:val="both"/>
        <w:rPr>
          <w:sz w:val="28"/>
          <w:szCs w:val="28"/>
        </w:rPr>
      </w:pPr>
      <w:r w:rsidRPr="00324A17">
        <w:rPr>
          <w:sz w:val="28"/>
          <w:szCs w:val="28"/>
        </w:rPr>
        <w:t>3)</w:t>
      </w:r>
      <w:r w:rsidR="008853F8">
        <w:rPr>
          <w:bCs/>
          <w:sz w:val="28"/>
          <w:szCs w:val="28"/>
        </w:rPr>
        <w:t xml:space="preserve"> г</w:t>
      </w:r>
      <w:r w:rsidRPr="00324A17">
        <w:rPr>
          <w:bCs/>
          <w:sz w:val="28"/>
          <w:szCs w:val="28"/>
        </w:rPr>
        <w:t xml:space="preserve">имнастика. </w:t>
      </w:r>
      <w:r w:rsidRPr="00324A17">
        <w:rPr>
          <w:sz w:val="28"/>
          <w:szCs w:val="28"/>
        </w:rPr>
        <w:t>Правила поведения и техники безопасности на уроках адаптивной физической культуры. Роль адаптивной физической культуры в двигательном режиме учащегося. Упражнения на дыхание (вдох носом, выдох ртом) в различных исходных положениях. Тренировка правильного дыхания во время ходьбы и бега. Упражнения на развитие общей и мелкой моторики с малыми и большими мячами, с набивными мячами,</w:t>
      </w:r>
      <w:r w:rsidR="002F475C">
        <w:rPr>
          <w:sz w:val="28"/>
          <w:szCs w:val="28"/>
        </w:rPr>
        <w:t xml:space="preserve"> с гимнастическими палками и </w:t>
      </w:r>
      <w:r w:rsidR="00410539">
        <w:rPr>
          <w:sz w:val="28"/>
          <w:szCs w:val="28"/>
          <w:lang w:val="kk-KZ"/>
        </w:rPr>
        <w:t>разными</w:t>
      </w:r>
      <w:r w:rsidRPr="00324A17">
        <w:rPr>
          <w:sz w:val="28"/>
          <w:szCs w:val="28"/>
        </w:rPr>
        <w:t xml:space="preserve"> предметами. Упражнения на развитие координации движений: ходьба по начерченным линиям, прямо,</w:t>
      </w:r>
      <w:r w:rsidR="002F475C">
        <w:rPr>
          <w:sz w:val="28"/>
          <w:szCs w:val="28"/>
          <w:lang w:val="kk-KZ"/>
        </w:rPr>
        <w:t xml:space="preserve"> </w:t>
      </w:r>
      <w:r w:rsidRPr="00324A17">
        <w:rPr>
          <w:sz w:val="28"/>
          <w:szCs w:val="28"/>
        </w:rPr>
        <w:t>правым, левым боком с различными положениями рук, на гимнастической скамейке. Лазание, перелезание: лазание вверх и спуск вниз по гимнастической стенке. Подлезания под препятствие и перелезание через него с опорой на руки и с помощью учителя. Лазание и перелезание через гимнастическую скамейку с опорой на руки,</w:t>
      </w:r>
      <w:r w:rsidR="002E294D" w:rsidRPr="002E294D">
        <w:rPr>
          <w:sz w:val="28"/>
          <w:szCs w:val="28"/>
        </w:rPr>
        <w:t xml:space="preserve"> </w:t>
      </w:r>
      <w:r w:rsidRPr="00324A17">
        <w:rPr>
          <w:sz w:val="28"/>
          <w:szCs w:val="28"/>
        </w:rPr>
        <w:t>подлезание под натянутый шнур высотой 50 см, пролезание через гимнастический обруч. Упражнения на формирование и коррекцию правильной осанки. Упражнения для профилактики плоскостопия;</w:t>
      </w:r>
    </w:p>
    <w:p w:rsidR="00D50563" w:rsidRPr="00324A17" w:rsidRDefault="00D50563" w:rsidP="00D505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4A17">
        <w:rPr>
          <w:rFonts w:ascii="Times New Roman" w:hAnsi="Times New Roman" w:cs="Times New Roman"/>
          <w:sz w:val="28"/>
          <w:szCs w:val="28"/>
        </w:rPr>
        <w:t xml:space="preserve">4) </w:t>
      </w:r>
      <w:r w:rsidR="008853F8">
        <w:rPr>
          <w:rFonts w:ascii="Times New Roman" w:hAnsi="Times New Roman" w:cs="Times New Roman"/>
          <w:bCs/>
          <w:sz w:val="28"/>
          <w:szCs w:val="28"/>
        </w:rPr>
        <w:t>н</w:t>
      </w:r>
      <w:r w:rsidRPr="00324A17">
        <w:rPr>
          <w:rFonts w:ascii="Times New Roman" w:hAnsi="Times New Roman" w:cs="Times New Roman"/>
          <w:bCs/>
          <w:sz w:val="28"/>
          <w:szCs w:val="28"/>
        </w:rPr>
        <w:t xml:space="preserve">ациональные и интеллектуальные игры. </w:t>
      </w:r>
      <w:r w:rsidRPr="00324A17">
        <w:rPr>
          <w:rFonts w:ascii="Times New Roman" w:hAnsi="Times New Roman" w:cs="Times New Roman"/>
          <w:sz w:val="28"/>
          <w:szCs w:val="28"/>
        </w:rPr>
        <w:t xml:space="preserve">Знакомство с национальными подвижными играми Казахстана. Развитие физических качеств, подвижности суставов на основе народных подвижных игр. Правила ТБ на уроках на уроках </w:t>
      </w:r>
      <w:r w:rsidRPr="00324A17">
        <w:rPr>
          <w:rFonts w:ascii="Times New Roman" w:hAnsi="Times New Roman" w:cs="Times New Roman"/>
          <w:sz w:val="28"/>
          <w:szCs w:val="28"/>
        </w:rPr>
        <w:lastRenderedPageBreak/>
        <w:t xml:space="preserve">национальных и интеллектуальных игр (по выбору). </w:t>
      </w:r>
      <w:r w:rsidRPr="00324A17">
        <w:rPr>
          <w:rFonts w:ascii="Times New Roman" w:hAnsi="Times New Roman" w:cs="Times New Roman"/>
          <w:sz w:val="28"/>
          <w:szCs w:val="28"/>
          <w:lang w:eastAsia="en-GB"/>
        </w:rPr>
        <w:t>Упражнения на мелкую моторику</w:t>
      </w:r>
      <w:r w:rsidRPr="00324A17">
        <w:rPr>
          <w:rFonts w:ascii="Times New Roman" w:hAnsi="Times New Roman" w:cs="Times New Roman"/>
          <w:sz w:val="28"/>
          <w:szCs w:val="28"/>
        </w:rPr>
        <w:t>, управление своим телом при малоподвижных играх. Правила соревнований, элементы техники выполнения приемов в национальных играх. Подвижные игры для развития координационных, скоростно-силовых способностей и силовой выносливости. Комплексы упражнений для развития основных физических качеств и устранение коррекционных дефектов;</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5) л</w:t>
      </w:r>
      <w:r w:rsidR="00D50563" w:rsidRPr="00324A17">
        <w:rPr>
          <w:bCs/>
          <w:sz w:val="28"/>
          <w:szCs w:val="28"/>
        </w:rPr>
        <w:t xml:space="preserve">ыжная/кроссовая/коньковая подготовка. </w:t>
      </w:r>
      <w:r w:rsidR="00D50563" w:rsidRPr="00324A17">
        <w:rPr>
          <w:sz w:val="28"/>
          <w:szCs w:val="28"/>
        </w:rPr>
        <w:t>Лыжная подготовка</w:t>
      </w:r>
      <w:r w:rsidR="00D50563" w:rsidRPr="00324A17">
        <w:rPr>
          <w:bCs/>
          <w:sz w:val="28"/>
          <w:szCs w:val="28"/>
        </w:rPr>
        <w:t xml:space="preserve">. </w:t>
      </w:r>
      <w:r w:rsidR="00D50563" w:rsidRPr="00324A17">
        <w:rPr>
          <w:sz w:val="28"/>
          <w:szCs w:val="28"/>
        </w:rPr>
        <w:t xml:space="preserve">Правила безопасности </w:t>
      </w:r>
      <w:r w:rsidR="00F171F6">
        <w:rPr>
          <w:sz w:val="28"/>
          <w:szCs w:val="28"/>
        </w:rPr>
        <w:t>об</w:t>
      </w:r>
      <w:r w:rsidR="00D50563" w:rsidRPr="00324A17">
        <w:rPr>
          <w:sz w:val="28"/>
          <w:szCs w:val="28"/>
        </w:rPr>
        <w:t>уча</w:t>
      </w:r>
      <w:r w:rsidR="00F171F6">
        <w:rPr>
          <w:sz w:val="28"/>
          <w:szCs w:val="28"/>
        </w:rPr>
        <w:t>ю</w:t>
      </w:r>
      <w:r w:rsidR="00D50563" w:rsidRPr="00324A17">
        <w:rPr>
          <w:sz w:val="28"/>
          <w:szCs w:val="28"/>
        </w:rPr>
        <w:t>щихс</w:t>
      </w:r>
      <w:r w:rsidR="00F171F6">
        <w:rPr>
          <w:sz w:val="28"/>
          <w:szCs w:val="28"/>
        </w:rPr>
        <w:t xml:space="preserve">я на уроках лыжной подготовки. </w:t>
      </w:r>
      <w:r w:rsidR="00D50563" w:rsidRPr="00324A17">
        <w:rPr>
          <w:sz w:val="28"/>
          <w:szCs w:val="28"/>
        </w:rPr>
        <w:t>Способы передвижений. Попеременный двухшажный ход, одновременный двухшажный ход, одновременный бесшажный ход; подъем наискось «полуелочкой»; торможение «плугом»; повороты переступанием. Применение изученных способов передвижения на дистанции по возможностям обучающихся. Коньковая подготовка. Правила катания и бега на катке. Технические приемы катания на коньках. Упражнения в движении на равновесие (на двух и одном коньке, с различным положением рук). Групповые упражнения - катание в шеренгах, тройках, парах, группой. Применение изученных способов передвижения на дистанции по возможностям обучающихся. Применение изученных способов передвижения на дистанции по возможностям обучающихся. Кроссовая подготовка. Техника выполнения беговых упражнений для развития физических качеств. Комплексы упражнений для коррекционной способностей и развития выносливости и скоростных способностей;</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6) п</w:t>
      </w:r>
      <w:r w:rsidR="00D50563" w:rsidRPr="00324A17">
        <w:rPr>
          <w:bCs/>
          <w:sz w:val="28"/>
          <w:szCs w:val="28"/>
        </w:rPr>
        <w:t>одвижные и спортивные игры.</w:t>
      </w:r>
      <w:r w:rsidR="00D50563" w:rsidRPr="00324A17">
        <w:rPr>
          <w:sz w:val="28"/>
          <w:szCs w:val="28"/>
        </w:rPr>
        <w:t xml:space="preserve"> </w:t>
      </w:r>
      <w:r w:rsidR="00D50563" w:rsidRPr="00324A17">
        <w:rPr>
          <w:bCs/>
          <w:sz w:val="28"/>
          <w:szCs w:val="28"/>
        </w:rPr>
        <w:t>Подвижные и спортивные игры.</w:t>
      </w:r>
      <w:r w:rsidR="00D50563" w:rsidRPr="00324A17">
        <w:rPr>
          <w:sz w:val="28"/>
          <w:szCs w:val="28"/>
        </w:rPr>
        <w:t xml:space="preserve"> В зависимости от материальной базы и условий спортивных баз школы программный материал по спортивным играм (по выбору) может увеличиться или уменьшится за счет сокращения или увеличения времени на </w:t>
      </w:r>
      <w:r w:rsidR="00410539">
        <w:rPr>
          <w:sz w:val="28"/>
          <w:szCs w:val="28"/>
          <w:lang w:val="kk-KZ"/>
        </w:rPr>
        <w:t>разные</w:t>
      </w:r>
      <w:r w:rsidR="00D50563" w:rsidRPr="00324A17">
        <w:rPr>
          <w:sz w:val="28"/>
          <w:szCs w:val="28"/>
        </w:rPr>
        <w:t xml:space="preserve"> виды программного материала. Игры на развитие внимания, памяти. Игры средней и низкой интенсивности и с разными видами движений, воздействующие на разные группы мышц. Игры, направленные на развитие моторики мелких мышц кисти, точности и дифференцировки усилий игры с прыжками, бегом, с перебежками, с метаниями. Игры на развитие умения ориентироваться в пространстве, на развитие быстроты реакции и движений. Эстафеты с передачей предмета из положения сидя, стоя, в движении. Передача мяча двумя руками друг другу. Подвижные игры: «Запрещённое движение», «Волк и овцы», «Догоняй мяч», «Попади в мишень», «Попробуй повторить», «Не урони мешочек», «Посадка и сбор овощей строго по ориентирам», «В гости к пальчику большому», «Узнай фигуру», «Узнай по голосу», «Попробуй повторить», «Догони мяч». Мини-футбол: Инструктаж по т\б на уроках по спортивным играм. Техника передвижений, расстановка в футболе. Техника владения мячом, техника ударов мяча в ворота.«Подвижная цель»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мини-футбол. Пионербол: ознакомление с правилами, расстановка на </w:t>
      </w:r>
      <w:r w:rsidR="00D50563" w:rsidRPr="00324A17">
        <w:rPr>
          <w:sz w:val="28"/>
          <w:szCs w:val="28"/>
        </w:rPr>
        <w:lastRenderedPageBreak/>
        <w:t>площадке. Нападающий удар двумя руками сверху в прыжке, ловля мяча над головой, подача двумя руками снизу, боковая подача, розыгрыш мяча, на три паса. Учебная игра. Настольный теннис: Инструктаж по т\б на уроках по спортивным играм. Техника владения теннисным шариком. Обучение технике удара по теннисному шарику в парах, в четвёрках. Игры по упрощённым правилам в парах, в четвёрках Флорбол: Инструктаж по т\б на уроках по спортивным играм. Техника передвижений, расстановка во флорболе.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флорбол.</w:t>
      </w:r>
    </w:p>
    <w:p w:rsidR="00D50563" w:rsidRPr="00324A17" w:rsidRDefault="00460684" w:rsidP="00D50563">
      <w:pPr>
        <w:tabs>
          <w:tab w:val="num" w:pos="540"/>
        </w:tabs>
        <w:spacing w:after="0" w:line="240" w:lineRule="auto"/>
        <w:ind w:firstLine="709"/>
        <w:jc w:val="both"/>
        <w:rPr>
          <w:rFonts w:ascii="Times New Roman" w:hAnsi="Times New Roman" w:cs="Times New Roman"/>
          <w:bCs/>
          <w:sz w:val="28"/>
          <w:szCs w:val="28"/>
        </w:rPr>
      </w:pPr>
      <w:r w:rsidRPr="00324A17">
        <w:rPr>
          <w:rFonts w:ascii="Times New Roman" w:hAnsi="Times New Roman" w:cs="Times New Roman"/>
          <w:bCs/>
          <w:sz w:val="28"/>
          <w:szCs w:val="28"/>
        </w:rPr>
        <w:t>3</w:t>
      </w:r>
      <w:r w:rsidRPr="00324A17">
        <w:rPr>
          <w:rFonts w:ascii="Times New Roman" w:hAnsi="Times New Roman" w:cs="Times New Roman"/>
          <w:bCs/>
          <w:sz w:val="28"/>
          <w:szCs w:val="28"/>
          <w:lang w:val="kk-KZ"/>
        </w:rPr>
        <w:t>2</w:t>
      </w:r>
      <w:r w:rsidR="00D50563" w:rsidRPr="00324A17">
        <w:rPr>
          <w:rFonts w:ascii="Times New Roman" w:hAnsi="Times New Roman" w:cs="Times New Roman"/>
          <w:bCs/>
          <w:sz w:val="28"/>
          <w:szCs w:val="28"/>
        </w:rPr>
        <w:t>. Базовое содержание учебного предмета «Адаптивная физическая культура» для 7 класса:</w:t>
      </w:r>
    </w:p>
    <w:p w:rsidR="00D50563" w:rsidRPr="00176CD9" w:rsidRDefault="00D50563" w:rsidP="00D50563">
      <w:pPr>
        <w:pStyle w:val="afe"/>
        <w:spacing w:before="0" w:beforeAutospacing="0" w:after="0" w:afterAutospacing="0"/>
        <w:ind w:firstLine="709"/>
        <w:jc w:val="both"/>
        <w:rPr>
          <w:sz w:val="28"/>
          <w:szCs w:val="28"/>
          <w:lang w:val="kk-KZ"/>
        </w:rPr>
      </w:pPr>
      <w:r w:rsidRPr="00324A17">
        <w:rPr>
          <w:bCs/>
          <w:sz w:val="28"/>
          <w:szCs w:val="28"/>
        </w:rPr>
        <w:t>1)</w:t>
      </w:r>
      <w:r w:rsidRPr="00324A17">
        <w:rPr>
          <w:sz w:val="28"/>
          <w:szCs w:val="28"/>
        </w:rPr>
        <w:t xml:space="preserve"> </w:t>
      </w:r>
      <w:r w:rsidR="008853F8">
        <w:rPr>
          <w:bCs/>
          <w:sz w:val="28"/>
          <w:szCs w:val="28"/>
        </w:rPr>
        <w:t>п</w:t>
      </w:r>
      <w:r w:rsidRPr="00324A17">
        <w:rPr>
          <w:bCs/>
          <w:sz w:val="28"/>
          <w:szCs w:val="28"/>
        </w:rPr>
        <w:t>остроения, перестроения.</w:t>
      </w:r>
      <w:r w:rsidRPr="00324A17">
        <w:rPr>
          <w:sz w:val="28"/>
          <w:szCs w:val="28"/>
        </w:rPr>
        <w:t xml:space="preserve"> Правила поведения и техники безопасности на уроках адаптивной физической культуры. Двигательный режим учащегося. Построение в шеренгу, колонну по одному, равнение в затылок. Построение по показу и по словесной инструкции учителя, равнение по начерченной линии. Перестроение из шеренги, в круг, взявшись за руки, по словесной инструкции учителя. Выполнение команд: «Становись!», «Равняйсь!», «Смирно!», «Вольно!»,</w:t>
      </w:r>
      <w:r w:rsidR="005969F6">
        <w:rPr>
          <w:sz w:val="28"/>
          <w:szCs w:val="28"/>
          <w:lang w:val="kk-KZ"/>
        </w:rPr>
        <w:t xml:space="preserve"> </w:t>
      </w:r>
      <w:r w:rsidRPr="00324A17">
        <w:rPr>
          <w:sz w:val="28"/>
          <w:szCs w:val="28"/>
        </w:rPr>
        <w:t>«Стой!», «Шагом марш!», «Бегом марш!», выполнение поворотов на месте по ориентирам</w:t>
      </w:r>
      <w:r w:rsidR="00176CD9">
        <w:rPr>
          <w:sz w:val="28"/>
          <w:szCs w:val="28"/>
        </w:rPr>
        <w:t>, по показу, по команде учителя</w:t>
      </w:r>
      <w:r w:rsidR="00176CD9">
        <w:rPr>
          <w:sz w:val="28"/>
          <w:szCs w:val="28"/>
          <w:lang w:val="kk-KZ"/>
        </w:rPr>
        <w:t>;</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2) л</w:t>
      </w:r>
      <w:r w:rsidR="00D50563" w:rsidRPr="00324A17">
        <w:rPr>
          <w:bCs/>
          <w:sz w:val="28"/>
          <w:szCs w:val="28"/>
        </w:rPr>
        <w:t>егкая атлетика.</w:t>
      </w:r>
      <w:r w:rsidR="00D50563" w:rsidRPr="00324A17">
        <w:rPr>
          <w:sz w:val="28"/>
          <w:szCs w:val="28"/>
        </w:rPr>
        <w:t xml:space="preserve"> </w:t>
      </w:r>
      <w:r w:rsidR="00410539">
        <w:rPr>
          <w:sz w:val="28"/>
          <w:szCs w:val="28"/>
        </w:rPr>
        <w:t>ТБ</w:t>
      </w:r>
      <w:r w:rsidR="00D50563" w:rsidRPr="00324A17">
        <w:rPr>
          <w:sz w:val="28"/>
          <w:szCs w:val="28"/>
        </w:rPr>
        <w:t xml:space="preserve"> на уроках легкой атлетики. Гигиена физических упражнений; мероприятий в режиме учебного дня. Ходьба с различными положениями рук. Ходьба по линии, ходьба в колонну по одному, ходьба по два взявшись за руки,ходьба змейкой, ходьба со сменой направления. Свободный бег, бег на носках сохраняя дистанцию и темп выполнения. Прыжки на одной, двух ногах на месте и с продвижением вперёд по разметкам, прыжки на двух ногах с поворотом на 90 градусов и 180 градусов. Метание теннисного мяча с места в цель, в движущуюся цель и на дальность. Бег на короткие дистанции, отрезки. Прыжки в длину с места;</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3) г</w:t>
      </w:r>
      <w:r w:rsidR="00D50563" w:rsidRPr="00324A17">
        <w:rPr>
          <w:bCs/>
          <w:sz w:val="28"/>
          <w:szCs w:val="28"/>
        </w:rPr>
        <w:t xml:space="preserve">имнастика. </w:t>
      </w:r>
      <w:r w:rsidR="00D50563" w:rsidRPr="00324A17">
        <w:rPr>
          <w:sz w:val="28"/>
          <w:szCs w:val="28"/>
        </w:rPr>
        <w:t>Правила поведения и техники безопасности на уроках адаптивной физической культуры. Роль адаптивной физической культуры в двигательном режиме учащегося. Упражнения на дыхание (вдох носом, выдох ртом) в различных исходных положениях. Тренировка правильного дыхания во время ходьбы и бега. Упражнения на развитие общей и мелкой моторики с малыми и большими мячами, с набивными мячами,</w:t>
      </w:r>
      <w:r w:rsidR="00FE169A">
        <w:rPr>
          <w:sz w:val="28"/>
          <w:szCs w:val="28"/>
        </w:rPr>
        <w:t xml:space="preserve"> с гимнастическими палками и </w:t>
      </w:r>
      <w:r w:rsidR="00410539">
        <w:rPr>
          <w:sz w:val="28"/>
          <w:szCs w:val="28"/>
          <w:lang w:val="kk-KZ"/>
        </w:rPr>
        <w:t>разными</w:t>
      </w:r>
      <w:r w:rsidR="00D50563" w:rsidRPr="00324A17">
        <w:rPr>
          <w:sz w:val="28"/>
          <w:szCs w:val="28"/>
        </w:rPr>
        <w:t xml:space="preserve"> предметами. Упражнения на развитие координации движений: ходьба по начерченным линиям, прямо,</w:t>
      </w:r>
      <w:r w:rsidR="00176CD9">
        <w:rPr>
          <w:sz w:val="28"/>
          <w:szCs w:val="28"/>
          <w:lang w:val="kk-KZ"/>
        </w:rPr>
        <w:t xml:space="preserve"> </w:t>
      </w:r>
      <w:r w:rsidR="00D50563" w:rsidRPr="00324A17">
        <w:rPr>
          <w:sz w:val="28"/>
          <w:szCs w:val="28"/>
        </w:rPr>
        <w:t xml:space="preserve">правым, левым боком с различными положениями рук, на гимнастической скамейке. Лазание, перелезание: лазание вверх и спуск вниз по гимнастической стенке. Подлезания под препятствие и перелезание через него с опорой на руки и с помощью учителя. Лазание и перелезание через гимнастическую скамейку с опорой на руки,подлезание под натянутый шнур высотой 50 см, пролезание через </w:t>
      </w:r>
      <w:r w:rsidR="00D50563" w:rsidRPr="00324A17">
        <w:rPr>
          <w:sz w:val="28"/>
          <w:szCs w:val="28"/>
        </w:rPr>
        <w:lastRenderedPageBreak/>
        <w:t>гимнастический обруч. Упражнения на формирование и коррекцию правильной осанки. Упражнения для профилактики плоскостопия;</w:t>
      </w:r>
    </w:p>
    <w:p w:rsidR="00D50563" w:rsidRPr="00324A17" w:rsidRDefault="008853F8" w:rsidP="00D50563">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 н</w:t>
      </w:r>
      <w:r w:rsidR="00D50563" w:rsidRPr="00324A17">
        <w:rPr>
          <w:rFonts w:ascii="Times New Roman" w:hAnsi="Times New Roman" w:cs="Times New Roman"/>
          <w:bCs/>
          <w:sz w:val="28"/>
          <w:szCs w:val="28"/>
        </w:rPr>
        <w:t xml:space="preserve">ациональные и интеллектуальные игры. </w:t>
      </w:r>
      <w:r w:rsidR="00D50563" w:rsidRPr="00324A17">
        <w:rPr>
          <w:rFonts w:ascii="Times New Roman" w:hAnsi="Times New Roman" w:cs="Times New Roman"/>
          <w:sz w:val="28"/>
          <w:szCs w:val="28"/>
        </w:rPr>
        <w:t xml:space="preserve">Правила ТБ на уроках национальных и интеллектуальных игр (по выбору). Национальные игры «Тогыз кумалак», </w:t>
      </w:r>
      <w:r w:rsidR="00176CD9">
        <w:rPr>
          <w:rFonts w:ascii="Times New Roman" w:hAnsi="Times New Roman" w:cs="Times New Roman"/>
          <w:sz w:val="28"/>
          <w:szCs w:val="28"/>
          <w:lang w:val="kk-KZ"/>
        </w:rPr>
        <w:t>«</w:t>
      </w:r>
      <w:r w:rsidR="00D50563" w:rsidRPr="00324A17">
        <w:rPr>
          <w:rFonts w:ascii="Times New Roman" w:hAnsi="Times New Roman" w:cs="Times New Roman"/>
          <w:sz w:val="28"/>
          <w:szCs w:val="28"/>
        </w:rPr>
        <w:t>Асык ату</w:t>
      </w:r>
      <w:r w:rsidR="00176CD9">
        <w:rPr>
          <w:rFonts w:ascii="Times New Roman" w:hAnsi="Times New Roman" w:cs="Times New Roman"/>
          <w:sz w:val="28"/>
          <w:szCs w:val="28"/>
          <w:lang w:val="kk-KZ"/>
        </w:rPr>
        <w:t>»</w:t>
      </w:r>
      <w:r w:rsidR="00D50563" w:rsidRPr="00324A17">
        <w:rPr>
          <w:rFonts w:ascii="Times New Roman" w:hAnsi="Times New Roman" w:cs="Times New Roman"/>
          <w:sz w:val="28"/>
          <w:szCs w:val="28"/>
        </w:rPr>
        <w:t xml:space="preserve">. </w:t>
      </w:r>
      <w:r w:rsidR="00D50563" w:rsidRPr="00324A17">
        <w:rPr>
          <w:rFonts w:ascii="Times New Roman" w:hAnsi="Times New Roman" w:cs="Times New Roman"/>
          <w:sz w:val="28"/>
          <w:szCs w:val="28"/>
          <w:lang w:eastAsia="en-GB"/>
        </w:rPr>
        <w:t>Упражнения на мелкую моторику.</w:t>
      </w:r>
      <w:r w:rsidR="00D50563" w:rsidRPr="00324A17">
        <w:rPr>
          <w:rFonts w:ascii="Times New Roman" w:hAnsi="Times New Roman" w:cs="Times New Roman"/>
          <w:sz w:val="28"/>
          <w:szCs w:val="28"/>
        </w:rPr>
        <w:t xml:space="preserve"> Расслабление под формулы аутотренинга, управление своим телом при малоподвижных играх, способы </w:t>
      </w:r>
      <w:r w:rsidR="00D50563" w:rsidRPr="00324A17">
        <w:rPr>
          <w:rFonts w:ascii="Times New Roman" w:hAnsi="Times New Roman" w:cs="Times New Roman"/>
          <w:sz w:val="28"/>
          <w:szCs w:val="28"/>
          <w:lang w:val="kk-KZ"/>
        </w:rPr>
        <w:t>коррегирования порочные положений</w:t>
      </w:r>
      <w:r w:rsidR="00D50563" w:rsidRPr="00324A17">
        <w:rPr>
          <w:rFonts w:ascii="Times New Roman" w:hAnsi="Times New Roman" w:cs="Times New Roman"/>
          <w:sz w:val="28"/>
          <w:szCs w:val="28"/>
        </w:rPr>
        <w:t>. Правила соревнований. Подвижные игры для развития координационных способностей. Комплексы упражнений для развития основных физических качеств и устранение коррекционных дефектов;</w:t>
      </w:r>
    </w:p>
    <w:p w:rsidR="00D50563" w:rsidRPr="00324A17" w:rsidRDefault="008853F8" w:rsidP="00D50563">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 л</w:t>
      </w:r>
      <w:r w:rsidR="00D50563" w:rsidRPr="00324A17">
        <w:rPr>
          <w:rFonts w:ascii="Times New Roman" w:hAnsi="Times New Roman" w:cs="Times New Roman"/>
          <w:bCs/>
          <w:sz w:val="28"/>
          <w:szCs w:val="28"/>
        </w:rPr>
        <w:t xml:space="preserve">ыжная/кроссовая/коньковая подготовка. </w:t>
      </w:r>
      <w:r w:rsidR="00D50563" w:rsidRPr="00324A17">
        <w:rPr>
          <w:rFonts w:ascii="Times New Roman" w:hAnsi="Times New Roman" w:cs="Times New Roman"/>
          <w:sz w:val="28"/>
          <w:szCs w:val="28"/>
        </w:rPr>
        <w:t xml:space="preserve">Правила техники безопасности на уроках </w:t>
      </w:r>
      <w:r w:rsidR="00D50563" w:rsidRPr="00324A17">
        <w:rPr>
          <w:rFonts w:ascii="Times New Roman" w:hAnsi="Times New Roman" w:cs="Times New Roman"/>
          <w:bCs/>
          <w:sz w:val="28"/>
          <w:szCs w:val="28"/>
        </w:rPr>
        <w:t>лыжной/кроссовой/коньковой подготовки.</w:t>
      </w:r>
      <w:r w:rsidR="00D50563" w:rsidRPr="00324A17">
        <w:rPr>
          <w:rFonts w:ascii="Times New Roman" w:hAnsi="Times New Roman" w:cs="Times New Roman"/>
          <w:sz w:val="28"/>
          <w:szCs w:val="28"/>
        </w:rPr>
        <w:t xml:space="preserve">  Лыжная подготовка</w:t>
      </w:r>
      <w:r w:rsidR="00D50563" w:rsidRPr="00324A17">
        <w:rPr>
          <w:rFonts w:ascii="Times New Roman" w:hAnsi="Times New Roman" w:cs="Times New Roman"/>
          <w:bCs/>
          <w:sz w:val="28"/>
          <w:szCs w:val="28"/>
        </w:rPr>
        <w:t xml:space="preserve">. </w:t>
      </w:r>
      <w:bookmarkStart w:id="1" w:name="927"/>
      <w:r w:rsidR="00D50563" w:rsidRPr="00324A17">
        <w:rPr>
          <w:rFonts w:ascii="Times New Roman" w:hAnsi="Times New Roman" w:cs="Times New Roman"/>
          <w:sz w:val="28"/>
          <w:szCs w:val="28"/>
        </w:rPr>
        <w:t xml:space="preserve">Подготовка лыжного инвентаря к занятиям. Коньковая подготовка. Правила катания и бега на катке. Технические приемы катания на коньках. Упражнения в движении на равновесие (на двух и одном коньке, с различным положением рук). Групповые упражнения - катание в шеренгах, тройках, парах, группой. Применение изученных способов передвижения на дистанции по возможностям обучающихся. Кроссовая подготовка. Овладение техникой передвижения по кроссовой дистанции; овладение техникой преодоление препятствий; развитие выносливости; преодоление препятствий по двигательным возможностям. </w:t>
      </w:r>
      <w:bookmarkEnd w:id="1"/>
      <w:r w:rsidR="00D50563" w:rsidRPr="00324A17">
        <w:rPr>
          <w:rFonts w:ascii="Times New Roman" w:hAnsi="Times New Roman" w:cs="Times New Roman"/>
          <w:sz w:val="28"/>
          <w:szCs w:val="28"/>
        </w:rPr>
        <w:t>Комплексы упражнений для коррекционной способностей и развития выносливости и скоростных способностей;</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6) п</w:t>
      </w:r>
      <w:r w:rsidR="00D50563" w:rsidRPr="00324A17">
        <w:rPr>
          <w:bCs/>
          <w:sz w:val="28"/>
          <w:szCs w:val="28"/>
        </w:rPr>
        <w:t>одвижные и спортивные игры.</w:t>
      </w:r>
      <w:r w:rsidR="00D50563" w:rsidRPr="00324A17">
        <w:rPr>
          <w:sz w:val="28"/>
          <w:szCs w:val="28"/>
        </w:rPr>
        <w:t xml:space="preserve"> </w:t>
      </w:r>
      <w:r w:rsidR="00D50563" w:rsidRPr="00324A17">
        <w:rPr>
          <w:bCs/>
          <w:sz w:val="28"/>
          <w:szCs w:val="28"/>
        </w:rPr>
        <w:t>Подвижные и спортивные игры.</w:t>
      </w:r>
      <w:r w:rsidR="00D50563" w:rsidRPr="00324A17">
        <w:rPr>
          <w:sz w:val="28"/>
          <w:szCs w:val="28"/>
        </w:rPr>
        <w:t xml:space="preserve"> Правила поведения и техники безопасности на уроках адаптивной физической культуры.</w:t>
      </w:r>
      <w:r w:rsidR="005969F6">
        <w:rPr>
          <w:sz w:val="28"/>
          <w:szCs w:val="28"/>
          <w:lang w:val="kk-KZ"/>
        </w:rPr>
        <w:t xml:space="preserve"> </w:t>
      </w:r>
      <w:r w:rsidR="00D50563" w:rsidRPr="00324A17">
        <w:rPr>
          <w:sz w:val="28"/>
          <w:szCs w:val="28"/>
        </w:rPr>
        <w:t>Самоконтороль и саморегуляция психоэмоционального состояния в процессе занятий. Игры на развитие внимания, памяти. Игры средней и низкой интенсивности и с разными видами движений, воздействующие на разные группы мышц (игры с прыжками, бегом, с перебежками, с метанием). Игры, направленные на развитие точности и дифференцировки усилий, умения ориентироваться в пространстве.</w:t>
      </w:r>
      <w:r>
        <w:rPr>
          <w:sz w:val="28"/>
          <w:szCs w:val="28"/>
        </w:rPr>
        <w:t xml:space="preserve"> </w:t>
      </w:r>
      <w:r w:rsidR="00D50563" w:rsidRPr="00324A17">
        <w:rPr>
          <w:sz w:val="28"/>
          <w:szCs w:val="28"/>
        </w:rPr>
        <w:t>Набивание волейбольного мяча двумя руками снизу у стены.</w:t>
      </w:r>
      <w:r>
        <w:rPr>
          <w:sz w:val="28"/>
          <w:szCs w:val="28"/>
        </w:rPr>
        <w:t xml:space="preserve"> </w:t>
      </w:r>
      <w:r w:rsidR="00D50563" w:rsidRPr="00324A17">
        <w:rPr>
          <w:sz w:val="28"/>
          <w:szCs w:val="28"/>
        </w:rPr>
        <w:t>Специальные передвижения без мяча в стойке баскетболиста, приставными шагами правым и левым боком; остановка в шаге,</w:t>
      </w:r>
      <w:r>
        <w:rPr>
          <w:sz w:val="28"/>
          <w:szCs w:val="28"/>
        </w:rPr>
        <w:t xml:space="preserve"> </w:t>
      </w:r>
      <w:r w:rsidR="00D50563" w:rsidRPr="00324A17">
        <w:rPr>
          <w:sz w:val="28"/>
          <w:szCs w:val="28"/>
        </w:rPr>
        <w:t>остановка по сигналу. Ведение мяча правой, левой рукой и поочерёдно на месте и в движении. Игры, направленные на развитие внимания, памяти, быстроты реакции. Игры: «Лошадки», «Посадка и сбор овощей строго по ориентирам», «Прыжки по кочкам», «Ходим в шляпах». Мини-футбол: Инструктаж по т\б на уроках по спортивным играм. Техника передвижений, расстановка в футболе. Техника владения мячом, техника ударов мяча в ворота.</w:t>
      </w:r>
      <w:r>
        <w:rPr>
          <w:sz w:val="28"/>
          <w:szCs w:val="28"/>
        </w:rPr>
        <w:t xml:space="preserve"> </w:t>
      </w:r>
      <w:r w:rsidR="00D50563" w:rsidRPr="00324A17">
        <w:rPr>
          <w:sz w:val="28"/>
          <w:szCs w:val="28"/>
        </w:rPr>
        <w:t xml:space="preserve">«Подвижная цель»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мини-футбол. Волейбол: Правила и обязанности игроков; техника игры в волейбол. Предупреждение травматизма. Верхняя Передача двумя руками мяча, подвешенного на тесьме, на месте и после перемещения </w:t>
      </w:r>
      <w:r w:rsidR="00D50563" w:rsidRPr="00324A17">
        <w:rPr>
          <w:sz w:val="28"/>
          <w:szCs w:val="28"/>
        </w:rPr>
        <w:lastRenderedPageBreak/>
        <w:t xml:space="preserve">вперед. Верхняя передача мяча, наброшенного партнером на месте и после перемещения вперед в стороны. Игра «мяч в воздухе». Учебная игра в волейбол. Баскетбол: Основные правила игры в баскетбол. Штрафные броски. Бег с изменением направления и скорости, с внезапной остановкой; остановка прыжком, шагом, прыжком после ведения мяча; повороты на месте вперед, назад; вырывание и выбивание мяча; ловля мяча двумя руками в движении; передача мяча в движении двумя руками от груди и одной рукой от плеча; передача мяча в парах и тройках; ведение мяча с изменением высоты отскока и ритма бега; ведение мяча после ловли с остановкой и в движении, броски мяча в корзину одной рукой от плеча после остановки и после ведения. Сочетание приемов. Ведение мяча с изменением направления. Учебная игра. Бадминтон: Знакомство с видом спорта. Требование к одежде и инвентарю. </w:t>
      </w:r>
      <w:r w:rsidR="00410539">
        <w:rPr>
          <w:sz w:val="28"/>
          <w:szCs w:val="28"/>
        </w:rPr>
        <w:t>ТБ</w:t>
      </w:r>
      <w:r w:rsidR="00D50563" w:rsidRPr="00324A17">
        <w:rPr>
          <w:sz w:val="28"/>
          <w:szCs w:val="28"/>
        </w:rPr>
        <w:t xml:space="preserve"> на занятиях по бадминтону. Основные стойки и перемещения в них. Хватка бадминтонной ракетки, волана Основы техники игры. Подача. Виды подачи. Подача открытой и закрытой стороной ракетки. Подачи и удары (классификация ударов). Далёкий удар с замаха сверху. Правила одиночной и парной игры. Игра в бадминтон. Настольный теннис: Инструктаж по </w:t>
      </w:r>
      <w:r w:rsidR="005969F6">
        <w:rPr>
          <w:sz w:val="28"/>
          <w:szCs w:val="28"/>
          <w:lang w:val="kk-KZ"/>
        </w:rPr>
        <w:t>ТБ</w:t>
      </w:r>
      <w:r w:rsidR="00D50563" w:rsidRPr="00324A17">
        <w:rPr>
          <w:sz w:val="28"/>
          <w:szCs w:val="28"/>
        </w:rPr>
        <w:t xml:space="preserve"> на уроках по спортивным играм. Техника владения теннисным шариком. Обучение технике удара по теннисном</w:t>
      </w:r>
      <w:r>
        <w:rPr>
          <w:sz w:val="28"/>
          <w:szCs w:val="28"/>
        </w:rPr>
        <w:t xml:space="preserve">у шарику в парах, в четвёрках. </w:t>
      </w:r>
      <w:r w:rsidR="00D50563" w:rsidRPr="00324A17">
        <w:rPr>
          <w:sz w:val="28"/>
          <w:szCs w:val="28"/>
        </w:rPr>
        <w:t xml:space="preserve">Флорбол: Инструктаж по </w:t>
      </w:r>
      <w:r w:rsidR="005969F6">
        <w:rPr>
          <w:sz w:val="28"/>
          <w:szCs w:val="28"/>
          <w:lang w:val="kk-KZ"/>
        </w:rPr>
        <w:t>ТБ</w:t>
      </w:r>
      <w:r w:rsidR="00D50563" w:rsidRPr="00324A17">
        <w:rPr>
          <w:sz w:val="28"/>
          <w:szCs w:val="28"/>
        </w:rPr>
        <w:t xml:space="preserve"> на уроках по спортивным играм. Техника передвижений, расстановка во флорболе.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флорбол.</w:t>
      </w:r>
    </w:p>
    <w:p w:rsidR="00D50563" w:rsidRPr="00324A17" w:rsidRDefault="00460684" w:rsidP="00D50563">
      <w:pPr>
        <w:tabs>
          <w:tab w:val="num" w:pos="540"/>
        </w:tabs>
        <w:spacing w:after="0" w:line="240" w:lineRule="auto"/>
        <w:ind w:firstLine="709"/>
        <w:jc w:val="both"/>
        <w:rPr>
          <w:rFonts w:ascii="Times New Roman" w:hAnsi="Times New Roman" w:cs="Times New Roman"/>
          <w:bCs/>
          <w:sz w:val="28"/>
          <w:szCs w:val="28"/>
        </w:rPr>
      </w:pPr>
      <w:r w:rsidRPr="00324A17">
        <w:rPr>
          <w:rFonts w:ascii="Times New Roman" w:hAnsi="Times New Roman" w:cs="Times New Roman"/>
          <w:bCs/>
          <w:sz w:val="28"/>
          <w:szCs w:val="28"/>
        </w:rPr>
        <w:t>3</w:t>
      </w:r>
      <w:r w:rsidRPr="00324A17">
        <w:rPr>
          <w:rFonts w:ascii="Times New Roman" w:hAnsi="Times New Roman" w:cs="Times New Roman"/>
          <w:bCs/>
          <w:sz w:val="28"/>
          <w:szCs w:val="28"/>
          <w:lang w:val="kk-KZ"/>
        </w:rPr>
        <w:t>3</w:t>
      </w:r>
      <w:r w:rsidR="00D50563" w:rsidRPr="00324A17">
        <w:rPr>
          <w:rFonts w:ascii="Times New Roman" w:hAnsi="Times New Roman" w:cs="Times New Roman"/>
          <w:bCs/>
          <w:sz w:val="28"/>
          <w:szCs w:val="28"/>
        </w:rPr>
        <w:t>. Базовое содержание учебного предмета «Адаптивная физ</w:t>
      </w:r>
      <w:r w:rsidR="008853F8">
        <w:rPr>
          <w:rFonts w:ascii="Times New Roman" w:hAnsi="Times New Roman" w:cs="Times New Roman"/>
          <w:bCs/>
          <w:sz w:val="28"/>
          <w:szCs w:val="28"/>
        </w:rPr>
        <w:t>ическая культура» для 8 класса</w:t>
      </w:r>
      <w:r w:rsidR="00D50563" w:rsidRPr="00324A17">
        <w:rPr>
          <w:rFonts w:ascii="Times New Roman" w:hAnsi="Times New Roman" w:cs="Times New Roman"/>
          <w:bCs/>
          <w:sz w:val="28"/>
          <w:szCs w:val="28"/>
        </w:rPr>
        <w:t>:</w:t>
      </w:r>
    </w:p>
    <w:p w:rsidR="00D50563" w:rsidRPr="008853F8" w:rsidRDefault="008853F8" w:rsidP="00D50563">
      <w:pPr>
        <w:pStyle w:val="afe"/>
        <w:spacing w:before="0" w:beforeAutospacing="0" w:after="0" w:afterAutospacing="0"/>
        <w:ind w:firstLine="709"/>
        <w:jc w:val="both"/>
        <w:rPr>
          <w:sz w:val="28"/>
          <w:szCs w:val="28"/>
          <w:lang w:val="kk-KZ"/>
        </w:rPr>
      </w:pPr>
      <w:r>
        <w:rPr>
          <w:bCs/>
          <w:sz w:val="28"/>
          <w:szCs w:val="28"/>
        </w:rPr>
        <w:t>1) п</w:t>
      </w:r>
      <w:r w:rsidR="00D50563" w:rsidRPr="00324A17">
        <w:rPr>
          <w:bCs/>
          <w:sz w:val="28"/>
          <w:szCs w:val="28"/>
        </w:rPr>
        <w:t>остроения, перестроения.</w:t>
      </w:r>
      <w:r w:rsidR="00D50563" w:rsidRPr="00324A17">
        <w:rPr>
          <w:sz w:val="28"/>
          <w:szCs w:val="28"/>
        </w:rPr>
        <w:t xml:space="preserve"> Правила поведения и техники безопасности на уроках адаптивной физической культуры. Соблюдение правил подвижных игр с элементами спортивных игр. Формы повышения двигательной активности. Построение в шеренгу по одному.</w:t>
      </w:r>
      <w:r w:rsidR="00176CD9">
        <w:rPr>
          <w:sz w:val="28"/>
          <w:szCs w:val="28"/>
          <w:lang w:val="kk-KZ"/>
        </w:rPr>
        <w:t xml:space="preserve"> </w:t>
      </w:r>
      <w:r w:rsidR="00D50563" w:rsidRPr="00324A17">
        <w:rPr>
          <w:sz w:val="28"/>
          <w:szCs w:val="28"/>
        </w:rPr>
        <w:t>Перестроение из шеренги в колонну по одному и в круг. Выполнение команд: «Становись!», «Равняйсь!», «Смирно!», «Вольно!», «Стой!»,</w:t>
      </w:r>
      <w:r w:rsidR="00176CD9">
        <w:rPr>
          <w:sz w:val="28"/>
          <w:szCs w:val="28"/>
          <w:lang w:val="kk-KZ"/>
        </w:rPr>
        <w:t xml:space="preserve"> </w:t>
      </w:r>
      <w:r w:rsidR="00D50563" w:rsidRPr="00324A17">
        <w:rPr>
          <w:sz w:val="28"/>
          <w:szCs w:val="28"/>
        </w:rPr>
        <w:t>«Шагом марш!», «Бегом марш!», «На вытянутые руки разомкнись!»</w:t>
      </w:r>
      <w:r>
        <w:rPr>
          <w:sz w:val="28"/>
          <w:szCs w:val="28"/>
          <w:lang w:val="kk-KZ"/>
        </w:rPr>
        <w:t>;</w:t>
      </w:r>
    </w:p>
    <w:p w:rsidR="00D50563" w:rsidRPr="008853F8" w:rsidRDefault="008853F8" w:rsidP="00D50563">
      <w:pPr>
        <w:pStyle w:val="afe"/>
        <w:spacing w:before="0" w:beforeAutospacing="0" w:after="0" w:afterAutospacing="0"/>
        <w:ind w:firstLine="709"/>
        <w:jc w:val="both"/>
        <w:rPr>
          <w:sz w:val="28"/>
          <w:szCs w:val="28"/>
          <w:lang w:val="kk-KZ"/>
        </w:rPr>
      </w:pPr>
      <w:r>
        <w:rPr>
          <w:bCs/>
          <w:sz w:val="28"/>
          <w:szCs w:val="28"/>
        </w:rPr>
        <w:t xml:space="preserve">2) </w:t>
      </w:r>
      <w:r>
        <w:rPr>
          <w:bCs/>
          <w:sz w:val="28"/>
          <w:szCs w:val="28"/>
          <w:lang w:val="kk-KZ"/>
        </w:rPr>
        <w:t>л</w:t>
      </w:r>
      <w:r w:rsidR="00D50563" w:rsidRPr="00324A17">
        <w:rPr>
          <w:bCs/>
          <w:sz w:val="28"/>
          <w:szCs w:val="28"/>
        </w:rPr>
        <w:t xml:space="preserve">ёгкая атлетика. </w:t>
      </w:r>
      <w:r w:rsidR="00D50563" w:rsidRPr="00324A17">
        <w:rPr>
          <w:sz w:val="28"/>
          <w:szCs w:val="28"/>
        </w:rPr>
        <w:t>Правила поведения и техники безопасности на уроках адаптивной физической культуры. Соблюдение правил подвижных игр с элементами спортивных игр. Формы повышения двигательной активности. Ходьба, свободный бег, бег на носках. Ходьба с различными положениями рук. Ходьба по заданию учителя. Техника бега с высокого старта. Выполнение команд «На старт!», «Внимание!», «Марш!». Совершенствование прыжков на одной и двух ногах на месте и с продвижением вперёд. Прыжки в длину с места. Совершенствование техники</w:t>
      </w:r>
      <w:r>
        <w:rPr>
          <w:sz w:val="28"/>
          <w:szCs w:val="28"/>
          <w:lang w:val="kk-KZ"/>
        </w:rPr>
        <w:t>;</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 xml:space="preserve">3) </w:t>
      </w:r>
      <w:r>
        <w:rPr>
          <w:bCs/>
          <w:sz w:val="28"/>
          <w:szCs w:val="28"/>
          <w:lang w:val="kk-KZ"/>
        </w:rPr>
        <w:t>о</w:t>
      </w:r>
      <w:r w:rsidR="00D50563" w:rsidRPr="00324A17">
        <w:rPr>
          <w:bCs/>
          <w:sz w:val="28"/>
          <w:szCs w:val="28"/>
        </w:rPr>
        <w:t xml:space="preserve">здоровительная и корригирующая гимнастика с элементами фитнесса. </w:t>
      </w:r>
      <w:r w:rsidR="00D50563" w:rsidRPr="00324A17">
        <w:rPr>
          <w:sz w:val="28"/>
          <w:szCs w:val="28"/>
        </w:rPr>
        <w:t xml:space="preserve">Правила поведения и техники безопасности на уроках адаптивной физической культуры. Соблюдение правил подвижных игр с элементами спортивных игр. </w:t>
      </w:r>
      <w:r w:rsidR="00D50563" w:rsidRPr="00324A17">
        <w:rPr>
          <w:sz w:val="28"/>
          <w:szCs w:val="28"/>
        </w:rPr>
        <w:lastRenderedPageBreak/>
        <w:t>Формы повышения двигательной активности. Комплексы упражнения на формирование правильной осанки (без предметов и с предметами).</w:t>
      </w:r>
      <w:r w:rsidR="005969F6">
        <w:rPr>
          <w:sz w:val="28"/>
          <w:szCs w:val="28"/>
          <w:lang w:val="kk-KZ"/>
        </w:rPr>
        <w:t xml:space="preserve"> </w:t>
      </w:r>
      <w:r w:rsidR="00D50563" w:rsidRPr="00324A17">
        <w:rPr>
          <w:sz w:val="28"/>
          <w:szCs w:val="28"/>
        </w:rPr>
        <w:t>Упражнения, направленные на профилактику и коррекцию осанки(упражнения на развитие силы мышц спины, мышц брюшного пресса, стоя, сидя, лёжа). Закрепление правильного положения головы, плеч, туловища при естественной стойке и сидя за столом. Выполнение простейших упражнений для формирования правильной осанки у гимнастической стенки (различные движения рук, ног, приседания, скольжение спиной и затылком по гимнастической стенке).Профилактика плоскостопия: передвижения на внешних сводах стопы, упражнения на развитие и укрепление мышц стопы. Упражнения с предметами для развития общей и мелкой моторики (перекладывание предмета из одной руки в другую, круговые вращения кистями, руками с предметами и без них, работа с гимнастическим обручем, гимнастическими палками, с малыми и большими мячами). Лазание, перелезание: лазание вверх и спуск вниз по гимнастической стенке. Подлезание под препятствия и перелезание через него с опорой на руки. Лазание и перелезание через гимнастическую скамейку с опорой на руки, пролезание через гимнастический обруч, подлезание под натянутый шнур высотой 50-60 см. Упражнения на формирование и коррекцию правильной осанки. Упражнения для профилактики плоскостопия. Упражнения для профилактики органов зрения;</w:t>
      </w:r>
    </w:p>
    <w:p w:rsidR="00D50563" w:rsidRPr="00324A17" w:rsidRDefault="008853F8" w:rsidP="00D50563">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Pr>
          <w:rFonts w:ascii="Times New Roman" w:hAnsi="Times New Roman" w:cs="Times New Roman"/>
          <w:bCs/>
          <w:sz w:val="28"/>
          <w:szCs w:val="28"/>
          <w:lang w:val="kk-KZ"/>
        </w:rPr>
        <w:t>н</w:t>
      </w:r>
      <w:r w:rsidR="00D50563" w:rsidRPr="00324A17">
        <w:rPr>
          <w:rFonts w:ascii="Times New Roman" w:hAnsi="Times New Roman" w:cs="Times New Roman"/>
          <w:bCs/>
          <w:sz w:val="28"/>
          <w:szCs w:val="28"/>
        </w:rPr>
        <w:t xml:space="preserve">ациональные и интеллектуальные игры. </w:t>
      </w:r>
      <w:r w:rsidR="00D50563" w:rsidRPr="00324A17">
        <w:rPr>
          <w:rFonts w:ascii="Times New Roman" w:hAnsi="Times New Roman" w:cs="Times New Roman"/>
          <w:sz w:val="28"/>
          <w:szCs w:val="28"/>
        </w:rPr>
        <w:t>Техника, т</w:t>
      </w:r>
      <w:r w:rsidR="00D50563" w:rsidRPr="00324A17">
        <w:rPr>
          <w:rFonts w:ascii="Times New Roman" w:hAnsi="Times New Roman" w:cs="Times New Roman"/>
          <w:sz w:val="28"/>
          <w:szCs w:val="28"/>
          <w:lang w:eastAsia="en-GB"/>
        </w:rPr>
        <w:t>актика и композиционные идеи в использовании физических упражнений</w:t>
      </w:r>
      <w:r w:rsidR="00D50563" w:rsidRPr="00324A17">
        <w:rPr>
          <w:rFonts w:ascii="Times New Roman" w:hAnsi="Times New Roman" w:cs="Times New Roman"/>
          <w:sz w:val="28"/>
          <w:szCs w:val="28"/>
          <w:lang w:eastAsia="en-AU"/>
        </w:rPr>
        <w:t xml:space="preserve"> для улучшения и коррекции  двигательных способностей, национальные под</w:t>
      </w:r>
      <w:r w:rsidR="00176CD9">
        <w:rPr>
          <w:rFonts w:ascii="Times New Roman" w:hAnsi="Times New Roman" w:cs="Times New Roman"/>
          <w:sz w:val="28"/>
          <w:szCs w:val="28"/>
          <w:lang w:eastAsia="en-AU"/>
        </w:rPr>
        <w:t>вижные игры «Асык ату», «Бес та</w:t>
      </w:r>
      <w:r w:rsidR="00176CD9">
        <w:rPr>
          <w:rFonts w:ascii="Times New Roman" w:hAnsi="Times New Roman" w:cs="Times New Roman"/>
          <w:sz w:val="28"/>
          <w:szCs w:val="28"/>
          <w:lang w:val="kk-KZ" w:eastAsia="en-AU"/>
        </w:rPr>
        <w:t>с</w:t>
      </w:r>
      <w:r w:rsidR="00D50563" w:rsidRPr="00324A17">
        <w:rPr>
          <w:rFonts w:ascii="Times New Roman" w:hAnsi="Times New Roman" w:cs="Times New Roman"/>
          <w:sz w:val="28"/>
          <w:szCs w:val="28"/>
          <w:lang w:eastAsia="en-AU"/>
        </w:rPr>
        <w:t>». Совершенствование изучения техник и правил соревнований  ранее изученных игр. Использование двигательных действий для возведения юрты.</w:t>
      </w:r>
      <w:r w:rsidR="00D50563" w:rsidRPr="00324A17">
        <w:rPr>
          <w:rFonts w:ascii="Times New Roman" w:eastAsia="Times New Roman" w:hAnsi="Times New Roman" w:cs="Times New Roman"/>
          <w:sz w:val="28"/>
          <w:szCs w:val="28"/>
        </w:rPr>
        <w:t xml:space="preserve"> Составление (по образцу) индивидуальных планов занятий физической подготовкой, выделение основных частей занятий, определение их направленности и содержания. Самонаблюдение за индивидуальными показателями физической подготовленности (самостоятельное тестирование физических качеств)</w:t>
      </w:r>
      <w:r w:rsidR="00D50563" w:rsidRPr="00324A17">
        <w:rPr>
          <w:rFonts w:ascii="Times New Roman" w:hAnsi="Times New Roman" w:cs="Times New Roman"/>
          <w:sz w:val="28"/>
          <w:szCs w:val="28"/>
        </w:rPr>
        <w:t>;</w:t>
      </w:r>
    </w:p>
    <w:p w:rsidR="00D50563" w:rsidRPr="00324A17" w:rsidRDefault="008853F8" w:rsidP="00D50563">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Cs/>
          <w:sz w:val="28"/>
          <w:szCs w:val="28"/>
        </w:rPr>
        <w:t xml:space="preserve">5) </w:t>
      </w:r>
      <w:r>
        <w:rPr>
          <w:rFonts w:ascii="Times New Roman" w:hAnsi="Times New Roman" w:cs="Times New Roman"/>
          <w:bCs/>
          <w:sz w:val="28"/>
          <w:szCs w:val="28"/>
          <w:lang w:val="kk-KZ"/>
        </w:rPr>
        <w:t>л</w:t>
      </w:r>
      <w:r w:rsidR="00D50563" w:rsidRPr="00324A17">
        <w:rPr>
          <w:rFonts w:ascii="Times New Roman" w:hAnsi="Times New Roman" w:cs="Times New Roman"/>
          <w:bCs/>
          <w:sz w:val="28"/>
          <w:szCs w:val="28"/>
        </w:rPr>
        <w:t xml:space="preserve">ыжная/кроссовая/коньковая подготовка. </w:t>
      </w:r>
      <w:r w:rsidR="00D50563" w:rsidRPr="00324A17">
        <w:rPr>
          <w:rFonts w:ascii="Times New Roman" w:eastAsia="Times New Roman" w:hAnsi="Times New Roman" w:cs="Times New Roman"/>
          <w:iCs/>
          <w:sz w:val="28"/>
          <w:szCs w:val="28"/>
        </w:rPr>
        <w:t xml:space="preserve">Передвижение на лыжах: </w:t>
      </w:r>
      <w:r>
        <w:rPr>
          <w:rFonts w:ascii="Times New Roman" w:eastAsia="Times New Roman" w:hAnsi="Times New Roman" w:cs="Times New Roman"/>
          <w:sz w:val="28"/>
          <w:szCs w:val="28"/>
        </w:rPr>
        <w:t>попеременный двухшажный ход; одно</w:t>
      </w:r>
      <w:r w:rsidR="00D50563" w:rsidRPr="00324A17">
        <w:rPr>
          <w:rFonts w:ascii="Times New Roman" w:eastAsia="Times New Roman" w:hAnsi="Times New Roman" w:cs="Times New Roman"/>
          <w:sz w:val="28"/>
          <w:szCs w:val="28"/>
        </w:rPr>
        <w:t>временный одношажный ход; о</w:t>
      </w:r>
      <w:r>
        <w:rPr>
          <w:rFonts w:ascii="Times New Roman" w:eastAsia="Times New Roman" w:hAnsi="Times New Roman" w:cs="Times New Roman"/>
          <w:sz w:val="28"/>
          <w:szCs w:val="28"/>
        </w:rPr>
        <w:t>дновременный бесшажный ход; пе</w:t>
      </w:r>
      <w:r w:rsidR="00D50563" w:rsidRPr="00324A17">
        <w:rPr>
          <w:rFonts w:ascii="Times New Roman" w:eastAsia="Times New Roman" w:hAnsi="Times New Roman" w:cs="Times New Roman"/>
          <w:sz w:val="28"/>
          <w:szCs w:val="28"/>
        </w:rPr>
        <w:t xml:space="preserve">редвижения с чередованием ходов, переходом с одного способа на другой (переход без шага, переход через шаг, переход через </w:t>
      </w:r>
      <w:r>
        <w:rPr>
          <w:rFonts w:ascii="Times New Roman" w:eastAsia="Times New Roman" w:hAnsi="Times New Roman" w:cs="Times New Roman"/>
          <w:sz w:val="28"/>
          <w:szCs w:val="28"/>
        </w:rPr>
        <w:t>два ша</w:t>
      </w:r>
      <w:r w:rsidR="00D50563" w:rsidRPr="00324A17">
        <w:rPr>
          <w:rFonts w:ascii="Times New Roman" w:eastAsia="Times New Roman" w:hAnsi="Times New Roman" w:cs="Times New Roman"/>
          <w:sz w:val="28"/>
          <w:szCs w:val="28"/>
        </w:rPr>
        <w:t>га; прямой переход; переход с</w:t>
      </w:r>
      <w:r>
        <w:rPr>
          <w:rFonts w:ascii="Times New Roman" w:eastAsia="Times New Roman" w:hAnsi="Times New Roman" w:cs="Times New Roman"/>
          <w:sz w:val="28"/>
          <w:szCs w:val="28"/>
        </w:rPr>
        <w:t xml:space="preserve"> неоконченным отталкиванием палкой); перешагивание на лыжах не</w:t>
      </w:r>
      <w:r w:rsidR="00D50563" w:rsidRPr="00324A17">
        <w:rPr>
          <w:rFonts w:ascii="Times New Roman" w:eastAsia="Times New Roman" w:hAnsi="Times New Roman" w:cs="Times New Roman"/>
          <w:sz w:val="28"/>
          <w:szCs w:val="28"/>
        </w:rPr>
        <w:t xml:space="preserve">больших препятствий; перелезание на лыжах через препятствия. </w:t>
      </w:r>
      <w:r w:rsidR="00D50563" w:rsidRPr="00324A17">
        <w:rPr>
          <w:rFonts w:ascii="Times New Roman" w:eastAsia="Times New Roman" w:hAnsi="Times New Roman" w:cs="Times New Roman"/>
          <w:iCs/>
          <w:sz w:val="28"/>
          <w:szCs w:val="28"/>
        </w:rPr>
        <w:t>Подъемы, спуски, повороты, тор</w:t>
      </w:r>
      <w:r w:rsidR="00D50563" w:rsidRPr="00324A17">
        <w:rPr>
          <w:rFonts w:ascii="Times New Roman" w:eastAsia="Times New Roman" w:hAnsi="Times New Roman" w:cs="Times New Roman"/>
          <w:iCs/>
          <w:sz w:val="28"/>
          <w:szCs w:val="28"/>
        </w:rPr>
        <w:softHyphen/>
        <w:t xml:space="preserve">можения: </w:t>
      </w:r>
      <w:r w:rsidR="00D50563" w:rsidRPr="00324A17">
        <w:rPr>
          <w:rFonts w:ascii="Times New Roman" w:eastAsia="Times New Roman" w:hAnsi="Times New Roman" w:cs="Times New Roman"/>
          <w:sz w:val="28"/>
          <w:szCs w:val="28"/>
        </w:rPr>
        <w:t>поворот переступанием; подъем лесенкой; подъем елочкой;</w:t>
      </w:r>
      <w:r>
        <w:rPr>
          <w:rFonts w:ascii="Times New Roman" w:eastAsia="Times New Roman" w:hAnsi="Times New Roman" w:cs="Times New Roman"/>
          <w:sz w:val="28"/>
          <w:szCs w:val="28"/>
        </w:rPr>
        <w:t xml:space="preserve"> подъем полуелочкой; спуск в ос</w:t>
      </w:r>
      <w:r w:rsidR="00D50563" w:rsidRPr="00324A17">
        <w:rPr>
          <w:rFonts w:ascii="Times New Roman" w:eastAsia="Times New Roman" w:hAnsi="Times New Roman" w:cs="Times New Roman"/>
          <w:sz w:val="28"/>
          <w:szCs w:val="28"/>
        </w:rPr>
        <w:t xml:space="preserve">новной и низкой стойке, по ровной </w:t>
      </w:r>
      <w:r>
        <w:rPr>
          <w:rFonts w:ascii="Times New Roman" w:eastAsia="Times New Roman" w:hAnsi="Times New Roman" w:cs="Times New Roman"/>
          <w:sz w:val="28"/>
          <w:szCs w:val="28"/>
        </w:rPr>
        <w:t>поверхности, с преодолением бугров и впадин, небольших трамплинов; торможение плугом; торможе</w:t>
      </w:r>
      <w:r w:rsidR="00D50563" w:rsidRPr="00324A17">
        <w:rPr>
          <w:rFonts w:ascii="Times New Roman" w:eastAsia="Times New Roman" w:hAnsi="Times New Roman" w:cs="Times New Roman"/>
          <w:sz w:val="28"/>
          <w:szCs w:val="28"/>
        </w:rPr>
        <w:t xml:space="preserve">ние упором; торможение боковым скольжением; поворот упором. </w:t>
      </w:r>
      <w:r w:rsidR="00D50563" w:rsidRPr="00324A17">
        <w:rPr>
          <w:rFonts w:ascii="Times New Roman" w:hAnsi="Times New Roman" w:cs="Times New Roman"/>
          <w:sz w:val="28"/>
          <w:szCs w:val="28"/>
        </w:rPr>
        <w:t xml:space="preserve">Коньковый ход, преодоление учебных дистанций (по возможностям) до 3км. </w:t>
      </w:r>
      <w:r w:rsidR="00D50563" w:rsidRPr="00324A17">
        <w:rPr>
          <w:rFonts w:ascii="Times New Roman" w:hAnsi="Times New Roman" w:cs="Times New Roman"/>
          <w:sz w:val="28"/>
          <w:szCs w:val="28"/>
        </w:rPr>
        <w:lastRenderedPageBreak/>
        <w:t>Кроссовая подготовка. Упражнения на закрепление техники и специальной физической подготовки, спрыгивание и запрыгивание на препятствие на точность приземления и сохранения равновесия, подъемы и спуски шагом, бегом (по возможностям), кроссовый бег;</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 xml:space="preserve">6) </w:t>
      </w:r>
      <w:r>
        <w:rPr>
          <w:bCs/>
          <w:sz w:val="28"/>
          <w:szCs w:val="28"/>
          <w:lang w:val="kk-KZ"/>
        </w:rPr>
        <w:t>к</w:t>
      </w:r>
      <w:r w:rsidR="00D50563" w:rsidRPr="00324A17">
        <w:rPr>
          <w:bCs/>
          <w:sz w:val="28"/>
          <w:szCs w:val="28"/>
        </w:rPr>
        <w:t>оррекционные подвижные и спортивные игры.</w:t>
      </w:r>
      <w:r w:rsidR="00D50563" w:rsidRPr="00324A17">
        <w:rPr>
          <w:sz w:val="28"/>
          <w:szCs w:val="28"/>
        </w:rPr>
        <w:t xml:space="preserve"> Правила поведения и техники безопасности на уроках адаптивной физической культуры.</w:t>
      </w:r>
      <w:r w:rsidR="008B3C17">
        <w:rPr>
          <w:sz w:val="28"/>
          <w:szCs w:val="28"/>
        </w:rPr>
        <w:t xml:space="preserve"> </w:t>
      </w:r>
      <w:r w:rsidR="00D50563" w:rsidRPr="00324A17">
        <w:rPr>
          <w:sz w:val="28"/>
          <w:szCs w:val="28"/>
        </w:rPr>
        <w:t>Соблюдение правил подвижных игр с элементами спортивных игр. Формы повышения двигательной активности. Игры, направленные на развитие точности и дифференцировки усилий, умения ориентироваться в пространстве, на развитие быстроты реакции разной интенсивности и с разными видами движений. Игры, воздействующие на разные группы мышц</w:t>
      </w:r>
      <w:r w:rsidR="008B3C17">
        <w:rPr>
          <w:sz w:val="28"/>
          <w:szCs w:val="28"/>
        </w:rPr>
        <w:t xml:space="preserve"> </w:t>
      </w:r>
      <w:r w:rsidR="00D50563" w:rsidRPr="00324A17">
        <w:rPr>
          <w:sz w:val="28"/>
          <w:szCs w:val="28"/>
        </w:rPr>
        <w:t xml:space="preserve">(игры с прыжками, бегом, с перебежками, с метанием, с остановками по сигналу учителя). Эстафеты с передвижением без мяча в стойке баскетболиста, приставными шагами правым и левым боком Ведение мяча правой, левой рукой и поочерёдно правой, левой рукой. Простейшие элементы игры в баскетбол: бросок мяча двумя руками от груди, ловля мяча двумя руками, бросок одной рукой от плеча по кольцу. Набивание волейбольного мяча двумя руками снизу у стены. Игры на развитие внимания, памяти, мышления, саморегуляции, поведения во время игры. Игры: «Мы весёлые ребята», «Аист ходит по болоту», Эстафеты, с передачей предметов сидя, стоя, в движении, «Круговое вышибало», «Пятнашки – повторяшки». Мини-футбол: Инструктаж по </w:t>
      </w:r>
      <w:r w:rsidR="00176CD9">
        <w:rPr>
          <w:sz w:val="28"/>
          <w:szCs w:val="28"/>
          <w:lang w:val="kk-KZ"/>
        </w:rPr>
        <w:t>ТБ</w:t>
      </w:r>
      <w:r w:rsidR="00D50563" w:rsidRPr="00324A17">
        <w:rPr>
          <w:sz w:val="28"/>
          <w:szCs w:val="28"/>
        </w:rPr>
        <w:t xml:space="preserve"> на уроках по спортивным играм. Техника передвижений, расстановка в футболе. Техника владения мячом, техника ударов мяча в ворота. «Подвижная цель» Ведение мяча с изменением направления и скорости движения. Удары и передача мяча в парах,</w:t>
      </w:r>
      <w:r w:rsidR="00176CD9">
        <w:rPr>
          <w:sz w:val="28"/>
          <w:szCs w:val="28"/>
          <w:lang w:val="kk-KZ"/>
        </w:rPr>
        <w:t xml:space="preserve"> </w:t>
      </w:r>
      <w:r w:rsidR="00D50563" w:rsidRPr="00324A17">
        <w:rPr>
          <w:sz w:val="28"/>
          <w:szCs w:val="28"/>
        </w:rPr>
        <w:t>тройках. Удары по воротам после ведения. Удары мяча по воротам. Игра в мини- футбол. Волейбол: Техника приема и передачи мяча и</w:t>
      </w:r>
      <w:r w:rsidR="00176CD9">
        <w:rPr>
          <w:sz w:val="28"/>
          <w:szCs w:val="28"/>
          <w:lang w:val="kk-KZ"/>
        </w:rPr>
        <w:t xml:space="preserve"> </w:t>
      </w:r>
      <w:r w:rsidR="00D50563" w:rsidRPr="00324A17">
        <w:rPr>
          <w:sz w:val="28"/>
          <w:szCs w:val="28"/>
        </w:rPr>
        <w:t>подачи. Наказания при нарушениях правил игры. Прием и передача мяча сверху и</w:t>
      </w:r>
      <w:r w:rsidR="00176CD9">
        <w:rPr>
          <w:sz w:val="28"/>
          <w:szCs w:val="28"/>
          <w:lang w:val="kk-KZ"/>
        </w:rPr>
        <w:t xml:space="preserve"> </w:t>
      </w:r>
      <w:r w:rsidR="00D50563" w:rsidRPr="00324A17">
        <w:rPr>
          <w:sz w:val="28"/>
          <w:szCs w:val="28"/>
        </w:rPr>
        <w:t xml:space="preserve">снизу в парах после перемещений. Верхняя прямая передача в прыжке. Верхняя прямая подача. Прямой нападающий удар через сетку (ознакомление). Блок (ознакомление). Прыжки вверх с места и с шага, прыжки у сетки (3-5 серий по 5-10 прыжков в серии за урок). Многоскоки. Упражнения с набивными мячами. Баскетбол: Правильное ведение мяча с передачей, бросок в кольцо.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по корзине в движении снизу, от груди. Подбирание отскочившего мяча от щита. Учебная игра. Выпрыгивание вверх с доставание предмета. Броски в корзину с разных позиций и расстояний. Бадминтон: Знакомство с видом спорта. Требование к одежде и инвентарю. </w:t>
      </w:r>
      <w:r w:rsidR="00410539">
        <w:rPr>
          <w:sz w:val="28"/>
          <w:szCs w:val="28"/>
        </w:rPr>
        <w:t>ТБ</w:t>
      </w:r>
      <w:r w:rsidR="00D50563" w:rsidRPr="00324A17">
        <w:rPr>
          <w:sz w:val="28"/>
          <w:szCs w:val="28"/>
        </w:rPr>
        <w:t xml:space="preserve"> на занятиях по бадминтону. Основные стойки и перемещения в них. Хватка бадминтонной ракетки, волана. Основы техники игры. Подача. Виды подачи. Подача открытой и закрытой стороной ракетки. Подачи и удары (классификация ударов). Далёкий удар с замаха сверху. Правила одиночной и парной игры. Игра в бадминтон. Настольный теннис: Инструктаж по </w:t>
      </w:r>
      <w:r w:rsidR="005969F6">
        <w:rPr>
          <w:sz w:val="28"/>
          <w:szCs w:val="28"/>
          <w:lang w:val="kk-KZ"/>
        </w:rPr>
        <w:t>ТБ</w:t>
      </w:r>
      <w:r w:rsidR="00D50563" w:rsidRPr="00324A17">
        <w:rPr>
          <w:sz w:val="28"/>
          <w:szCs w:val="28"/>
        </w:rPr>
        <w:t xml:space="preserve"> на </w:t>
      </w:r>
      <w:r w:rsidR="00D50563" w:rsidRPr="00324A17">
        <w:rPr>
          <w:sz w:val="28"/>
          <w:szCs w:val="28"/>
        </w:rPr>
        <w:lastRenderedPageBreak/>
        <w:t xml:space="preserve">уроках по спортивным играм. Техника владения теннисным шариком. Обучение технике удара по теннисному шарику в парах, в четвёрках. Флорбол: Инструктаж по </w:t>
      </w:r>
      <w:r w:rsidR="005969F6">
        <w:rPr>
          <w:sz w:val="28"/>
          <w:szCs w:val="28"/>
          <w:lang w:val="kk-KZ"/>
        </w:rPr>
        <w:t xml:space="preserve">ТБ </w:t>
      </w:r>
      <w:r w:rsidR="00D50563" w:rsidRPr="00324A17">
        <w:rPr>
          <w:sz w:val="28"/>
          <w:szCs w:val="28"/>
        </w:rPr>
        <w:t xml:space="preserve">на уроках по спортивным играм. Техника передвижений, расстановка во флорболе. Ведение мяча с изменением направления и скорости движения. Удары и передача мяча в парах, тройках. Удары по воротам после ведения. Удары </w:t>
      </w:r>
      <w:r>
        <w:rPr>
          <w:sz w:val="28"/>
          <w:szCs w:val="28"/>
        </w:rPr>
        <w:t>мяча по воротам. Игра в флорбол</w:t>
      </w:r>
      <w:r>
        <w:rPr>
          <w:sz w:val="28"/>
          <w:szCs w:val="28"/>
          <w:lang w:val="kk-KZ"/>
        </w:rPr>
        <w:t>.</w:t>
      </w:r>
      <w:r w:rsidR="00D50563" w:rsidRPr="00324A17">
        <w:rPr>
          <w:sz w:val="28"/>
          <w:szCs w:val="28"/>
        </w:rPr>
        <w:t xml:space="preserve"> </w:t>
      </w:r>
    </w:p>
    <w:p w:rsidR="00D50563" w:rsidRPr="00324A17" w:rsidRDefault="00460684" w:rsidP="00D50563">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324A17">
        <w:rPr>
          <w:rFonts w:ascii="Times New Roman" w:hAnsi="Times New Roman" w:cs="Times New Roman"/>
          <w:bCs/>
          <w:sz w:val="28"/>
          <w:szCs w:val="28"/>
        </w:rPr>
        <w:t>3</w:t>
      </w:r>
      <w:r w:rsidRPr="00324A17">
        <w:rPr>
          <w:rFonts w:ascii="Times New Roman" w:hAnsi="Times New Roman" w:cs="Times New Roman"/>
          <w:bCs/>
          <w:sz w:val="28"/>
          <w:szCs w:val="28"/>
          <w:lang w:val="kk-KZ"/>
        </w:rPr>
        <w:t>4</w:t>
      </w:r>
      <w:r w:rsidR="00D50563" w:rsidRPr="00324A17">
        <w:rPr>
          <w:rFonts w:ascii="Times New Roman" w:hAnsi="Times New Roman" w:cs="Times New Roman"/>
          <w:bCs/>
          <w:sz w:val="28"/>
          <w:szCs w:val="28"/>
        </w:rPr>
        <w:t>. Базовое содержание учебного предмета «Адаптивная физическая культура» для 9 класса:</w:t>
      </w:r>
    </w:p>
    <w:p w:rsidR="00D50563" w:rsidRPr="008853F8" w:rsidRDefault="008853F8" w:rsidP="00D50563">
      <w:pPr>
        <w:pStyle w:val="afe"/>
        <w:spacing w:before="0" w:beforeAutospacing="0" w:after="0" w:afterAutospacing="0"/>
        <w:ind w:firstLine="709"/>
        <w:jc w:val="both"/>
        <w:rPr>
          <w:sz w:val="28"/>
          <w:szCs w:val="28"/>
          <w:lang w:val="kk-KZ"/>
        </w:rPr>
      </w:pPr>
      <w:r>
        <w:rPr>
          <w:bCs/>
          <w:sz w:val="28"/>
          <w:szCs w:val="28"/>
        </w:rPr>
        <w:t xml:space="preserve">1) </w:t>
      </w:r>
      <w:r>
        <w:rPr>
          <w:bCs/>
          <w:sz w:val="28"/>
          <w:szCs w:val="28"/>
          <w:lang w:val="kk-KZ"/>
        </w:rPr>
        <w:t>п</w:t>
      </w:r>
      <w:r w:rsidR="00D50563" w:rsidRPr="00324A17">
        <w:rPr>
          <w:bCs/>
          <w:sz w:val="28"/>
          <w:szCs w:val="28"/>
        </w:rPr>
        <w:t>остроения, перестроения.</w:t>
      </w:r>
      <w:r w:rsidR="00D50563" w:rsidRPr="00324A17">
        <w:rPr>
          <w:sz w:val="28"/>
          <w:szCs w:val="28"/>
        </w:rPr>
        <w:t xml:space="preserve">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Построение в шеренгу, в колонну по одному, равнение по начерченной линии, равнение в затылок. Перестроение из шеренги вкруг, взявшись за руки. Выполнение команд: «Становись!», «Равняйсь!»,</w:t>
      </w:r>
      <w:r w:rsidR="008B3C17">
        <w:rPr>
          <w:sz w:val="28"/>
          <w:szCs w:val="28"/>
        </w:rPr>
        <w:t xml:space="preserve"> </w:t>
      </w:r>
      <w:r w:rsidR="00D50563" w:rsidRPr="00324A17">
        <w:rPr>
          <w:sz w:val="28"/>
          <w:szCs w:val="28"/>
        </w:rPr>
        <w:t>«Смирно!», «Вольно!», «Стой!», «Шагом марш!», «Бегом марш!», «На вытянутые руки разомкнись!», выполнение поворотов на месте по команде учи</w:t>
      </w:r>
      <w:r>
        <w:rPr>
          <w:sz w:val="28"/>
          <w:szCs w:val="28"/>
        </w:rPr>
        <w:t>теля, по ориентирам и по показу</w:t>
      </w:r>
      <w:r>
        <w:rPr>
          <w:sz w:val="28"/>
          <w:szCs w:val="28"/>
          <w:lang w:val="kk-KZ"/>
        </w:rPr>
        <w:t>;</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 xml:space="preserve">2) </w:t>
      </w:r>
      <w:r>
        <w:rPr>
          <w:bCs/>
          <w:sz w:val="28"/>
          <w:szCs w:val="28"/>
          <w:lang w:val="kk-KZ"/>
        </w:rPr>
        <w:t>л</w:t>
      </w:r>
      <w:r w:rsidR="00D50563" w:rsidRPr="00324A17">
        <w:rPr>
          <w:bCs/>
          <w:sz w:val="28"/>
          <w:szCs w:val="28"/>
        </w:rPr>
        <w:t xml:space="preserve">егкая атлетика. </w:t>
      </w:r>
      <w:r w:rsidR="00D50563" w:rsidRPr="00324A17">
        <w:rPr>
          <w:sz w:val="28"/>
          <w:szCs w:val="28"/>
        </w:rPr>
        <w:t>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Ходьба с различными положениями рук. Ходьба по линии, ходьба в колонну по одному, ходьба по два взявшись за руки, ходьба змейкой, ходьба со сменой направления, ходьба приставным шагом правым и левым боком. Свободный бег, бег на носках с правильной техникой работы рук. Совершенствование техники бега с высокого старта. Выполнение команд «На старт!», «Внимание!»,</w:t>
      </w:r>
      <w:r>
        <w:rPr>
          <w:sz w:val="28"/>
          <w:szCs w:val="28"/>
          <w:lang w:val="kk-KZ"/>
        </w:rPr>
        <w:t xml:space="preserve"> </w:t>
      </w:r>
      <w:r w:rsidR="00D50563" w:rsidRPr="00324A17">
        <w:rPr>
          <w:sz w:val="28"/>
          <w:szCs w:val="28"/>
        </w:rPr>
        <w:t>«Марш!». Совершенствование прыжков на одной и двух ногах на месте и с продвижением вперёд. Прыжки в длину с места. Совершенствование техники метания теннисного мяча в цель и на дальность;</w:t>
      </w:r>
    </w:p>
    <w:p w:rsidR="00D50563" w:rsidRPr="008853F8" w:rsidRDefault="008853F8" w:rsidP="00D50563">
      <w:pPr>
        <w:pStyle w:val="afe"/>
        <w:spacing w:before="0" w:beforeAutospacing="0" w:after="0" w:afterAutospacing="0"/>
        <w:ind w:firstLine="709"/>
        <w:jc w:val="both"/>
        <w:rPr>
          <w:sz w:val="28"/>
          <w:szCs w:val="28"/>
          <w:lang w:val="kk-KZ"/>
        </w:rPr>
      </w:pPr>
      <w:r>
        <w:rPr>
          <w:bCs/>
          <w:sz w:val="28"/>
          <w:szCs w:val="28"/>
        </w:rPr>
        <w:t xml:space="preserve">3) </w:t>
      </w:r>
      <w:r>
        <w:rPr>
          <w:bCs/>
          <w:sz w:val="28"/>
          <w:szCs w:val="28"/>
          <w:lang w:val="kk-KZ"/>
        </w:rPr>
        <w:t>о</w:t>
      </w:r>
      <w:r w:rsidR="00D50563" w:rsidRPr="00324A17">
        <w:rPr>
          <w:bCs/>
          <w:sz w:val="28"/>
          <w:szCs w:val="28"/>
        </w:rPr>
        <w:t>здоровительная и корригирующая гимнастика с элементами фитнесса.</w:t>
      </w:r>
      <w:r w:rsidR="00D50563" w:rsidRPr="00324A17">
        <w:rPr>
          <w:sz w:val="28"/>
          <w:szCs w:val="28"/>
        </w:rPr>
        <w:t xml:space="preserve">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Упражнения на дыхание (вдох выполнять носом, выдох ртом, в момент вдоха раскрыть грудную клетку, а в момент выдоха сжимать). Упражнения, направленные на тренировку правильного дыхания во время ходьбы и бега. -Упражнения на развитие общей и мелкой моторики с малыми и большими мячами, с набивными мячами, с гимнастическими палками.</w:t>
      </w:r>
      <w:r w:rsidR="00FE169A">
        <w:rPr>
          <w:sz w:val="28"/>
          <w:szCs w:val="28"/>
          <w:lang w:val="kk-KZ"/>
        </w:rPr>
        <w:t xml:space="preserve"> </w:t>
      </w:r>
      <w:r w:rsidR="00D50563" w:rsidRPr="00324A17">
        <w:rPr>
          <w:sz w:val="28"/>
          <w:szCs w:val="28"/>
        </w:rPr>
        <w:t xml:space="preserve">Упражнения, направленные на развитие координации движений: ходьба по линиям, прямо, правым, левым боком с различным положением рук, на гимнастической скамейке с помощью и без помощи. Упражнения на развитие равновесия на одной ноге на полу, держась за гимнастическую стенку и без неё, равновесие на одной ноге на гимнастической скамейке с помощью. Лазание,  перелезание: лазание вверх и спуск вниз по гимнастической стенке. Подлезания под </w:t>
      </w:r>
      <w:r w:rsidR="00D50563" w:rsidRPr="00324A17">
        <w:rPr>
          <w:sz w:val="28"/>
          <w:szCs w:val="28"/>
        </w:rPr>
        <w:lastRenderedPageBreak/>
        <w:t>препятствие и перелезание через него с опорой на руки и с помощью. Лазание и перелезание через гимнастическую скамейку с опорой на руки, пролезание через гимнастический обруч, подлезание под натянутый шнур высотой 50-60 см. Упражнения, направленные на профилактику и коррекцию осанки (упражнения на развитие силы мышц спины, мышц брюшного пресса, стоя, сидя, лёжа). Упражнения на формирование и коррекцию правильной осанки. Упражнени</w:t>
      </w:r>
      <w:r>
        <w:rPr>
          <w:sz w:val="28"/>
          <w:szCs w:val="28"/>
        </w:rPr>
        <w:t>я для профилактики плоскостопия</w:t>
      </w:r>
      <w:r>
        <w:rPr>
          <w:sz w:val="28"/>
          <w:szCs w:val="28"/>
          <w:lang w:val="kk-KZ"/>
        </w:rPr>
        <w:t>;</w:t>
      </w:r>
    </w:p>
    <w:p w:rsidR="00D50563" w:rsidRPr="00324A17" w:rsidRDefault="008853F8" w:rsidP="00D50563">
      <w:pPr>
        <w:autoSpaceDE w:val="0"/>
        <w:autoSpaceDN w:val="0"/>
        <w:adjustRightInd w:val="0"/>
        <w:spacing w:after="0" w:line="240" w:lineRule="auto"/>
        <w:ind w:firstLine="709"/>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4) </w:t>
      </w:r>
      <w:r>
        <w:rPr>
          <w:rFonts w:ascii="Times New Roman" w:hAnsi="Times New Roman" w:cs="Times New Roman"/>
          <w:bCs/>
          <w:sz w:val="28"/>
          <w:szCs w:val="28"/>
          <w:lang w:val="kk-KZ"/>
        </w:rPr>
        <w:t>н</w:t>
      </w:r>
      <w:r w:rsidR="00D50563" w:rsidRPr="00324A17">
        <w:rPr>
          <w:rFonts w:ascii="Times New Roman" w:hAnsi="Times New Roman" w:cs="Times New Roman"/>
          <w:bCs/>
          <w:sz w:val="28"/>
          <w:szCs w:val="28"/>
        </w:rPr>
        <w:t xml:space="preserve">ациональные и интеллектуальные игры. </w:t>
      </w:r>
      <w:r w:rsidR="00D50563" w:rsidRPr="00324A17">
        <w:rPr>
          <w:rFonts w:ascii="Times New Roman" w:hAnsi="Times New Roman" w:cs="Times New Roman"/>
          <w:sz w:val="28"/>
          <w:szCs w:val="28"/>
        </w:rPr>
        <w:t>Техника, т</w:t>
      </w:r>
      <w:r w:rsidR="00D50563" w:rsidRPr="00324A17">
        <w:rPr>
          <w:rFonts w:ascii="Times New Roman" w:hAnsi="Times New Roman" w:cs="Times New Roman"/>
          <w:sz w:val="28"/>
          <w:szCs w:val="28"/>
          <w:lang w:eastAsia="en-GB"/>
        </w:rPr>
        <w:t>актика и композиционные идеи в использовании физических упражнений</w:t>
      </w:r>
      <w:r w:rsidR="00D50563" w:rsidRPr="00324A17">
        <w:rPr>
          <w:rFonts w:ascii="Times New Roman" w:hAnsi="Times New Roman" w:cs="Times New Roman"/>
          <w:sz w:val="28"/>
          <w:szCs w:val="28"/>
          <w:lang w:eastAsia="en-AU"/>
        </w:rPr>
        <w:t xml:space="preserve"> для улучшения и коррекции  двигательных способностей. </w:t>
      </w:r>
      <w:r w:rsidR="00D50563" w:rsidRPr="00324A17">
        <w:rPr>
          <w:rFonts w:ascii="Times New Roman" w:hAnsi="Times New Roman" w:cs="Times New Roman"/>
          <w:sz w:val="28"/>
          <w:szCs w:val="28"/>
        </w:rPr>
        <w:t xml:space="preserve">Роль национальных игр в физическом и духовном совершенствовании личности. </w:t>
      </w:r>
      <w:r w:rsidR="00D50563" w:rsidRPr="00324A17">
        <w:rPr>
          <w:rFonts w:ascii="Times New Roman" w:hAnsi="Times New Roman" w:cs="Times New Roman"/>
          <w:bCs/>
          <w:sz w:val="28"/>
          <w:szCs w:val="28"/>
        </w:rPr>
        <w:t xml:space="preserve">Самостоятельное тестирование на силу и выносливость. Национальные игры:  «Билек сынасу», «Котермек», «Кындык-сындык», «Асыки», </w:t>
      </w:r>
      <w:r w:rsidR="00D50563" w:rsidRPr="00324A17">
        <w:rPr>
          <w:rFonts w:ascii="Times New Roman" w:hAnsi="Times New Roman" w:cs="Times New Roman"/>
          <w:sz w:val="28"/>
          <w:szCs w:val="28"/>
        </w:rPr>
        <w:t>«Күміс алу»</w:t>
      </w:r>
      <w:r w:rsidR="00D50563" w:rsidRPr="00324A17">
        <w:rPr>
          <w:rFonts w:ascii="Times New Roman" w:hAnsi="Times New Roman" w:cs="Times New Roman"/>
          <w:bCs/>
          <w:sz w:val="28"/>
          <w:szCs w:val="28"/>
        </w:rPr>
        <w:t xml:space="preserve"> и ранее изученные.</w:t>
      </w:r>
      <w:r w:rsidR="00D50563" w:rsidRPr="00324A17">
        <w:rPr>
          <w:rFonts w:ascii="Times New Roman" w:eastAsia="Times New Roman" w:hAnsi="Times New Roman" w:cs="Times New Roman"/>
          <w:sz w:val="28"/>
          <w:szCs w:val="28"/>
        </w:rPr>
        <w:t xml:space="preserve"> Самонаблюдение за индивидуальными показателями физической подготовленности (самостоятельное тестирование физических качеств)</w:t>
      </w:r>
      <w:r w:rsidR="00D50563" w:rsidRPr="00324A17">
        <w:rPr>
          <w:rFonts w:ascii="Times New Roman" w:hAnsi="Times New Roman" w:cs="Times New Roman"/>
          <w:sz w:val="28"/>
          <w:szCs w:val="28"/>
        </w:rPr>
        <w:t>;</w:t>
      </w:r>
    </w:p>
    <w:p w:rsidR="00D50563" w:rsidRPr="00324A17" w:rsidRDefault="008853F8" w:rsidP="00D50563">
      <w:pPr>
        <w:tabs>
          <w:tab w:val="num" w:pos="540"/>
        </w:tabs>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5) </w:t>
      </w:r>
      <w:r>
        <w:rPr>
          <w:rFonts w:ascii="Times New Roman" w:hAnsi="Times New Roman" w:cs="Times New Roman"/>
          <w:bCs/>
          <w:sz w:val="28"/>
          <w:szCs w:val="28"/>
          <w:lang w:val="kk-KZ"/>
        </w:rPr>
        <w:t>л</w:t>
      </w:r>
      <w:r w:rsidR="00D50563" w:rsidRPr="00324A17">
        <w:rPr>
          <w:rFonts w:ascii="Times New Roman" w:hAnsi="Times New Roman" w:cs="Times New Roman"/>
          <w:bCs/>
          <w:sz w:val="28"/>
          <w:szCs w:val="28"/>
        </w:rPr>
        <w:t xml:space="preserve">ыжная/кроссовая/коньковая подготовка. </w:t>
      </w:r>
      <w:r w:rsidR="00D50563" w:rsidRPr="00324A17">
        <w:rPr>
          <w:rFonts w:ascii="Times New Roman" w:hAnsi="Times New Roman" w:cs="Times New Roman"/>
          <w:sz w:val="28"/>
          <w:szCs w:val="28"/>
        </w:rPr>
        <w:t>Лыжная подготовка. Специальные упражнения, направленные на закрепления изученных техник. Элементы техники лыжных гонок, распределения сил на дистанции (по возможностям), лидирование, обгон, финиширование. Кроссовая подготовка. Специальные упражнения, направленные на закрепления изученных техник. Элементы тактики соревнований по кроссу. распределения сил на дистанции (по возможностям), лидирование, обгон, финиширование;</w:t>
      </w:r>
    </w:p>
    <w:p w:rsidR="00D50563" w:rsidRPr="008853F8" w:rsidRDefault="008853F8" w:rsidP="008853F8">
      <w:pPr>
        <w:pStyle w:val="afe"/>
        <w:spacing w:before="0" w:beforeAutospacing="0" w:after="0" w:afterAutospacing="0"/>
        <w:ind w:firstLine="709"/>
        <w:jc w:val="both"/>
        <w:rPr>
          <w:bCs/>
          <w:sz w:val="28"/>
          <w:szCs w:val="28"/>
          <w:lang w:val="kk-KZ"/>
        </w:rPr>
      </w:pPr>
      <w:r>
        <w:rPr>
          <w:bCs/>
          <w:sz w:val="28"/>
          <w:szCs w:val="28"/>
        </w:rPr>
        <w:t xml:space="preserve">6) </w:t>
      </w:r>
      <w:r>
        <w:rPr>
          <w:bCs/>
          <w:sz w:val="28"/>
          <w:szCs w:val="28"/>
          <w:lang w:val="kk-KZ"/>
        </w:rPr>
        <w:t>к</w:t>
      </w:r>
      <w:r w:rsidR="00D50563" w:rsidRPr="00324A17">
        <w:rPr>
          <w:bCs/>
          <w:sz w:val="28"/>
          <w:szCs w:val="28"/>
        </w:rPr>
        <w:t>оррекционные подвижные и спортивные игры.</w:t>
      </w:r>
      <w:r w:rsidR="00D50563" w:rsidRPr="00324A17">
        <w:rPr>
          <w:sz w:val="28"/>
          <w:szCs w:val="28"/>
        </w:rPr>
        <w:t xml:space="preserve">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Игры разной интенсивности и с различными видами движений, воздействующие на разные группы мышц(игры с перебежками, с метанием, с прыжками, остановками по сигналу учителя), с элементами настольного тенниса (набивание шарика ракеткой). Эстафеты с передвижением без мяча в стойке баскетболиста, приставными шагами правым и левым боком. Эстафеты с ведением мяча правой, левой рукой и поочерёдно правой, левой рукой. Простейшие элементы игры в баскетбол: бросок мяча двумя руками от груди , ловля мяча двумя руками, бросок одной рукой от плеча по кольцу. Набивание волейбольного мяча двумя руками снизу у стены. Игры: Мы весёлые ребята», «Аист ходит по болоту», «Круговое вышибало», «Пятнашки». Эстафеты, с передачей предметов сидя, стоя, в движении. Мини-футбол: Инструктаж по т\б на уроках по спортивным играм. Техника передвижений, расстановка в футболе. Техника владения мячом, техника ударов мяча в ворота. «Подвижная цель»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мини- футбол. Волейбол: Влияние занятий волейболом на готовность ученика трудиться. Прием мяча снизу у сетки; отбивание мяча снизу двумя руками </w:t>
      </w:r>
      <w:r w:rsidR="00D50563" w:rsidRPr="00324A17">
        <w:rPr>
          <w:sz w:val="28"/>
          <w:szCs w:val="28"/>
        </w:rPr>
        <w:lastRenderedPageBreak/>
        <w:t>через сетку на месте и в движении; верхняя прямая подача. Блокирование мяча. Прямой нападающий Удар через сетку с шагом. Прыжки вверх с места, с шага, с трех шагов (серия 3-6 по</w:t>
      </w:r>
      <w:r w:rsidR="005969F6">
        <w:rPr>
          <w:sz w:val="28"/>
          <w:szCs w:val="28"/>
          <w:lang w:val="kk-KZ"/>
        </w:rPr>
        <w:t xml:space="preserve"> </w:t>
      </w:r>
      <w:r w:rsidR="00D50563" w:rsidRPr="00324A17">
        <w:rPr>
          <w:sz w:val="28"/>
          <w:szCs w:val="28"/>
        </w:rPr>
        <w:t xml:space="preserve">5-10 раз). Баскетбол: Понятие о тактике игры; практическое судейство. Повороты в движении без мяча и после получения мяча в движении. Ловля и передача мяча двумя и одной рукой при передвижении игроков в парах, тройках. Ведение мяча с изменением направлений (без обводки и с обводкой). Броски мяча в корзину с различных положений. Учебная игра. Бадминтон: Знакомство с видом спорта. Требование к одежде и инвентарю. </w:t>
      </w:r>
      <w:r w:rsidR="00410539">
        <w:rPr>
          <w:sz w:val="28"/>
          <w:szCs w:val="28"/>
        </w:rPr>
        <w:t>ТБ</w:t>
      </w:r>
      <w:r w:rsidR="00D50563" w:rsidRPr="00324A17">
        <w:rPr>
          <w:sz w:val="28"/>
          <w:szCs w:val="28"/>
        </w:rPr>
        <w:t xml:space="preserve"> на занятиях по бадминтону. Основные стойки и перемещения в них. Хватка бадминтонной ракетки, волана. Основы техники игры.</w:t>
      </w:r>
      <w:r w:rsidR="005969F6">
        <w:rPr>
          <w:sz w:val="28"/>
          <w:szCs w:val="28"/>
          <w:lang w:val="kk-KZ"/>
        </w:rPr>
        <w:t xml:space="preserve"> </w:t>
      </w:r>
      <w:r w:rsidR="00D50563" w:rsidRPr="00324A17">
        <w:rPr>
          <w:sz w:val="28"/>
          <w:szCs w:val="28"/>
        </w:rPr>
        <w:t xml:space="preserve">Подача. Виды подачи. Подача открытой и закрытой стороной ракетки. Подачи и удары (классификация ударов). Далёкий удар с замаха сверху. Правила одиночной и парной игры. Игра в бадминтон. Настольный теннис: Инструктаж по </w:t>
      </w:r>
      <w:r w:rsidR="008B3C17">
        <w:rPr>
          <w:sz w:val="28"/>
          <w:szCs w:val="28"/>
        </w:rPr>
        <w:t>ТБ</w:t>
      </w:r>
      <w:r w:rsidR="00D50563" w:rsidRPr="00324A17">
        <w:rPr>
          <w:sz w:val="28"/>
          <w:szCs w:val="28"/>
        </w:rPr>
        <w:t xml:space="preserve"> на уроках по спортивным играм. Техника владения теннисным шариком. Обучение технике удара по теннисному шарику в парах, в четвёрках. Флорбол: Инструктаж по </w:t>
      </w:r>
      <w:r w:rsidR="008B3C17">
        <w:rPr>
          <w:sz w:val="28"/>
          <w:szCs w:val="28"/>
        </w:rPr>
        <w:t>ТБ</w:t>
      </w:r>
      <w:r w:rsidR="00D50563" w:rsidRPr="00324A17">
        <w:rPr>
          <w:sz w:val="28"/>
          <w:szCs w:val="28"/>
        </w:rPr>
        <w:t xml:space="preserve"> на уроках по спортивным играм. Техника передвижений, расстановка во флорболе. Ведение мяча с изменением направления и скорости движения.</w:t>
      </w:r>
      <w:r w:rsidR="005D500A" w:rsidRPr="00324A17">
        <w:rPr>
          <w:sz w:val="28"/>
          <w:szCs w:val="28"/>
        </w:rPr>
        <w:t xml:space="preserve"> </w:t>
      </w:r>
      <w:r w:rsidR="00D50563" w:rsidRPr="00324A17">
        <w:rPr>
          <w:sz w:val="28"/>
          <w:szCs w:val="28"/>
        </w:rPr>
        <w:t>Удары и передача мяча в парах, тройках. Удары по воротам после ведения. Удары мяча по воротам. Игра в флорбол.</w:t>
      </w:r>
    </w:p>
    <w:p w:rsidR="00D50563" w:rsidRPr="00324A17" w:rsidRDefault="00460684" w:rsidP="00D50563">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324A17">
        <w:rPr>
          <w:rFonts w:ascii="Times New Roman" w:hAnsi="Times New Roman" w:cs="Times New Roman"/>
          <w:bCs/>
          <w:sz w:val="28"/>
          <w:szCs w:val="28"/>
        </w:rPr>
        <w:t>3</w:t>
      </w:r>
      <w:r w:rsidRPr="00324A17">
        <w:rPr>
          <w:rFonts w:ascii="Times New Roman" w:hAnsi="Times New Roman" w:cs="Times New Roman"/>
          <w:bCs/>
          <w:sz w:val="28"/>
          <w:szCs w:val="28"/>
          <w:lang w:val="kk-KZ"/>
        </w:rPr>
        <w:t>5</w:t>
      </w:r>
      <w:r w:rsidR="00D50563" w:rsidRPr="00324A17">
        <w:rPr>
          <w:rFonts w:ascii="Times New Roman" w:hAnsi="Times New Roman" w:cs="Times New Roman"/>
          <w:bCs/>
          <w:sz w:val="28"/>
          <w:szCs w:val="28"/>
        </w:rPr>
        <w:t>.</w:t>
      </w:r>
      <w:r w:rsidRPr="00324A17">
        <w:rPr>
          <w:rFonts w:ascii="Times New Roman" w:hAnsi="Times New Roman" w:cs="Times New Roman"/>
          <w:bCs/>
          <w:sz w:val="28"/>
          <w:szCs w:val="28"/>
          <w:lang w:val="kk-KZ"/>
        </w:rPr>
        <w:t xml:space="preserve"> </w:t>
      </w:r>
      <w:r w:rsidR="00D50563" w:rsidRPr="00324A17">
        <w:rPr>
          <w:rFonts w:ascii="Times New Roman" w:hAnsi="Times New Roman" w:cs="Times New Roman"/>
          <w:bCs/>
          <w:sz w:val="28"/>
          <w:szCs w:val="28"/>
        </w:rPr>
        <w:t>Базовое содержание учебного предмета «Адаптивная физическая культура» для 10 класса:</w:t>
      </w:r>
    </w:p>
    <w:p w:rsidR="00D50563" w:rsidRPr="008853F8" w:rsidRDefault="00D50563" w:rsidP="00D50563">
      <w:pPr>
        <w:pStyle w:val="afe"/>
        <w:spacing w:before="0" w:beforeAutospacing="0" w:after="0" w:afterAutospacing="0"/>
        <w:ind w:firstLine="709"/>
        <w:jc w:val="both"/>
        <w:rPr>
          <w:sz w:val="28"/>
          <w:szCs w:val="28"/>
          <w:lang w:val="kk-KZ"/>
        </w:rPr>
      </w:pPr>
      <w:r w:rsidRPr="00324A17">
        <w:rPr>
          <w:bCs/>
          <w:sz w:val="28"/>
          <w:szCs w:val="28"/>
        </w:rPr>
        <w:t xml:space="preserve">1) </w:t>
      </w:r>
      <w:r w:rsidR="008853F8">
        <w:rPr>
          <w:bCs/>
          <w:sz w:val="28"/>
          <w:szCs w:val="28"/>
          <w:lang w:val="kk-KZ"/>
        </w:rPr>
        <w:t>п</w:t>
      </w:r>
      <w:r w:rsidRPr="00324A17">
        <w:rPr>
          <w:bCs/>
          <w:sz w:val="28"/>
          <w:szCs w:val="28"/>
        </w:rPr>
        <w:t>остроения, перестроения.</w:t>
      </w:r>
      <w:r w:rsidRPr="00324A17">
        <w:rPr>
          <w:sz w:val="28"/>
          <w:szCs w:val="28"/>
        </w:rPr>
        <w:t xml:space="preserve">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Построение в шеренгу, в колонну по одному, равнение по начерченной линии, равнение в затылок. Перестроение из шеренги вкруг, взявшись за руки. Выполнение команд: «Становись!», «Равняйсь!»,</w:t>
      </w:r>
      <w:r w:rsidR="00176CD9">
        <w:rPr>
          <w:sz w:val="28"/>
          <w:szCs w:val="28"/>
          <w:lang w:val="kk-KZ"/>
        </w:rPr>
        <w:t xml:space="preserve"> </w:t>
      </w:r>
      <w:r w:rsidRPr="00324A17">
        <w:rPr>
          <w:sz w:val="28"/>
          <w:szCs w:val="28"/>
        </w:rPr>
        <w:t>«Смирно!», «Вольно!», «Стой!», «Шагом марш!», «Бегом марш!», «На вытянутые руки разомкнись!», выполнение поворотов на месте по команде учи</w:t>
      </w:r>
      <w:r w:rsidR="008853F8">
        <w:rPr>
          <w:sz w:val="28"/>
          <w:szCs w:val="28"/>
        </w:rPr>
        <w:t>теля, по ориентирам и по показу</w:t>
      </w:r>
      <w:r w:rsidR="008853F8">
        <w:rPr>
          <w:sz w:val="28"/>
          <w:szCs w:val="28"/>
          <w:lang w:val="kk-KZ"/>
        </w:rPr>
        <w:t>;</w:t>
      </w:r>
    </w:p>
    <w:p w:rsidR="00D50563" w:rsidRPr="00324A17" w:rsidRDefault="00D50563" w:rsidP="00D505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24A17">
        <w:rPr>
          <w:rFonts w:ascii="Times New Roman" w:hAnsi="Times New Roman" w:cs="Times New Roman"/>
          <w:sz w:val="28"/>
          <w:szCs w:val="28"/>
          <w:lang w:val="kk-KZ"/>
        </w:rPr>
        <w:t xml:space="preserve">2) </w:t>
      </w:r>
      <w:r w:rsidR="008853F8">
        <w:rPr>
          <w:rFonts w:ascii="Times New Roman" w:hAnsi="Times New Roman" w:cs="Times New Roman"/>
          <w:bCs/>
          <w:sz w:val="28"/>
          <w:szCs w:val="28"/>
          <w:lang w:val="kk-KZ"/>
        </w:rPr>
        <w:t>л</w:t>
      </w:r>
      <w:r w:rsidRPr="00324A17">
        <w:rPr>
          <w:rFonts w:ascii="Times New Roman" w:hAnsi="Times New Roman" w:cs="Times New Roman"/>
          <w:bCs/>
          <w:sz w:val="28"/>
          <w:szCs w:val="28"/>
        </w:rPr>
        <w:t>егкая атлетика.</w:t>
      </w:r>
      <w:r w:rsidRPr="00324A17">
        <w:rPr>
          <w:rFonts w:ascii="Times New Roman" w:hAnsi="Times New Roman" w:cs="Times New Roman"/>
          <w:sz w:val="28"/>
          <w:szCs w:val="28"/>
        </w:rPr>
        <w:t xml:space="preserve"> Влияние физических упражнений на повышение функционального состояния ослабленных мышц, приобретение компенсаторных движений, развитие быстроты и ловкости. </w:t>
      </w:r>
      <w:r w:rsidRPr="00324A17">
        <w:rPr>
          <w:rFonts w:ascii="Times New Roman" w:hAnsi="Times New Roman" w:cs="Times New Roman"/>
          <w:iCs/>
          <w:sz w:val="28"/>
          <w:szCs w:val="28"/>
        </w:rPr>
        <w:t>Беговые упражнения:</w:t>
      </w:r>
      <w:r w:rsidR="005D500A" w:rsidRPr="00324A17">
        <w:rPr>
          <w:rFonts w:ascii="Times New Roman" w:hAnsi="Times New Roman" w:cs="Times New Roman"/>
          <w:iCs/>
          <w:sz w:val="28"/>
          <w:szCs w:val="28"/>
        </w:rPr>
        <w:t xml:space="preserve"> </w:t>
      </w:r>
      <w:r w:rsidRPr="00324A17">
        <w:rPr>
          <w:rFonts w:ascii="Times New Roman" w:hAnsi="Times New Roman" w:cs="Times New Roman"/>
          <w:sz w:val="28"/>
          <w:szCs w:val="28"/>
        </w:rPr>
        <w:t xml:space="preserve">бег на </w:t>
      </w:r>
      <w:r w:rsidR="008853F8">
        <w:rPr>
          <w:rFonts w:ascii="Times New Roman" w:hAnsi="Times New Roman" w:cs="Times New Roman"/>
          <w:sz w:val="28"/>
          <w:szCs w:val="28"/>
        </w:rPr>
        <w:t>длинные, средние и короткие дис</w:t>
      </w:r>
      <w:r w:rsidRPr="00324A17">
        <w:rPr>
          <w:rFonts w:ascii="Times New Roman" w:hAnsi="Times New Roman" w:cs="Times New Roman"/>
          <w:sz w:val="28"/>
          <w:szCs w:val="28"/>
        </w:rPr>
        <w:t xml:space="preserve">танции (по двигательным возможностям); высокий старт; низкий старт; ускорения с высокого старта; </w:t>
      </w:r>
      <w:r w:rsidR="008853F8">
        <w:rPr>
          <w:rFonts w:ascii="Times New Roman" w:hAnsi="Times New Roman" w:cs="Times New Roman"/>
          <w:sz w:val="28"/>
          <w:szCs w:val="28"/>
        </w:rPr>
        <w:t>спринтерский бег; гладкий равно</w:t>
      </w:r>
      <w:r w:rsidRPr="00324A17">
        <w:rPr>
          <w:rFonts w:ascii="Times New Roman" w:hAnsi="Times New Roman" w:cs="Times New Roman"/>
          <w:sz w:val="28"/>
          <w:szCs w:val="28"/>
        </w:rPr>
        <w:t xml:space="preserve">мерный бег на учебные дистанции </w:t>
      </w:r>
      <w:r w:rsidR="008853F8">
        <w:rPr>
          <w:rFonts w:ascii="Times New Roman" w:hAnsi="Times New Roman" w:cs="Times New Roman"/>
          <w:sz w:val="28"/>
          <w:szCs w:val="28"/>
        </w:rPr>
        <w:t>(протяженность дистанции регули</w:t>
      </w:r>
      <w:r w:rsidRPr="00324A17">
        <w:rPr>
          <w:rFonts w:ascii="Times New Roman" w:hAnsi="Times New Roman" w:cs="Times New Roman"/>
          <w:sz w:val="28"/>
          <w:szCs w:val="28"/>
        </w:rPr>
        <w:t>ру</w:t>
      </w:r>
      <w:r w:rsidR="008853F8">
        <w:rPr>
          <w:rFonts w:ascii="Times New Roman" w:hAnsi="Times New Roman" w:cs="Times New Roman"/>
          <w:sz w:val="28"/>
          <w:szCs w:val="28"/>
        </w:rPr>
        <w:t>ется учителем или учеником); эс</w:t>
      </w:r>
      <w:r w:rsidRPr="00324A17">
        <w:rPr>
          <w:rFonts w:ascii="Times New Roman" w:hAnsi="Times New Roman" w:cs="Times New Roman"/>
          <w:sz w:val="28"/>
          <w:szCs w:val="28"/>
        </w:rPr>
        <w:t xml:space="preserve">тафетный бег; бег с преодолением препятствий. </w:t>
      </w:r>
      <w:r w:rsidRPr="00324A17">
        <w:rPr>
          <w:rFonts w:ascii="Times New Roman" w:eastAsia="Times New Roman" w:hAnsi="Times New Roman" w:cs="Times New Roman"/>
          <w:iCs/>
          <w:sz w:val="28"/>
          <w:szCs w:val="28"/>
        </w:rPr>
        <w:t>Прыжковые упражнения</w:t>
      </w:r>
      <w:r w:rsidRPr="00324A17">
        <w:rPr>
          <w:rFonts w:ascii="Times New Roman" w:eastAsia="Times New Roman" w:hAnsi="Times New Roman" w:cs="Times New Roman"/>
          <w:sz w:val="28"/>
          <w:szCs w:val="28"/>
        </w:rPr>
        <w:t>: прыжок в длину с разбега</w:t>
      </w:r>
      <w:r w:rsidR="008853F8">
        <w:rPr>
          <w:rFonts w:ascii="Times New Roman" w:eastAsia="Times New Roman" w:hAnsi="Times New Roman" w:cs="Times New Roman"/>
          <w:sz w:val="28"/>
          <w:szCs w:val="28"/>
        </w:rPr>
        <w:t xml:space="preserve"> в длину с разбега способом «со</w:t>
      </w:r>
      <w:r w:rsidRPr="00324A17">
        <w:rPr>
          <w:rFonts w:ascii="Times New Roman" w:eastAsia="Times New Roman" w:hAnsi="Times New Roman" w:cs="Times New Roman"/>
          <w:sz w:val="28"/>
          <w:szCs w:val="28"/>
        </w:rPr>
        <w:t>гн</w:t>
      </w:r>
      <w:r w:rsidR="008853F8">
        <w:rPr>
          <w:rFonts w:ascii="Times New Roman" w:eastAsia="Times New Roman" w:hAnsi="Times New Roman" w:cs="Times New Roman"/>
          <w:sz w:val="28"/>
          <w:szCs w:val="28"/>
        </w:rPr>
        <w:t>ув ноги»; прыжок в высоту с раз</w:t>
      </w:r>
      <w:r w:rsidRPr="00324A17">
        <w:rPr>
          <w:rFonts w:ascii="Times New Roman" w:eastAsia="Times New Roman" w:hAnsi="Times New Roman" w:cs="Times New Roman"/>
          <w:sz w:val="28"/>
          <w:szCs w:val="28"/>
        </w:rPr>
        <w:t>бега способом «перешагивание»;</w:t>
      </w:r>
      <w:r w:rsidR="008853F8">
        <w:rPr>
          <w:rFonts w:ascii="Times New Roman" w:eastAsia="Times New Roman" w:hAnsi="Times New Roman" w:cs="Times New Roman"/>
          <w:sz w:val="28"/>
          <w:szCs w:val="28"/>
        </w:rPr>
        <w:t xml:space="preserve"> прыжок в длину с разбега спосо</w:t>
      </w:r>
      <w:r w:rsidRPr="00324A17">
        <w:rPr>
          <w:rFonts w:ascii="Times New Roman" w:eastAsia="Times New Roman" w:hAnsi="Times New Roman" w:cs="Times New Roman"/>
          <w:sz w:val="28"/>
          <w:szCs w:val="28"/>
        </w:rPr>
        <w:t xml:space="preserve">бом «прогнувшись. </w:t>
      </w:r>
      <w:r w:rsidRPr="00324A17">
        <w:rPr>
          <w:rFonts w:ascii="Times New Roman" w:eastAsia="Times New Roman" w:hAnsi="Times New Roman" w:cs="Times New Roman"/>
          <w:iCs/>
          <w:sz w:val="28"/>
          <w:szCs w:val="28"/>
        </w:rPr>
        <w:t>Упражнения в метании малого мяча:</w:t>
      </w:r>
      <w:r w:rsidR="005D500A" w:rsidRPr="00324A17">
        <w:rPr>
          <w:rFonts w:ascii="Times New Roman" w:eastAsia="Times New Roman" w:hAnsi="Times New Roman" w:cs="Times New Roman"/>
          <w:iCs/>
          <w:sz w:val="28"/>
          <w:szCs w:val="28"/>
        </w:rPr>
        <w:t xml:space="preserve"> </w:t>
      </w:r>
      <w:r w:rsidRPr="00324A17">
        <w:rPr>
          <w:rFonts w:ascii="Times New Roman" w:eastAsia="Times New Roman" w:hAnsi="Times New Roman" w:cs="Times New Roman"/>
          <w:sz w:val="28"/>
          <w:szCs w:val="28"/>
        </w:rPr>
        <w:t>метание малого мяча с мест</w:t>
      </w:r>
      <w:r w:rsidR="008853F8">
        <w:rPr>
          <w:rFonts w:ascii="Times New Roman" w:eastAsia="Times New Roman" w:hAnsi="Times New Roman" w:cs="Times New Roman"/>
          <w:sz w:val="28"/>
          <w:szCs w:val="28"/>
        </w:rPr>
        <w:t>а в вертикальную неподвижную ми</w:t>
      </w:r>
      <w:r w:rsidRPr="00324A17">
        <w:rPr>
          <w:rFonts w:ascii="Times New Roman" w:eastAsia="Times New Roman" w:hAnsi="Times New Roman" w:cs="Times New Roman"/>
          <w:sz w:val="28"/>
          <w:szCs w:val="28"/>
        </w:rPr>
        <w:t xml:space="preserve">шень; </w:t>
      </w:r>
      <w:r w:rsidR="008853F8">
        <w:rPr>
          <w:rFonts w:ascii="Times New Roman" w:eastAsia="Times New Roman" w:hAnsi="Times New Roman" w:cs="Times New Roman"/>
          <w:sz w:val="28"/>
          <w:szCs w:val="28"/>
        </w:rPr>
        <w:t>метание малого мяча по дви</w:t>
      </w:r>
      <w:r w:rsidRPr="00324A17">
        <w:rPr>
          <w:rFonts w:ascii="Times New Roman" w:eastAsia="Times New Roman" w:hAnsi="Times New Roman" w:cs="Times New Roman"/>
          <w:sz w:val="28"/>
          <w:szCs w:val="28"/>
        </w:rPr>
        <w:t>ж</w:t>
      </w:r>
      <w:r w:rsidR="008853F8">
        <w:rPr>
          <w:rFonts w:ascii="Times New Roman" w:eastAsia="Times New Roman" w:hAnsi="Times New Roman" w:cs="Times New Roman"/>
          <w:sz w:val="28"/>
          <w:szCs w:val="28"/>
        </w:rPr>
        <w:t>ущейся (катящейся) мишени; мета</w:t>
      </w:r>
      <w:r w:rsidRPr="00324A17">
        <w:rPr>
          <w:rFonts w:ascii="Times New Roman" w:eastAsia="Times New Roman" w:hAnsi="Times New Roman" w:cs="Times New Roman"/>
          <w:sz w:val="28"/>
          <w:szCs w:val="28"/>
        </w:rPr>
        <w:t xml:space="preserve">ние малого мяча по движущейся (летящей) мишени; </w:t>
      </w:r>
      <w:r w:rsidRPr="00324A17">
        <w:rPr>
          <w:rFonts w:ascii="Times New Roman" w:eastAsia="Times New Roman" w:hAnsi="Times New Roman" w:cs="Times New Roman"/>
          <w:sz w:val="28"/>
          <w:szCs w:val="28"/>
        </w:rPr>
        <w:lastRenderedPageBreak/>
        <w:t xml:space="preserve">метание малого </w:t>
      </w:r>
      <w:r w:rsidR="008853F8">
        <w:rPr>
          <w:rFonts w:ascii="Times New Roman" w:eastAsia="Times New Roman" w:hAnsi="Times New Roman" w:cs="Times New Roman"/>
          <w:sz w:val="28"/>
          <w:szCs w:val="28"/>
        </w:rPr>
        <w:t>мяча с разбега по движущейся ми</w:t>
      </w:r>
      <w:r w:rsidRPr="00324A17">
        <w:rPr>
          <w:rFonts w:ascii="Times New Roman" w:eastAsia="Times New Roman" w:hAnsi="Times New Roman" w:cs="Times New Roman"/>
          <w:sz w:val="28"/>
          <w:szCs w:val="28"/>
        </w:rPr>
        <w:t>ше</w:t>
      </w:r>
      <w:r w:rsidR="008853F8">
        <w:rPr>
          <w:rFonts w:ascii="Times New Roman" w:eastAsia="Times New Roman" w:hAnsi="Times New Roman" w:cs="Times New Roman"/>
          <w:sz w:val="28"/>
          <w:szCs w:val="28"/>
        </w:rPr>
        <w:t>ни; метание малого мяча на даль</w:t>
      </w:r>
      <w:r w:rsidRPr="00324A17">
        <w:rPr>
          <w:rFonts w:ascii="Times New Roman" w:eastAsia="Times New Roman" w:hAnsi="Times New Roman" w:cs="Times New Roman"/>
          <w:sz w:val="28"/>
          <w:szCs w:val="28"/>
        </w:rPr>
        <w:t xml:space="preserve">ность с разбега (трех шагов) </w:t>
      </w:r>
      <w:r w:rsidRPr="00324A17">
        <w:rPr>
          <w:rFonts w:ascii="Times New Roman" w:hAnsi="Times New Roman" w:cs="Times New Roman"/>
          <w:sz w:val="28"/>
          <w:szCs w:val="28"/>
        </w:rPr>
        <w:t>Метание гранаты (по двигательным возможностям) способом из-за спины, через плечо, с места, с шагов, с колена, на дальность и по коридору 10 метров. Толкание ядра, камня, набивного мяча (до 5 кг) двумя руками, одной рукой с места;</w:t>
      </w:r>
    </w:p>
    <w:p w:rsidR="00D50563" w:rsidRPr="008853F8" w:rsidRDefault="008853F8" w:rsidP="00D50563">
      <w:pPr>
        <w:pStyle w:val="afe"/>
        <w:spacing w:before="0" w:beforeAutospacing="0" w:after="0" w:afterAutospacing="0"/>
        <w:ind w:firstLine="709"/>
        <w:jc w:val="both"/>
        <w:rPr>
          <w:sz w:val="28"/>
          <w:szCs w:val="28"/>
          <w:lang w:val="kk-KZ"/>
        </w:rPr>
      </w:pPr>
      <w:r>
        <w:rPr>
          <w:bCs/>
          <w:sz w:val="28"/>
          <w:szCs w:val="28"/>
        </w:rPr>
        <w:t xml:space="preserve">3) </w:t>
      </w:r>
      <w:r>
        <w:rPr>
          <w:bCs/>
          <w:sz w:val="28"/>
          <w:szCs w:val="28"/>
          <w:lang w:val="kk-KZ"/>
        </w:rPr>
        <w:t>о</w:t>
      </w:r>
      <w:r w:rsidR="00D50563" w:rsidRPr="00324A17">
        <w:rPr>
          <w:bCs/>
          <w:sz w:val="28"/>
          <w:szCs w:val="28"/>
        </w:rPr>
        <w:t>здоровительная и корригирующая гимнастика с элементами фитнесса.</w:t>
      </w:r>
      <w:r w:rsidR="00D50563" w:rsidRPr="00324A17">
        <w:rPr>
          <w:sz w:val="28"/>
          <w:szCs w:val="28"/>
        </w:rPr>
        <w:t xml:space="preserve"> </w:t>
      </w:r>
      <w:r w:rsidR="00410539">
        <w:rPr>
          <w:sz w:val="28"/>
          <w:szCs w:val="28"/>
        </w:rPr>
        <w:t>ТБ</w:t>
      </w:r>
      <w:r w:rsidR="00D50563" w:rsidRPr="00324A17">
        <w:rPr>
          <w:sz w:val="28"/>
          <w:szCs w:val="28"/>
        </w:rPr>
        <w:t xml:space="preserve"> на уроках гимнастики. Основные сведения о влиянии физических упражнений на физическое здоровье и развитие </w:t>
      </w:r>
      <w:r w:rsidR="00F171F6">
        <w:rPr>
          <w:sz w:val="28"/>
          <w:szCs w:val="28"/>
        </w:rPr>
        <w:t>обучающихся</w:t>
      </w:r>
      <w:r w:rsidR="00D50563" w:rsidRPr="00324A17">
        <w:rPr>
          <w:sz w:val="28"/>
          <w:szCs w:val="28"/>
        </w:rPr>
        <w:t>. Соблюдение режима и правильного питания. Знакомство с разновидностями фитнеса (индивидуальный выбор). Комплексы упражнений, благоприятно воздействующими на состояние организма. Циклические упражнения, прыжки, танцевальные упражнения.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Упражнения на дыхание (вдох выполнять носом, выдох ртом, в момент вдоха раскрыть грудную клетку, а в момент выдоха сжимать). Упражнения, направленные на тренировку правильного дыхания во время ходьбы и бега. -Упражнения на развитие общей и мелкой моторики с малыми и большими мячами, с набивными мячами, с гимнастическими палками.</w:t>
      </w:r>
      <w:r w:rsidR="00FE169A">
        <w:rPr>
          <w:sz w:val="28"/>
          <w:szCs w:val="28"/>
          <w:lang w:val="kk-KZ"/>
        </w:rPr>
        <w:t xml:space="preserve"> </w:t>
      </w:r>
      <w:r w:rsidR="00D50563" w:rsidRPr="00324A17">
        <w:rPr>
          <w:sz w:val="28"/>
          <w:szCs w:val="28"/>
        </w:rPr>
        <w:t>Упражнения, направленные на развитие координации движений: ходьба по линиям, прямо, правым, левым боком с различным положением рук, на гимнастической скамейке с помощью и без помощи. Упражнения на развитие равновесия на одной ноге на полу, держась за гимнастическую стенку и без неё, равновесие на одной ноге на гимнастической скамейке с</w:t>
      </w:r>
      <w:r w:rsidR="008B3C17">
        <w:rPr>
          <w:sz w:val="28"/>
          <w:szCs w:val="28"/>
        </w:rPr>
        <w:t xml:space="preserve"> помощью. Лазание, </w:t>
      </w:r>
      <w:r w:rsidR="00D50563" w:rsidRPr="00324A17">
        <w:rPr>
          <w:sz w:val="28"/>
          <w:szCs w:val="28"/>
        </w:rPr>
        <w:t>перелезание: лазание вверх и спуск вниз по гимнастической стенке. Подлезания под препятствие и перелезание через него с опорой на руки и с помощью. Лазание и перелезание через гимнастическую скамейку с опорой на руки, пролезание через гимнастический обруч, подлезание под натянутый шнур высотой 50-60 см. Упражнения, направленные на профилактику и коррекцию осанки (упражнения на развитие силы мышц спины, мышц брюшного пресса, стоя, сидя, лёжа). Упражнения на формирование и коррекцию правильной осанки. Упражнения</w:t>
      </w:r>
      <w:r>
        <w:rPr>
          <w:sz w:val="28"/>
          <w:szCs w:val="28"/>
        </w:rPr>
        <w:t xml:space="preserve"> для профилактики плоскостопия</w:t>
      </w:r>
      <w:r>
        <w:rPr>
          <w:sz w:val="28"/>
          <w:szCs w:val="28"/>
          <w:lang w:val="kk-KZ"/>
        </w:rPr>
        <w:t>;</w:t>
      </w:r>
    </w:p>
    <w:p w:rsidR="00D50563" w:rsidRPr="00324A17" w:rsidRDefault="008853F8" w:rsidP="00D50563">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Pr>
          <w:rFonts w:ascii="Times New Roman" w:hAnsi="Times New Roman" w:cs="Times New Roman"/>
          <w:bCs/>
          <w:sz w:val="28"/>
          <w:szCs w:val="28"/>
          <w:lang w:val="kk-KZ"/>
        </w:rPr>
        <w:t>н</w:t>
      </w:r>
      <w:r w:rsidR="00D50563" w:rsidRPr="00324A17">
        <w:rPr>
          <w:rFonts w:ascii="Times New Roman" w:hAnsi="Times New Roman" w:cs="Times New Roman"/>
          <w:bCs/>
          <w:sz w:val="28"/>
          <w:szCs w:val="28"/>
        </w:rPr>
        <w:t xml:space="preserve">ациональные игры Казахстана. </w:t>
      </w:r>
      <w:r w:rsidR="00D50563" w:rsidRPr="00324A17">
        <w:rPr>
          <w:rFonts w:ascii="Times New Roman" w:hAnsi="Times New Roman" w:cs="Times New Roman"/>
          <w:sz w:val="28"/>
          <w:szCs w:val="28"/>
        </w:rPr>
        <w:t>Техника, т</w:t>
      </w:r>
      <w:r w:rsidR="00D50563" w:rsidRPr="00324A17">
        <w:rPr>
          <w:rFonts w:ascii="Times New Roman" w:hAnsi="Times New Roman" w:cs="Times New Roman"/>
          <w:sz w:val="28"/>
          <w:szCs w:val="28"/>
          <w:lang w:eastAsia="en-GB"/>
        </w:rPr>
        <w:t>актика и композиционные идеи в использовании физических упражнений</w:t>
      </w:r>
      <w:r w:rsidR="00D50563" w:rsidRPr="00324A17">
        <w:rPr>
          <w:rFonts w:ascii="Times New Roman" w:hAnsi="Times New Roman" w:cs="Times New Roman"/>
          <w:sz w:val="28"/>
          <w:szCs w:val="28"/>
          <w:lang w:eastAsia="en-AU"/>
        </w:rPr>
        <w:t xml:space="preserve"> для улучшения и коррекции  двигательных способностей. национальные подвижные игры «Асык ату», «Бес таз». Совершенствование изучения техник и правил соревнований  ранее изученных игр. Использование двигательных действий для возведения юрты.</w:t>
      </w:r>
      <w:r w:rsidR="005D500A" w:rsidRPr="00324A17">
        <w:rPr>
          <w:rFonts w:ascii="Times New Roman" w:hAnsi="Times New Roman" w:cs="Times New Roman"/>
          <w:sz w:val="28"/>
          <w:szCs w:val="28"/>
          <w:lang w:eastAsia="en-AU"/>
        </w:rPr>
        <w:t xml:space="preserve"> </w:t>
      </w:r>
      <w:r w:rsidR="00D50563" w:rsidRPr="00324A17">
        <w:rPr>
          <w:rFonts w:ascii="Times New Roman" w:eastAsia="Times New Roman" w:hAnsi="Times New Roman" w:cs="Times New Roman"/>
          <w:sz w:val="28"/>
          <w:szCs w:val="28"/>
        </w:rPr>
        <w:t>Составление (по образцу) индивидуальных планов занятий физической подготовкой, выделение основных частей занятий, определение их направленности и содержания. Самонаблюдение за индивидуальными показателями физической подготовленности (самостоятельное тестирование физических качеств;</w:t>
      </w:r>
    </w:p>
    <w:p w:rsidR="00D50563" w:rsidRPr="00324A17" w:rsidRDefault="008853F8" w:rsidP="00D50563">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Cs/>
          <w:sz w:val="28"/>
          <w:szCs w:val="28"/>
        </w:rPr>
        <w:lastRenderedPageBreak/>
        <w:t xml:space="preserve">5) </w:t>
      </w:r>
      <w:r>
        <w:rPr>
          <w:rFonts w:ascii="Times New Roman" w:hAnsi="Times New Roman" w:cs="Times New Roman"/>
          <w:bCs/>
          <w:sz w:val="28"/>
          <w:szCs w:val="28"/>
          <w:lang w:val="kk-KZ"/>
        </w:rPr>
        <w:t>л</w:t>
      </w:r>
      <w:r w:rsidR="00D50563" w:rsidRPr="00324A17">
        <w:rPr>
          <w:rFonts w:ascii="Times New Roman" w:hAnsi="Times New Roman" w:cs="Times New Roman"/>
          <w:bCs/>
          <w:sz w:val="28"/>
          <w:szCs w:val="28"/>
        </w:rPr>
        <w:t>ыжная/кроссовая/коньковая подготовка.</w:t>
      </w:r>
      <w:r w:rsidR="00D50563" w:rsidRPr="00324A17">
        <w:rPr>
          <w:rFonts w:ascii="Times New Roman" w:eastAsia="Times New Roman" w:hAnsi="Times New Roman" w:cs="Times New Roman"/>
          <w:iCs/>
          <w:sz w:val="28"/>
          <w:szCs w:val="28"/>
        </w:rPr>
        <w:t xml:space="preserve"> Передвижение на лыжах: </w:t>
      </w:r>
      <w:r>
        <w:rPr>
          <w:rFonts w:ascii="Times New Roman" w:eastAsia="Times New Roman" w:hAnsi="Times New Roman" w:cs="Times New Roman"/>
          <w:sz w:val="28"/>
          <w:szCs w:val="28"/>
        </w:rPr>
        <w:t>попеременный двушажный ход; одно</w:t>
      </w:r>
      <w:r w:rsidR="00D50563" w:rsidRPr="00324A17">
        <w:rPr>
          <w:rFonts w:ascii="Times New Roman" w:eastAsia="Times New Roman" w:hAnsi="Times New Roman" w:cs="Times New Roman"/>
          <w:sz w:val="28"/>
          <w:szCs w:val="28"/>
        </w:rPr>
        <w:t>временный одношажный ход; о</w:t>
      </w:r>
      <w:r>
        <w:rPr>
          <w:rFonts w:ascii="Times New Roman" w:eastAsia="Times New Roman" w:hAnsi="Times New Roman" w:cs="Times New Roman"/>
          <w:sz w:val="28"/>
          <w:szCs w:val="28"/>
        </w:rPr>
        <w:t>дновременный бесшажный ход; пе</w:t>
      </w:r>
      <w:r w:rsidR="00D50563" w:rsidRPr="00324A17">
        <w:rPr>
          <w:rFonts w:ascii="Times New Roman" w:eastAsia="Times New Roman" w:hAnsi="Times New Roman" w:cs="Times New Roman"/>
          <w:sz w:val="28"/>
          <w:szCs w:val="28"/>
        </w:rPr>
        <w:t xml:space="preserve">редвижения с чередованием ходов, переходом с одного способа на другой (переход без шага, переход </w:t>
      </w:r>
      <w:r>
        <w:rPr>
          <w:rFonts w:ascii="Times New Roman" w:eastAsia="Times New Roman" w:hAnsi="Times New Roman" w:cs="Times New Roman"/>
          <w:sz w:val="28"/>
          <w:szCs w:val="28"/>
        </w:rPr>
        <w:t>через шаг, переход через два ша</w:t>
      </w:r>
      <w:r w:rsidR="00D50563" w:rsidRPr="00324A17">
        <w:rPr>
          <w:rFonts w:ascii="Times New Roman" w:eastAsia="Times New Roman" w:hAnsi="Times New Roman" w:cs="Times New Roman"/>
          <w:sz w:val="28"/>
          <w:szCs w:val="28"/>
        </w:rPr>
        <w:t>га; прямой переход; переход с</w:t>
      </w:r>
      <w:r>
        <w:rPr>
          <w:rFonts w:ascii="Times New Roman" w:eastAsia="Times New Roman" w:hAnsi="Times New Roman" w:cs="Times New Roman"/>
          <w:sz w:val="28"/>
          <w:szCs w:val="28"/>
        </w:rPr>
        <w:t xml:space="preserve"> неоконченным отталкиванием пал</w:t>
      </w:r>
      <w:r w:rsidR="00D50563" w:rsidRPr="00324A17">
        <w:rPr>
          <w:rFonts w:ascii="Times New Roman" w:eastAsia="Times New Roman" w:hAnsi="Times New Roman" w:cs="Times New Roman"/>
          <w:sz w:val="28"/>
          <w:szCs w:val="28"/>
        </w:rPr>
        <w:t>кой); переш</w:t>
      </w:r>
      <w:r>
        <w:rPr>
          <w:rFonts w:ascii="Times New Roman" w:eastAsia="Times New Roman" w:hAnsi="Times New Roman" w:cs="Times New Roman"/>
          <w:sz w:val="28"/>
          <w:szCs w:val="28"/>
        </w:rPr>
        <w:t>агивание на лыжах не</w:t>
      </w:r>
      <w:r w:rsidR="00D50563" w:rsidRPr="00324A17">
        <w:rPr>
          <w:rFonts w:ascii="Times New Roman" w:eastAsia="Times New Roman" w:hAnsi="Times New Roman" w:cs="Times New Roman"/>
          <w:sz w:val="28"/>
          <w:szCs w:val="28"/>
        </w:rPr>
        <w:t xml:space="preserve">больших препятствий; перелазание на лыжах через препятствия. </w:t>
      </w:r>
      <w:r w:rsidR="00D50563" w:rsidRPr="00324A17">
        <w:rPr>
          <w:rFonts w:ascii="Times New Roman" w:eastAsia="Times New Roman" w:hAnsi="Times New Roman" w:cs="Times New Roman"/>
          <w:iCs/>
          <w:sz w:val="28"/>
          <w:szCs w:val="28"/>
        </w:rPr>
        <w:t>Подъемы, спуски, повороты, тор</w:t>
      </w:r>
      <w:r w:rsidR="00D50563" w:rsidRPr="00324A17">
        <w:rPr>
          <w:rFonts w:ascii="Times New Roman" w:eastAsia="Times New Roman" w:hAnsi="Times New Roman" w:cs="Times New Roman"/>
          <w:iCs/>
          <w:sz w:val="28"/>
          <w:szCs w:val="28"/>
        </w:rPr>
        <w:softHyphen/>
        <w:t xml:space="preserve">можения: </w:t>
      </w:r>
      <w:r w:rsidR="00D50563" w:rsidRPr="00324A17">
        <w:rPr>
          <w:rFonts w:ascii="Times New Roman" w:eastAsia="Times New Roman" w:hAnsi="Times New Roman" w:cs="Times New Roman"/>
          <w:sz w:val="28"/>
          <w:szCs w:val="28"/>
        </w:rPr>
        <w:t>поворот переступанием; подъем лесенкой; подъем елочкой;</w:t>
      </w:r>
      <w:r>
        <w:rPr>
          <w:rFonts w:ascii="Times New Roman" w:eastAsia="Times New Roman" w:hAnsi="Times New Roman" w:cs="Times New Roman"/>
          <w:sz w:val="28"/>
          <w:szCs w:val="28"/>
        </w:rPr>
        <w:t xml:space="preserve"> подъем полуелочкой; спуск в ос</w:t>
      </w:r>
      <w:r w:rsidR="00D50563" w:rsidRPr="00324A17">
        <w:rPr>
          <w:rFonts w:ascii="Times New Roman" w:eastAsia="Times New Roman" w:hAnsi="Times New Roman" w:cs="Times New Roman"/>
          <w:sz w:val="28"/>
          <w:szCs w:val="28"/>
        </w:rPr>
        <w:t xml:space="preserve">новной и низкой стойке, по ровной поверхности, </w:t>
      </w:r>
      <w:r>
        <w:rPr>
          <w:rFonts w:ascii="Times New Roman" w:eastAsia="Times New Roman" w:hAnsi="Times New Roman" w:cs="Times New Roman"/>
          <w:sz w:val="28"/>
          <w:szCs w:val="28"/>
        </w:rPr>
        <w:t>с преодолением бугров и впадин, небольших трамплинов; торможение плугом; торможе</w:t>
      </w:r>
      <w:r w:rsidR="00D50563" w:rsidRPr="00324A17">
        <w:rPr>
          <w:rFonts w:ascii="Times New Roman" w:eastAsia="Times New Roman" w:hAnsi="Times New Roman" w:cs="Times New Roman"/>
          <w:sz w:val="28"/>
          <w:szCs w:val="28"/>
        </w:rPr>
        <w:t xml:space="preserve">ние упором; торможение боковым скольжением; поворот упором. </w:t>
      </w:r>
      <w:r w:rsidR="00D50563" w:rsidRPr="00324A17">
        <w:rPr>
          <w:rFonts w:ascii="Times New Roman" w:hAnsi="Times New Roman" w:cs="Times New Roman"/>
          <w:sz w:val="28"/>
          <w:szCs w:val="28"/>
        </w:rPr>
        <w:t>Коньковый ход, преодоление учебных дистанций (по возможностям) до 3км. Кроссовая подготовка. Упражнения на закрепление техники и специальной физической подготовки, спрыгивание и запрыгивание на препятствие на точность приземления и сохранения равновесия, подъемы и спуски шагом, бегом (по возможностям), кроссовый бег;</w:t>
      </w:r>
    </w:p>
    <w:p w:rsidR="00D50563" w:rsidRPr="00324A17" w:rsidRDefault="008853F8" w:rsidP="00D50563">
      <w:pPr>
        <w:pStyle w:val="afe"/>
        <w:spacing w:before="0" w:beforeAutospacing="0" w:after="0" w:afterAutospacing="0"/>
        <w:ind w:firstLine="709"/>
        <w:jc w:val="both"/>
        <w:rPr>
          <w:sz w:val="28"/>
          <w:szCs w:val="28"/>
        </w:rPr>
      </w:pPr>
      <w:r>
        <w:rPr>
          <w:bCs/>
          <w:sz w:val="28"/>
          <w:szCs w:val="28"/>
        </w:rPr>
        <w:t xml:space="preserve">6) </w:t>
      </w:r>
      <w:r>
        <w:rPr>
          <w:bCs/>
          <w:sz w:val="28"/>
          <w:szCs w:val="28"/>
          <w:lang w:val="kk-KZ"/>
        </w:rPr>
        <w:t>к</w:t>
      </w:r>
      <w:r w:rsidR="00D50563" w:rsidRPr="00324A17">
        <w:rPr>
          <w:bCs/>
          <w:sz w:val="28"/>
          <w:szCs w:val="28"/>
        </w:rPr>
        <w:t>оррекционные подвижные и спортивные игры.</w:t>
      </w:r>
      <w:r w:rsidR="00D50563" w:rsidRPr="00324A17">
        <w:rPr>
          <w:sz w:val="28"/>
          <w:szCs w:val="28"/>
        </w:rPr>
        <w:t xml:space="preserve"> Правила поведения и техники безопасности на уроках адаптивной физической культуры. Формы повышения двигательной активности в режиме дня. Самостоятельные занятия физическими упражнениями в домашних условиях. Игры разной интенсивности и с различными видами движений, воздействующие на разные группы мышц</w:t>
      </w:r>
      <w:r>
        <w:rPr>
          <w:sz w:val="28"/>
          <w:szCs w:val="28"/>
          <w:lang w:val="kk-KZ"/>
        </w:rPr>
        <w:t xml:space="preserve"> </w:t>
      </w:r>
      <w:r w:rsidR="00D50563" w:rsidRPr="00324A17">
        <w:rPr>
          <w:sz w:val="28"/>
          <w:szCs w:val="28"/>
        </w:rPr>
        <w:t>(игры с перебежками, с метанием, с прыжками, остановками по сигналу учителя), с элементами настольного тенниса (набивание шарика ракеткой). Эстафеты с передвижением без мяча в стойке баскетболиста, приставными шагами правым и левым боком. Эстафеты с ведением мяча правой, левой рукой и поочерёдно правой, левой рукой. Простейшие элементы игры в баскетбол: бр</w:t>
      </w:r>
      <w:r>
        <w:rPr>
          <w:sz w:val="28"/>
          <w:szCs w:val="28"/>
        </w:rPr>
        <w:t>осок мяча двумя руками от груди</w:t>
      </w:r>
      <w:r w:rsidR="00D50563" w:rsidRPr="00324A17">
        <w:rPr>
          <w:sz w:val="28"/>
          <w:szCs w:val="28"/>
        </w:rPr>
        <w:t xml:space="preserve">, ловля мяча двумя руками, бросок одной рукой от плеча по кольцу. Набивание волейбольного мяча двумя руками снизу у стены. Игры: Мы весёлые ребята», «Аист ходит по болоту», «Круговое вышибало», «Пятнашки». Эстафеты, с передачей предметов сидя, стоя, в движении. Мини-футбол: Инструктаж по т\б на уроках по спортивным играм. Техника передвижений, расстановка в футболе. Техника владения мячом, техника ударов мяча в ворота. «Подвижная цель»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мини- футбол. Волейбол: Влияние занятий волейболом на готовность ученика трудиться. Прием мяча снизу у сетки; отбивание мяча снизу двумя руками через сетку на месте и в движении; верхняя прямая подача. Блокирование мяча. Прямой нападающий Удар через сетку с шагом. Прыжки вверх с места, с шага, с трех шагов (серия 3-6 по5-10 раз). Баскетбол: Понятие о тактике игры; практическое судейство. Повороты в движении без мяча и после получения мяча в движении. Ловля и передача мяча двумя и одной рукой при передвижении игроков в парах, тройках. Ведение мяча с изменением </w:t>
      </w:r>
      <w:r w:rsidR="00D50563" w:rsidRPr="00324A17">
        <w:rPr>
          <w:sz w:val="28"/>
          <w:szCs w:val="28"/>
        </w:rPr>
        <w:lastRenderedPageBreak/>
        <w:t xml:space="preserve">направлений (без обводки и с обводкой). Броски мяча в корзину с различных положений. Учебная игра. Бадминтон: Знакомство с видом спорта. Требование к одежде и инвентарю. </w:t>
      </w:r>
      <w:r w:rsidR="00410539">
        <w:rPr>
          <w:sz w:val="28"/>
          <w:szCs w:val="28"/>
        </w:rPr>
        <w:t>ТБ</w:t>
      </w:r>
      <w:r w:rsidR="00D50563" w:rsidRPr="00324A17">
        <w:rPr>
          <w:sz w:val="28"/>
          <w:szCs w:val="28"/>
        </w:rPr>
        <w:t xml:space="preserve"> на занятиях по бадминтону. Основные стойки и перемещения в них. Хватка бадминтонной ракетки, волана. Основы техники игры. Подача. Виды подачи. Подача открытой и закрытой стороной ракетки. Подачи и удары (классификация ударов). Далёкий удар с замаха сверху. Правила одиночной и парной игры. Игра в бадминтон. Настольный теннис: Инструктаж по </w:t>
      </w:r>
      <w:r w:rsidR="005969F6">
        <w:rPr>
          <w:sz w:val="28"/>
          <w:szCs w:val="28"/>
          <w:lang w:val="kk-KZ"/>
        </w:rPr>
        <w:t xml:space="preserve">ТБ </w:t>
      </w:r>
      <w:r w:rsidR="00D50563" w:rsidRPr="00324A17">
        <w:rPr>
          <w:sz w:val="28"/>
          <w:szCs w:val="28"/>
        </w:rPr>
        <w:t xml:space="preserve">на уроках по спортивным играм. Техника владения теннисным шариком. Обучение технике удара по теннисному шарику в парах, в четвёрках. Флорбол: Инструктаж по </w:t>
      </w:r>
      <w:r w:rsidR="00D50563" w:rsidRPr="00006297">
        <w:rPr>
          <w:sz w:val="28"/>
          <w:szCs w:val="28"/>
        </w:rPr>
        <w:t>т\б</w:t>
      </w:r>
      <w:r w:rsidR="00D50563" w:rsidRPr="00324A17">
        <w:rPr>
          <w:sz w:val="28"/>
          <w:szCs w:val="28"/>
        </w:rPr>
        <w:t xml:space="preserve"> на уроках по спортивным играм. Техника передвижений, расстановка во флорболе. Ведение мяча с изменением направления и скорости движения. Удары и передача мяча в парах, тройках. Удары по воротам после ведения. Удары мяча по воротам. Игра в флорбол.</w:t>
      </w:r>
    </w:p>
    <w:p w:rsidR="00AA01EE" w:rsidRPr="00324A17" w:rsidRDefault="00AA01EE" w:rsidP="00AA01EE">
      <w:pPr>
        <w:pStyle w:val="Default"/>
        <w:widowControl w:val="0"/>
        <w:tabs>
          <w:tab w:val="left" w:pos="851"/>
          <w:tab w:val="left" w:pos="993"/>
        </w:tabs>
        <w:ind w:firstLine="709"/>
        <w:jc w:val="center"/>
        <w:rPr>
          <w:rFonts w:ascii="Times New Roman" w:hAnsi="Times New Roman"/>
          <w:color w:val="auto"/>
          <w:sz w:val="28"/>
          <w:szCs w:val="28"/>
          <w:lang w:val="ru-RU"/>
        </w:rPr>
      </w:pPr>
    </w:p>
    <w:p w:rsidR="00460684" w:rsidRPr="00324A17" w:rsidRDefault="00460684" w:rsidP="00AA01EE">
      <w:pPr>
        <w:pStyle w:val="Default"/>
        <w:widowControl w:val="0"/>
        <w:tabs>
          <w:tab w:val="left" w:pos="851"/>
          <w:tab w:val="left" w:pos="993"/>
        </w:tabs>
        <w:ind w:firstLine="709"/>
        <w:jc w:val="center"/>
        <w:rPr>
          <w:rFonts w:ascii="Times New Roman" w:hAnsi="Times New Roman"/>
          <w:color w:val="auto"/>
          <w:sz w:val="28"/>
          <w:szCs w:val="28"/>
          <w:lang w:val="ru-RU"/>
        </w:rPr>
      </w:pPr>
    </w:p>
    <w:p w:rsidR="00AA01EE" w:rsidRPr="00324A17" w:rsidRDefault="00AA01EE" w:rsidP="00AA01EE">
      <w:pPr>
        <w:pStyle w:val="Default"/>
        <w:widowControl w:val="0"/>
        <w:tabs>
          <w:tab w:val="left" w:pos="851"/>
          <w:tab w:val="left" w:pos="993"/>
        </w:tabs>
        <w:ind w:firstLine="709"/>
        <w:jc w:val="center"/>
        <w:rPr>
          <w:rFonts w:ascii="Times New Roman" w:hAnsi="Times New Roman"/>
          <w:color w:val="auto"/>
          <w:sz w:val="28"/>
          <w:szCs w:val="28"/>
          <w:lang w:val="ru-RU"/>
        </w:rPr>
      </w:pPr>
      <w:r w:rsidRPr="00324A17">
        <w:rPr>
          <w:rFonts w:ascii="Times New Roman" w:hAnsi="Times New Roman"/>
          <w:color w:val="auto"/>
          <w:sz w:val="28"/>
          <w:szCs w:val="28"/>
          <w:lang w:val="ru-RU"/>
        </w:rPr>
        <w:t>Глава 4. Система целей обучения</w:t>
      </w:r>
    </w:p>
    <w:p w:rsidR="00AA01EE" w:rsidRPr="00324A17" w:rsidRDefault="00AA01EE" w:rsidP="00B52C42">
      <w:pPr>
        <w:pStyle w:val="ab"/>
        <w:spacing w:before="0" w:after="0"/>
        <w:ind w:firstLine="709"/>
        <w:rPr>
          <w:szCs w:val="28"/>
        </w:rPr>
      </w:pPr>
    </w:p>
    <w:p w:rsidR="00622802" w:rsidRPr="00324A17" w:rsidRDefault="00460684" w:rsidP="00622802">
      <w:pPr>
        <w:pStyle w:val="ab"/>
        <w:spacing w:before="0" w:after="0"/>
        <w:ind w:firstLine="709"/>
        <w:rPr>
          <w:szCs w:val="28"/>
        </w:rPr>
      </w:pPr>
      <w:r w:rsidRPr="00324A17">
        <w:rPr>
          <w:szCs w:val="28"/>
          <w:lang w:val="kk-KZ"/>
        </w:rPr>
        <w:t>36</w:t>
      </w:r>
      <w:r w:rsidR="00E9508E">
        <w:rPr>
          <w:szCs w:val="28"/>
        </w:rPr>
        <w:t xml:space="preserve">. В </w:t>
      </w:r>
      <w:r w:rsidR="00E9508E">
        <w:rPr>
          <w:szCs w:val="28"/>
          <w:lang w:val="kk-KZ"/>
        </w:rPr>
        <w:t>П</w:t>
      </w:r>
      <w:r w:rsidR="00622802" w:rsidRPr="00324A17">
        <w:rPr>
          <w:szCs w:val="28"/>
        </w:rPr>
        <w:t xml:space="preserve">рограмме для удобства использования учебных целей введена кодировка. В коде первое число обозначает класс, второе и третье числа – </w:t>
      </w:r>
      <w:r w:rsidR="00622802" w:rsidRPr="00324A17">
        <w:rPr>
          <w:szCs w:val="28"/>
          <w:lang w:val="kk-KZ"/>
        </w:rPr>
        <w:t xml:space="preserve">раздел, </w:t>
      </w:r>
      <w:r w:rsidR="00622802" w:rsidRPr="00324A17">
        <w:rPr>
          <w:szCs w:val="28"/>
        </w:rPr>
        <w:t>подраздел, четвертое число показывает нумерацию учебной цели. Например, в кодировке 6.1.2.1. «6» – класс</w:t>
      </w:r>
      <w:r w:rsidR="00622802" w:rsidRPr="00324A17">
        <w:rPr>
          <w:szCs w:val="28"/>
          <w:lang w:val="kk-KZ"/>
        </w:rPr>
        <w:t>,</w:t>
      </w:r>
      <w:r w:rsidR="00622802" w:rsidRPr="00324A17">
        <w:rPr>
          <w:szCs w:val="28"/>
        </w:rPr>
        <w:t xml:space="preserve"> «2.1» –</w:t>
      </w:r>
      <w:r w:rsidR="00622802" w:rsidRPr="00324A17">
        <w:rPr>
          <w:szCs w:val="28"/>
          <w:lang w:val="kk-KZ"/>
        </w:rPr>
        <w:t xml:space="preserve"> 2 раздел, 1 подраздел, </w:t>
      </w:r>
      <w:r w:rsidR="00622802" w:rsidRPr="00324A17">
        <w:rPr>
          <w:szCs w:val="28"/>
        </w:rPr>
        <w:t>«1» – нумерация учебной цели.</w:t>
      </w:r>
    </w:p>
    <w:p w:rsidR="003C6E34" w:rsidRPr="00324A17" w:rsidRDefault="00460684" w:rsidP="00B52C42">
      <w:pPr>
        <w:pStyle w:val="ab"/>
        <w:spacing w:before="0" w:after="0"/>
        <w:ind w:firstLine="709"/>
        <w:rPr>
          <w:szCs w:val="28"/>
        </w:rPr>
      </w:pPr>
      <w:r w:rsidRPr="00324A17">
        <w:rPr>
          <w:szCs w:val="28"/>
          <w:lang w:val="kk-KZ"/>
        </w:rPr>
        <w:t>37</w:t>
      </w:r>
      <w:r w:rsidR="00B976EB" w:rsidRPr="00324A17">
        <w:rPr>
          <w:szCs w:val="28"/>
        </w:rPr>
        <w:t xml:space="preserve">. </w:t>
      </w:r>
      <w:r w:rsidRPr="00324A17">
        <w:rPr>
          <w:szCs w:val="28"/>
          <w:lang w:val="kk-KZ"/>
        </w:rPr>
        <w:t>Ожидаемые результаты по</w:t>
      </w:r>
      <w:r w:rsidRPr="00324A17">
        <w:rPr>
          <w:szCs w:val="28"/>
        </w:rPr>
        <w:t xml:space="preserve"> цел</w:t>
      </w:r>
      <w:r w:rsidRPr="00324A17">
        <w:rPr>
          <w:szCs w:val="28"/>
          <w:lang w:val="kk-KZ"/>
        </w:rPr>
        <w:t>ям</w:t>
      </w:r>
      <w:r w:rsidR="00B976EB" w:rsidRPr="00324A17">
        <w:rPr>
          <w:szCs w:val="28"/>
        </w:rPr>
        <w:t xml:space="preserve"> обучения:</w:t>
      </w:r>
    </w:p>
    <w:p w:rsidR="00F552D6" w:rsidRPr="00324A17" w:rsidRDefault="00F552D6" w:rsidP="00B52C42">
      <w:pPr>
        <w:pStyle w:val="NESNormal"/>
        <w:ind w:firstLine="709"/>
        <w:rPr>
          <w:iCs/>
        </w:rPr>
      </w:pPr>
      <w:r w:rsidRPr="00324A17">
        <w:t>1</w:t>
      </w:r>
      <w:r w:rsidR="00AB0730" w:rsidRPr="00324A17">
        <w:rPr>
          <w:lang w:val="ru-RU"/>
        </w:rPr>
        <w:t>) р</w:t>
      </w:r>
      <w:r w:rsidR="002D4DAD" w:rsidRPr="00324A17">
        <w:rPr>
          <w:lang w:val="ru-RU"/>
        </w:rPr>
        <w:t>аздел</w:t>
      </w:r>
      <w:r w:rsidR="00883920" w:rsidRPr="00324A17">
        <w:rPr>
          <w:lang w:val="ru-RU"/>
        </w:rPr>
        <w:t xml:space="preserve"> </w:t>
      </w:r>
      <w:r w:rsidR="002D4DAD" w:rsidRPr="00324A17">
        <w:rPr>
          <w:lang w:val="ru-RU"/>
        </w:rPr>
        <w:t>«</w:t>
      </w:r>
      <w:r w:rsidR="00883920" w:rsidRPr="00324A17">
        <w:t>Двигательная деятельность</w:t>
      </w:r>
      <w:r w:rsidR="002D4DAD" w:rsidRPr="00324A17">
        <w:rPr>
          <w:lang w:val="ru-RU"/>
        </w:rPr>
        <w:t>»</w:t>
      </w:r>
      <w:r w:rsidRPr="00324A17">
        <w:t>:</w:t>
      </w:r>
    </w:p>
    <w:p w:rsidR="00932587" w:rsidRDefault="00B976EB" w:rsidP="00B52C42">
      <w:pPr>
        <w:pStyle w:val="NESNormal"/>
        <w:ind w:firstLine="709"/>
        <w:rPr>
          <w:lang w:val="ru-RU"/>
        </w:rPr>
      </w:pPr>
      <w:r w:rsidRPr="00324A17">
        <w:t xml:space="preserve">таблица </w:t>
      </w:r>
      <w:r w:rsidRPr="00324A17">
        <w:rPr>
          <w:lang w:val="ru-RU"/>
        </w:rPr>
        <w:t>1</w:t>
      </w:r>
    </w:p>
    <w:p w:rsidR="004225BE" w:rsidRPr="00F171F6" w:rsidRDefault="004225BE" w:rsidP="00B52C42">
      <w:pPr>
        <w:pStyle w:val="NESNormal"/>
        <w:ind w:firstLine="709"/>
        <w:rPr>
          <w:lang w:val="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7"/>
        <w:gridCol w:w="1418"/>
        <w:gridCol w:w="1275"/>
        <w:gridCol w:w="1418"/>
        <w:gridCol w:w="1417"/>
      </w:tblGrid>
      <w:tr w:rsidR="00DF34E6" w:rsidRPr="00F171F6" w:rsidTr="008B3C17">
        <w:tc>
          <w:tcPr>
            <w:tcW w:w="1276" w:type="dxa"/>
            <w:vMerge w:val="restart"/>
          </w:tcPr>
          <w:p w:rsidR="00DF34E6" w:rsidRPr="00F171F6" w:rsidRDefault="00DF34E6" w:rsidP="008B3C17">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Подраздел</w:t>
            </w:r>
          </w:p>
        </w:tc>
        <w:tc>
          <w:tcPr>
            <w:tcW w:w="8363" w:type="dxa"/>
            <w:gridSpan w:val="6"/>
          </w:tcPr>
          <w:p w:rsidR="00DF34E6" w:rsidRPr="00F171F6" w:rsidRDefault="00DF34E6" w:rsidP="008B3C17">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Цели обучения</w:t>
            </w:r>
          </w:p>
        </w:tc>
      </w:tr>
      <w:tr w:rsidR="00DF34E6" w:rsidRPr="00F171F6" w:rsidTr="008B3C17">
        <w:tc>
          <w:tcPr>
            <w:tcW w:w="1276" w:type="dxa"/>
            <w:vMerge/>
          </w:tcPr>
          <w:p w:rsidR="00DF34E6" w:rsidRPr="00F171F6" w:rsidRDefault="00DF34E6" w:rsidP="00822134">
            <w:pPr>
              <w:keepLines/>
              <w:spacing w:after="0" w:line="240" w:lineRule="auto"/>
              <w:jc w:val="center"/>
              <w:rPr>
                <w:rFonts w:ascii="Times New Roman" w:hAnsi="Times New Roman" w:cs="Times New Roman"/>
                <w:sz w:val="28"/>
                <w:szCs w:val="28"/>
              </w:rPr>
            </w:pPr>
          </w:p>
        </w:tc>
        <w:tc>
          <w:tcPr>
            <w:tcW w:w="1418" w:type="dxa"/>
          </w:tcPr>
          <w:p w:rsidR="00DF34E6" w:rsidRPr="00F171F6" w:rsidRDefault="00DF34E6" w:rsidP="00822134">
            <w:pPr>
              <w:keepLines/>
              <w:tabs>
                <w:tab w:val="left" w:pos="1376"/>
              </w:tabs>
              <w:spacing w:after="0" w:line="240" w:lineRule="auto"/>
              <w:contextualSpacing/>
              <w:jc w:val="center"/>
              <w:rPr>
                <w:rFonts w:ascii="Times New Roman" w:hAnsi="Times New Roman" w:cs="Times New Roman"/>
                <w:sz w:val="28"/>
                <w:szCs w:val="28"/>
              </w:rPr>
            </w:pPr>
            <w:r w:rsidRPr="00F171F6">
              <w:rPr>
                <w:rFonts w:ascii="Times New Roman" w:hAnsi="Times New Roman" w:cs="Times New Roman"/>
                <w:sz w:val="28"/>
                <w:szCs w:val="28"/>
              </w:rPr>
              <w:t>5 класс</w:t>
            </w:r>
          </w:p>
        </w:tc>
        <w:tc>
          <w:tcPr>
            <w:tcW w:w="1417" w:type="dxa"/>
          </w:tcPr>
          <w:p w:rsidR="00DF34E6" w:rsidRPr="00F171F6" w:rsidRDefault="00DC0718" w:rsidP="00822134">
            <w:pPr>
              <w:keepLines/>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lang w:val="kk-KZ"/>
              </w:rPr>
              <w:t>6</w:t>
            </w:r>
            <w:r w:rsidR="00DF34E6" w:rsidRPr="00F171F6">
              <w:rPr>
                <w:rFonts w:ascii="Times New Roman" w:hAnsi="Times New Roman" w:cs="Times New Roman"/>
                <w:sz w:val="28"/>
                <w:szCs w:val="28"/>
              </w:rPr>
              <w:t xml:space="preserve"> класс</w:t>
            </w:r>
          </w:p>
        </w:tc>
        <w:tc>
          <w:tcPr>
            <w:tcW w:w="1418" w:type="dxa"/>
          </w:tcPr>
          <w:p w:rsidR="00DF34E6" w:rsidRPr="00F171F6" w:rsidRDefault="00DF34E6" w:rsidP="00822134">
            <w:pPr>
              <w:keepLines/>
              <w:tabs>
                <w:tab w:val="left" w:pos="1376"/>
              </w:tabs>
              <w:spacing w:after="0" w:line="240" w:lineRule="auto"/>
              <w:contextualSpacing/>
              <w:jc w:val="center"/>
              <w:rPr>
                <w:rFonts w:ascii="Times New Roman" w:hAnsi="Times New Roman" w:cs="Times New Roman"/>
                <w:sz w:val="28"/>
                <w:szCs w:val="28"/>
              </w:rPr>
            </w:pPr>
            <w:r w:rsidRPr="00F171F6">
              <w:rPr>
                <w:rFonts w:ascii="Times New Roman" w:hAnsi="Times New Roman" w:cs="Times New Roman"/>
                <w:sz w:val="28"/>
                <w:szCs w:val="28"/>
              </w:rPr>
              <w:t>7 класс</w:t>
            </w:r>
          </w:p>
        </w:tc>
        <w:tc>
          <w:tcPr>
            <w:tcW w:w="1275" w:type="dxa"/>
          </w:tcPr>
          <w:p w:rsidR="00DF34E6" w:rsidRPr="00F171F6" w:rsidRDefault="00DF34E6" w:rsidP="00822134">
            <w:pPr>
              <w:keepLines/>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8 класс</w:t>
            </w:r>
          </w:p>
        </w:tc>
        <w:tc>
          <w:tcPr>
            <w:tcW w:w="1418" w:type="dxa"/>
          </w:tcPr>
          <w:p w:rsidR="00DF34E6" w:rsidRPr="00F171F6" w:rsidRDefault="00DF34E6" w:rsidP="00822134">
            <w:pPr>
              <w:keepLines/>
              <w:tabs>
                <w:tab w:val="left" w:pos="1376"/>
              </w:tabs>
              <w:spacing w:after="0" w:line="240" w:lineRule="auto"/>
              <w:contextualSpacing/>
              <w:jc w:val="center"/>
              <w:rPr>
                <w:rFonts w:ascii="Times New Roman" w:hAnsi="Times New Roman" w:cs="Times New Roman"/>
                <w:sz w:val="28"/>
                <w:szCs w:val="28"/>
              </w:rPr>
            </w:pPr>
            <w:r w:rsidRPr="00F171F6">
              <w:rPr>
                <w:rFonts w:ascii="Times New Roman" w:hAnsi="Times New Roman" w:cs="Times New Roman"/>
                <w:sz w:val="28"/>
                <w:szCs w:val="28"/>
              </w:rPr>
              <w:t>9 класс</w:t>
            </w:r>
          </w:p>
        </w:tc>
        <w:tc>
          <w:tcPr>
            <w:tcW w:w="1417" w:type="dxa"/>
          </w:tcPr>
          <w:p w:rsidR="00DF34E6" w:rsidRPr="00F171F6" w:rsidRDefault="00DF34E6" w:rsidP="00822134">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10 класс</w:t>
            </w:r>
          </w:p>
        </w:tc>
      </w:tr>
      <w:tr w:rsidR="00460684" w:rsidRPr="00F171F6" w:rsidTr="008B3C17">
        <w:tc>
          <w:tcPr>
            <w:tcW w:w="1276" w:type="dxa"/>
          </w:tcPr>
          <w:p w:rsidR="00460684" w:rsidRPr="00F171F6" w:rsidRDefault="00460684" w:rsidP="008B3C17">
            <w:pPr>
              <w:rPr>
                <w:rFonts w:ascii="Times New Roman" w:hAnsi="Times New Roman" w:cs="Times New Roman"/>
                <w:sz w:val="28"/>
                <w:szCs w:val="28"/>
              </w:rPr>
            </w:pPr>
            <w:r w:rsidRPr="00F171F6">
              <w:rPr>
                <w:rFonts w:ascii="Times New Roman" w:hAnsi="Times New Roman" w:cs="Times New Roman"/>
                <w:sz w:val="28"/>
                <w:szCs w:val="28"/>
              </w:rPr>
              <w:t>1.1 Развитие основных двигательных навыков, владение навыками основны</w:t>
            </w:r>
            <w:r w:rsidRPr="00F171F6">
              <w:rPr>
                <w:rFonts w:ascii="Times New Roman" w:hAnsi="Times New Roman" w:cs="Times New Roman"/>
                <w:sz w:val="28"/>
                <w:szCs w:val="28"/>
              </w:rPr>
              <w:lastRenderedPageBreak/>
              <w:t xml:space="preserve">х циклических движений </w:t>
            </w:r>
          </w:p>
          <w:p w:rsidR="00460684" w:rsidRPr="00F171F6" w:rsidRDefault="00460684" w:rsidP="008B3C17">
            <w:pPr>
              <w:rPr>
                <w:rFonts w:ascii="Times New Roman" w:hAnsi="Times New Roman" w:cs="Times New Roman"/>
                <w:sz w:val="28"/>
                <w:szCs w:val="28"/>
              </w:rPr>
            </w:pPr>
          </w:p>
          <w:p w:rsidR="00460684" w:rsidRPr="00F171F6" w:rsidRDefault="00460684" w:rsidP="008B3C17">
            <w:pPr>
              <w:rPr>
                <w:rFonts w:ascii="Times New Roman" w:hAnsi="Times New Roman" w:cs="Times New Roman"/>
                <w:sz w:val="28"/>
                <w:szCs w:val="28"/>
              </w:rPr>
            </w:pPr>
          </w:p>
        </w:tc>
        <w:tc>
          <w:tcPr>
            <w:tcW w:w="1418" w:type="dxa"/>
          </w:tcPr>
          <w:p w:rsidR="00460684" w:rsidRPr="00F171F6" w:rsidRDefault="00460684" w:rsidP="00822134">
            <w:pPr>
              <w:spacing w:after="0" w:line="240" w:lineRule="auto"/>
              <w:rPr>
                <w:rFonts w:ascii="Times New Roman" w:hAnsi="Times New Roman" w:cs="Times New Roman"/>
                <w:strike/>
                <w:sz w:val="28"/>
                <w:szCs w:val="28"/>
              </w:rPr>
            </w:pPr>
            <w:r w:rsidRPr="00F171F6">
              <w:rPr>
                <w:rFonts w:ascii="Times New Roman" w:hAnsi="Times New Roman" w:cs="Times New Roman"/>
                <w:sz w:val="28"/>
                <w:szCs w:val="28"/>
              </w:rPr>
              <w:lastRenderedPageBreak/>
              <w:t xml:space="preserve">5.1.1.1 иметь представление об основных двигательных действиях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5.1.1.2 технически правильно </w:t>
            </w:r>
            <w:r w:rsidRPr="00F171F6">
              <w:rPr>
                <w:rFonts w:ascii="Times New Roman" w:hAnsi="Times New Roman" w:cs="Times New Roman"/>
                <w:sz w:val="28"/>
                <w:szCs w:val="28"/>
              </w:rPr>
              <w:lastRenderedPageBreak/>
              <w:t>осуществлять двигательные действия избранного вида спортивной специализации</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5.1.1.3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уметь под руководством учителя проводить занятия по развитию основных физических способностей, коррекции осанки и телосложения</w:t>
            </w:r>
          </w:p>
        </w:tc>
        <w:tc>
          <w:tcPr>
            <w:tcW w:w="1417" w:type="dxa"/>
          </w:tcPr>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6.1.1.1 выполнять основные двигательные навыки и умения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6.1.1.2 закреплять навык технически правильно </w:t>
            </w:r>
            <w:r w:rsidRPr="00F171F6">
              <w:rPr>
                <w:rFonts w:ascii="Times New Roman" w:hAnsi="Times New Roman" w:cs="Times New Roman"/>
                <w:sz w:val="28"/>
                <w:szCs w:val="28"/>
              </w:rPr>
              <w:lastRenderedPageBreak/>
              <w:t>осуществлять двигательные действия избранного вида спортивной специализации</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6.1.1.3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уметь под руководством учителя проводить занятия по развитию основных физических способностей, коррекции осанки и телосложения</w:t>
            </w:r>
          </w:p>
        </w:tc>
        <w:tc>
          <w:tcPr>
            <w:tcW w:w="1418" w:type="dxa"/>
          </w:tcPr>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7.1.1.1 улучшить качество основных двигательных навыков при выполнении разных физических упражнений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7.1.1.2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уметь технически правильно выполнять двигательные действия избранного вида спортивной специализации</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7.1.1.3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проводить самостоятельные занятия по развитию основных физических способностей, коррекции осанки и телосложения</w:t>
            </w:r>
          </w:p>
        </w:tc>
        <w:tc>
          <w:tcPr>
            <w:tcW w:w="1275" w:type="dxa"/>
          </w:tcPr>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8.1.1.1 продолжать улучшать основные двигательные навыки при выполнении основных </w:t>
            </w:r>
            <w:r w:rsidRPr="00F171F6">
              <w:rPr>
                <w:rFonts w:ascii="Times New Roman" w:hAnsi="Times New Roman" w:cs="Times New Roman"/>
                <w:sz w:val="28"/>
                <w:szCs w:val="28"/>
              </w:rPr>
              <w:lastRenderedPageBreak/>
              <w:t xml:space="preserve">физических упражнений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8.1.1.2 уметь технически правильно выполнять двигательные действия избранного вида спортивной специализации</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8.1.1.3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проводить самостоятельные занятия по развитию основных физических способностей, коррекции осанки и телосложения</w:t>
            </w:r>
          </w:p>
        </w:tc>
        <w:tc>
          <w:tcPr>
            <w:tcW w:w="1418" w:type="dxa"/>
          </w:tcPr>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9.1.1.1 понимать и демонстрировать основные двигательные навыки и умения при  выполнении различных </w:t>
            </w:r>
            <w:r w:rsidRPr="00F171F6">
              <w:rPr>
                <w:rFonts w:ascii="Times New Roman" w:hAnsi="Times New Roman" w:cs="Times New Roman"/>
                <w:sz w:val="28"/>
                <w:szCs w:val="28"/>
              </w:rPr>
              <w:lastRenderedPageBreak/>
              <w:t xml:space="preserve">физических упражнений </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9.1.1.2 уметь технически правильно осуществлять двигательные действия избранного вида спорта, использовать их в условиях современной деятельности и организации собственного досуга</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9.1.1.3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демонстрировать самостоятельные занятия по развитию основных физических способностей, </w:t>
            </w:r>
            <w:r w:rsidRPr="00F171F6">
              <w:rPr>
                <w:rFonts w:ascii="Times New Roman" w:hAnsi="Times New Roman" w:cs="Times New Roman"/>
                <w:sz w:val="28"/>
                <w:szCs w:val="28"/>
              </w:rPr>
              <w:lastRenderedPageBreak/>
              <w:t>коррекции осанки и телосложения</w:t>
            </w:r>
          </w:p>
        </w:tc>
        <w:tc>
          <w:tcPr>
            <w:tcW w:w="1417" w:type="dxa"/>
          </w:tcPr>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10.1.1.1 демонстрировать основные двигательные навыки и умения при  выполнении различных физических </w:t>
            </w:r>
            <w:r w:rsidRPr="00F171F6">
              <w:rPr>
                <w:rFonts w:ascii="Times New Roman" w:hAnsi="Times New Roman" w:cs="Times New Roman"/>
                <w:sz w:val="28"/>
                <w:szCs w:val="28"/>
              </w:rPr>
              <w:lastRenderedPageBreak/>
              <w:t>упражнений</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10.1.1.2 анализировать двигательные действия избранного вида спорта, использовать их в условиях современной деятельности и организации собственного досуга</w:t>
            </w:r>
          </w:p>
          <w:p w:rsidR="00460684" w:rsidRPr="00F171F6" w:rsidRDefault="00460684"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10.1.1.3 анализировать самостоятельные занятия по развитию основных физических способностей, коррекции осанки и телосложения</w:t>
            </w:r>
          </w:p>
        </w:tc>
      </w:tr>
      <w:tr w:rsidR="00B4347C" w:rsidRPr="00F171F6" w:rsidTr="008B3C17">
        <w:tc>
          <w:tcPr>
            <w:tcW w:w="1276" w:type="dxa"/>
          </w:tcPr>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Times New Roman" w:hAnsi="Times New Roman" w:cs="Times New Roman"/>
                <w:sz w:val="28"/>
                <w:szCs w:val="28"/>
              </w:rPr>
              <w:lastRenderedPageBreak/>
              <w:t>1.2 Регулирование различных видов нагрузки; понимание трудностей и рисков для улучшения двигательной способности</w:t>
            </w:r>
          </w:p>
        </w:tc>
        <w:tc>
          <w:tcPr>
            <w:tcW w:w="1418" w:type="dxa"/>
          </w:tcPr>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5.1.2.1 с помощью учителя </w:t>
            </w:r>
            <w:r w:rsidRPr="00F171F6">
              <w:rPr>
                <w:rFonts w:ascii="Times New Roman" w:hAnsi="Times New Roman" w:cs="Times New Roman"/>
                <w:sz w:val="28"/>
                <w:szCs w:val="28"/>
                <w:lang w:eastAsia="en-US"/>
              </w:rPr>
              <w:t>преодолевать трудности, возникающие при выполнении простых физических упражнениях</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5.1.2.2 с помощью учителя подбирать и планировать физические упражнения для индивидуального двигательного режима</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5.1.2.3</w:t>
            </w:r>
            <w:r w:rsidRPr="00F171F6">
              <w:rPr>
                <w:rFonts w:ascii="Times New Roman" w:hAnsi="Times New Roman" w:cs="Times New Roman"/>
                <w:sz w:val="28"/>
                <w:szCs w:val="28"/>
                <w:lang w:val="kk-KZ"/>
              </w:rPr>
              <w:t xml:space="preserve"> </w:t>
            </w:r>
            <w:r w:rsidRPr="00F171F6">
              <w:rPr>
                <w:rFonts w:ascii="Times New Roman" w:eastAsia="Times New Roman" w:hAnsi="Times New Roman" w:cs="Times New Roman"/>
                <w:sz w:val="28"/>
                <w:szCs w:val="28"/>
                <w:lang w:eastAsia="en-US"/>
              </w:rPr>
              <w:t>выполнять по подражанию упражнен</w:t>
            </w:r>
            <w:r w:rsidRPr="00F171F6">
              <w:rPr>
                <w:rFonts w:ascii="Times New Roman" w:eastAsia="Times New Roman" w:hAnsi="Times New Roman" w:cs="Times New Roman"/>
                <w:sz w:val="28"/>
                <w:szCs w:val="28"/>
                <w:lang w:eastAsia="en-US"/>
              </w:rPr>
              <w:lastRenderedPageBreak/>
              <w:t>ия на расслабление мышц.</w:t>
            </w:r>
          </w:p>
        </w:tc>
        <w:tc>
          <w:tcPr>
            <w:tcW w:w="1417" w:type="dxa"/>
          </w:tcPr>
          <w:p w:rsidR="00B4347C" w:rsidRPr="00F171F6" w:rsidRDefault="00B4347C" w:rsidP="00822134">
            <w:pPr>
              <w:widowControl w:val="0"/>
              <w:tabs>
                <w:tab w:val="left" w:pos="1485"/>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lastRenderedPageBreak/>
              <w:t>6.1.2.1 уметь с помощью и самостоятельно преодолевать трудности, возникающие при выполнении простых физических упражнениях</w:t>
            </w:r>
          </w:p>
          <w:p w:rsidR="00B4347C" w:rsidRPr="00F171F6" w:rsidRDefault="00B4347C" w:rsidP="00822134">
            <w:pPr>
              <w:keepLines/>
              <w:tabs>
                <w:tab w:val="left" w:pos="1309"/>
              </w:tabs>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6.1.2.2 с помощью учителя</w:t>
            </w:r>
          </w:p>
          <w:p w:rsidR="00B4347C" w:rsidRPr="00F171F6" w:rsidRDefault="00B4347C" w:rsidP="00822134">
            <w:pPr>
              <w:widowControl w:val="0"/>
              <w:tabs>
                <w:tab w:val="left" w:pos="1485"/>
              </w:tabs>
              <w:spacing w:after="0" w:line="240" w:lineRule="auto"/>
              <w:rPr>
                <w:rFonts w:ascii="Times New Roman" w:eastAsia="Times New Roman" w:hAnsi="Times New Roman" w:cs="Times New Roman"/>
                <w:sz w:val="28"/>
                <w:szCs w:val="28"/>
                <w:lang w:eastAsia="en-US"/>
              </w:rPr>
            </w:pPr>
            <w:r w:rsidRPr="00F171F6">
              <w:rPr>
                <w:rFonts w:ascii="Times New Roman" w:hAnsi="Times New Roman" w:cs="Times New Roman"/>
                <w:sz w:val="28"/>
                <w:szCs w:val="28"/>
              </w:rPr>
              <w:t>подбирать и планировать физические упражнения для индивидуального двигательного режима</w:t>
            </w:r>
          </w:p>
          <w:p w:rsidR="00B4347C" w:rsidRPr="00F171F6" w:rsidRDefault="00B4347C" w:rsidP="00822134">
            <w:pPr>
              <w:widowControl w:val="0"/>
              <w:tabs>
                <w:tab w:val="left" w:pos="1309"/>
                <w:tab w:val="left" w:pos="1451"/>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6.1.2.3 уметь выполнят</w:t>
            </w:r>
            <w:r w:rsidRPr="00F171F6">
              <w:rPr>
                <w:rFonts w:ascii="Times New Roman" w:eastAsia="Times New Roman" w:hAnsi="Times New Roman" w:cs="Times New Roman"/>
                <w:sz w:val="28"/>
                <w:szCs w:val="28"/>
                <w:lang w:eastAsia="en-US"/>
              </w:rPr>
              <w:lastRenderedPageBreak/>
              <w:t>ь с помощью учителя упражнения на расслабление мышц.</w:t>
            </w:r>
          </w:p>
        </w:tc>
        <w:tc>
          <w:tcPr>
            <w:tcW w:w="1418" w:type="dxa"/>
          </w:tcPr>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lastRenderedPageBreak/>
              <w:t xml:space="preserve">7.1.2.1 укреплять умения преодоления трудностей при выполнении простых и измененных физических упражнениях </w:t>
            </w:r>
          </w:p>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 xml:space="preserve">7.1.2.2 выполнять самостоятельно </w:t>
            </w:r>
            <w:r w:rsidRPr="00F171F6">
              <w:rPr>
                <w:rFonts w:ascii="Times New Roman" w:hAnsi="Times New Roman" w:cs="Times New Roman"/>
                <w:sz w:val="28"/>
                <w:szCs w:val="28"/>
              </w:rPr>
              <w:t>физические упражнения для индивидуального двигательного режима</w:t>
            </w:r>
          </w:p>
          <w:p w:rsidR="00B4347C" w:rsidRPr="00F171F6" w:rsidRDefault="00B4347C" w:rsidP="00822134">
            <w:pPr>
              <w:widowControl w:val="0"/>
              <w:tabs>
                <w:tab w:val="left" w:pos="825"/>
                <w:tab w:val="left" w:pos="1309"/>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 xml:space="preserve">7.1.2.3 выполнять по инструкции упражнения на </w:t>
            </w:r>
            <w:r w:rsidRPr="00F171F6">
              <w:rPr>
                <w:rFonts w:ascii="Times New Roman" w:eastAsia="Times New Roman" w:hAnsi="Times New Roman" w:cs="Times New Roman"/>
                <w:sz w:val="28"/>
                <w:szCs w:val="28"/>
                <w:lang w:eastAsia="en-US"/>
              </w:rPr>
              <w:lastRenderedPageBreak/>
              <w:t>расслабление мышц</w:t>
            </w:r>
          </w:p>
        </w:tc>
        <w:tc>
          <w:tcPr>
            <w:tcW w:w="1275" w:type="dxa"/>
          </w:tcPr>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lastRenderedPageBreak/>
              <w:t>8.1.2.1</w:t>
            </w:r>
            <w:r w:rsidRPr="00F171F6">
              <w:rPr>
                <w:rFonts w:ascii="Times New Roman" w:eastAsia="Times New Roman" w:hAnsi="Times New Roman" w:cs="Times New Roman"/>
                <w:sz w:val="28"/>
                <w:szCs w:val="28"/>
                <w:lang w:val="kk-KZ" w:eastAsia="en-US"/>
              </w:rPr>
              <w:t xml:space="preserve"> </w:t>
            </w:r>
            <w:r w:rsidRPr="00F171F6">
              <w:rPr>
                <w:rFonts w:ascii="Times New Roman" w:eastAsia="Times New Roman" w:hAnsi="Times New Roman" w:cs="Times New Roman"/>
                <w:sz w:val="28"/>
                <w:szCs w:val="28"/>
                <w:lang w:eastAsia="en-US"/>
              </w:rPr>
              <w:t>совершенствовать навыки и умения преодоления трудностей на различных этапах обучения двигательной активности</w:t>
            </w:r>
          </w:p>
          <w:p w:rsidR="00B4347C" w:rsidRPr="00F171F6" w:rsidRDefault="00B4347C" w:rsidP="00822134">
            <w:pPr>
              <w:keepLines/>
              <w:tabs>
                <w:tab w:val="left" w:pos="1309"/>
              </w:tabs>
              <w:autoSpaceDE w:val="0"/>
              <w:autoSpaceDN w:val="0"/>
              <w:adjustRightInd w:val="0"/>
              <w:spacing w:after="0" w:line="240" w:lineRule="auto"/>
              <w:rPr>
                <w:rFonts w:ascii="Times New Roman" w:hAnsi="Times New Roman" w:cs="Times New Roman"/>
                <w:sz w:val="28"/>
                <w:szCs w:val="28"/>
              </w:rPr>
            </w:pPr>
            <w:r w:rsidRPr="00F171F6">
              <w:rPr>
                <w:rFonts w:ascii="Times New Roman" w:eastAsia="Times New Roman" w:hAnsi="Times New Roman" w:cs="Times New Roman"/>
                <w:sz w:val="28"/>
                <w:szCs w:val="28"/>
                <w:lang w:eastAsia="en-US"/>
              </w:rPr>
              <w:t xml:space="preserve">8.1.2.2 </w:t>
            </w:r>
            <w:r w:rsidRPr="00F171F6">
              <w:rPr>
                <w:rFonts w:ascii="Times New Roman" w:hAnsi="Times New Roman" w:cs="Times New Roman"/>
                <w:sz w:val="28"/>
                <w:szCs w:val="28"/>
              </w:rPr>
              <w:t>помощью учителя</w:t>
            </w:r>
          </w:p>
          <w:p w:rsidR="00B4347C" w:rsidRPr="00F171F6" w:rsidRDefault="00B4347C" w:rsidP="00822134">
            <w:pPr>
              <w:widowControl w:val="0"/>
              <w:tabs>
                <w:tab w:val="left" w:pos="1485"/>
              </w:tabs>
              <w:spacing w:after="0" w:line="240" w:lineRule="auto"/>
              <w:rPr>
                <w:rFonts w:ascii="Times New Roman" w:hAnsi="Times New Roman" w:cs="Times New Roman"/>
                <w:sz w:val="28"/>
                <w:szCs w:val="28"/>
              </w:rPr>
            </w:pPr>
            <w:r w:rsidRPr="00F171F6">
              <w:rPr>
                <w:rFonts w:ascii="Times New Roman" w:hAnsi="Times New Roman" w:cs="Times New Roman"/>
                <w:sz w:val="28"/>
                <w:szCs w:val="28"/>
              </w:rPr>
              <w:t>разрабатывать индивидуальный двигательный режима</w:t>
            </w:r>
          </w:p>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 xml:space="preserve">8.1.2.3 выполнять по инструкции и самостоятельно </w:t>
            </w:r>
            <w:r w:rsidRPr="00F171F6">
              <w:rPr>
                <w:rFonts w:ascii="Times New Roman" w:eastAsia="Times New Roman" w:hAnsi="Times New Roman" w:cs="Times New Roman"/>
                <w:sz w:val="28"/>
                <w:szCs w:val="28"/>
                <w:lang w:eastAsia="en-US"/>
              </w:rPr>
              <w:lastRenderedPageBreak/>
              <w:t xml:space="preserve">упражнения на расслабление мышц </w:t>
            </w:r>
          </w:p>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p>
        </w:tc>
        <w:tc>
          <w:tcPr>
            <w:tcW w:w="1418" w:type="dxa"/>
          </w:tcPr>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lastRenderedPageBreak/>
              <w:t>9.1.2.1 уметь распознать уровень сложности выполняемых упражнений</w:t>
            </w:r>
          </w:p>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 xml:space="preserve">9.1.2.2 </w:t>
            </w:r>
            <w:r w:rsidRPr="00F171F6">
              <w:rPr>
                <w:rFonts w:ascii="Times New Roman" w:hAnsi="Times New Roman" w:cs="Times New Roman"/>
                <w:sz w:val="28"/>
                <w:szCs w:val="28"/>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t>9.1.2.3 самостоя</w:t>
            </w:r>
            <w:r w:rsidRPr="00F171F6">
              <w:rPr>
                <w:rFonts w:ascii="Times New Roman" w:eastAsia="Times New Roman" w:hAnsi="Times New Roman" w:cs="Times New Roman"/>
                <w:sz w:val="28"/>
                <w:szCs w:val="28"/>
                <w:lang w:eastAsia="en-US"/>
              </w:rPr>
              <w:lastRenderedPageBreak/>
              <w:t>тельно выполнять упражнения на расслабление мышц и включать их в свой двигательный режим</w:t>
            </w:r>
          </w:p>
        </w:tc>
        <w:tc>
          <w:tcPr>
            <w:tcW w:w="1417" w:type="dxa"/>
          </w:tcPr>
          <w:p w:rsidR="00B4347C" w:rsidRPr="00F171F6" w:rsidRDefault="00B4347C" w:rsidP="00822134">
            <w:pPr>
              <w:widowControl w:val="0"/>
              <w:tabs>
                <w:tab w:val="left" w:pos="825"/>
                <w:tab w:val="left" w:pos="993"/>
              </w:tabs>
              <w:spacing w:after="0" w:line="240" w:lineRule="auto"/>
              <w:rPr>
                <w:rFonts w:ascii="Times New Roman" w:eastAsia="Times New Roman" w:hAnsi="Times New Roman" w:cs="Times New Roman"/>
                <w:sz w:val="28"/>
                <w:szCs w:val="28"/>
                <w:lang w:eastAsia="en-US"/>
              </w:rPr>
            </w:pPr>
            <w:r w:rsidRPr="00F171F6">
              <w:rPr>
                <w:rFonts w:ascii="Times New Roman" w:eastAsia="Times New Roman" w:hAnsi="Times New Roman" w:cs="Times New Roman"/>
                <w:sz w:val="28"/>
                <w:szCs w:val="28"/>
                <w:lang w:eastAsia="en-US"/>
              </w:rPr>
              <w:lastRenderedPageBreak/>
              <w:t>10.1.2.1 анализировать уровень сложности выполняемых упражнений</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Times New Roman" w:hAnsi="Times New Roman" w:cs="Times New Roman"/>
                <w:sz w:val="28"/>
                <w:szCs w:val="28"/>
                <w:lang w:eastAsia="en-US"/>
              </w:rPr>
              <w:t xml:space="preserve">10.1.2.2 </w:t>
            </w:r>
            <w:r w:rsidRPr="00F171F6">
              <w:rPr>
                <w:rFonts w:ascii="Times New Roman" w:hAnsi="Times New Roman" w:cs="Times New Roman"/>
                <w:sz w:val="28"/>
                <w:szCs w:val="28"/>
              </w:rPr>
              <w:t>анализировать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Times New Roman" w:hAnsi="Times New Roman" w:cs="Times New Roman"/>
                <w:sz w:val="28"/>
                <w:szCs w:val="28"/>
                <w:lang w:eastAsia="en-US"/>
              </w:rPr>
              <w:t>10.1.2.3 демонстр</w:t>
            </w:r>
            <w:r w:rsidRPr="00F171F6">
              <w:rPr>
                <w:rFonts w:ascii="Times New Roman" w:eastAsia="Times New Roman" w:hAnsi="Times New Roman" w:cs="Times New Roman"/>
                <w:sz w:val="28"/>
                <w:szCs w:val="28"/>
                <w:lang w:eastAsia="en-US"/>
              </w:rPr>
              <w:lastRenderedPageBreak/>
              <w:t>ировать упражнения на расслабление мышц и включать их в свой двигательный режим</w:t>
            </w:r>
          </w:p>
        </w:tc>
      </w:tr>
      <w:tr w:rsidR="00B4347C" w:rsidRPr="00F171F6" w:rsidTr="008B3C17">
        <w:tc>
          <w:tcPr>
            <w:tcW w:w="1276" w:type="dxa"/>
          </w:tcPr>
          <w:p w:rsidR="00B4347C" w:rsidRPr="00F171F6" w:rsidRDefault="00B4347C" w:rsidP="00822134">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rPr>
              <w:lastRenderedPageBreak/>
              <w:t>1.3 Правильное и эффективное выполнение упражнений и соблюдение последовательностей, демонстрируя понимание времени, веса, пространства</w:t>
            </w:r>
          </w:p>
          <w:p w:rsidR="00B4347C" w:rsidRPr="00F171F6" w:rsidRDefault="00B4347C" w:rsidP="00822134">
            <w:pPr>
              <w:spacing w:after="0" w:line="240" w:lineRule="auto"/>
              <w:rPr>
                <w:rFonts w:ascii="Times New Roman" w:hAnsi="Times New Roman" w:cs="Times New Roman"/>
                <w:sz w:val="28"/>
                <w:szCs w:val="28"/>
                <w:lang w:val="kk-KZ"/>
              </w:rPr>
            </w:pPr>
          </w:p>
          <w:p w:rsidR="00B4347C" w:rsidRPr="00F171F6" w:rsidRDefault="00B4347C" w:rsidP="00822134">
            <w:pPr>
              <w:spacing w:after="0" w:line="240" w:lineRule="auto"/>
              <w:rPr>
                <w:rFonts w:ascii="Times New Roman" w:hAnsi="Times New Roman" w:cs="Times New Roman"/>
                <w:sz w:val="28"/>
                <w:szCs w:val="28"/>
                <w:lang w:val="kk-KZ"/>
              </w:rPr>
            </w:pPr>
          </w:p>
        </w:tc>
        <w:tc>
          <w:tcPr>
            <w:tcW w:w="1418" w:type="dxa"/>
          </w:tcPr>
          <w:p w:rsidR="00B4347C" w:rsidRPr="00F171F6" w:rsidRDefault="00B4347C" w:rsidP="00822134">
            <w:pPr>
              <w:pStyle w:val="ab"/>
              <w:spacing w:before="0" w:after="0"/>
              <w:jc w:val="left"/>
              <w:rPr>
                <w:rFonts w:eastAsia="Times New Roman"/>
                <w:szCs w:val="28"/>
              </w:rPr>
            </w:pPr>
            <w:r w:rsidRPr="00F171F6">
              <w:rPr>
                <w:szCs w:val="28"/>
              </w:rPr>
              <w:t>5.1.3.1 уметь выполнять с помощью учителя гимнастические упражнения на снарядах, со снарядами и инвентарём</w:t>
            </w:r>
          </w:p>
          <w:p w:rsidR="00B4347C" w:rsidRPr="00F171F6" w:rsidRDefault="00B4347C" w:rsidP="00822134">
            <w:pPr>
              <w:pStyle w:val="ab"/>
              <w:spacing w:before="0" w:after="0"/>
              <w:jc w:val="left"/>
              <w:rPr>
                <w:szCs w:val="28"/>
              </w:rPr>
            </w:pPr>
            <w:r w:rsidRPr="00F171F6">
              <w:rPr>
                <w:szCs w:val="28"/>
              </w:rPr>
              <w:t>5.1.3.2 метать мяч с помощью на дальность и в цель</w:t>
            </w:r>
          </w:p>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t xml:space="preserve">5.1.3.3 </w:t>
            </w:r>
            <w:r w:rsidRPr="00F171F6">
              <w:rPr>
                <w:rFonts w:ascii="Times New Roman" w:eastAsia="Arial" w:hAnsi="Times New Roman" w:cs="Times New Roman"/>
                <w:sz w:val="28"/>
                <w:szCs w:val="28"/>
                <w:lang w:val="kk-KZ" w:eastAsia="en-US"/>
              </w:rPr>
              <w:t>выполнять</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прыжки в длину и высоту различными </w:t>
            </w:r>
            <w:r w:rsidRPr="00F171F6">
              <w:rPr>
                <w:rFonts w:ascii="Times New Roman" w:hAnsi="Times New Roman" w:cs="Times New Roman"/>
                <w:sz w:val="28"/>
                <w:szCs w:val="28"/>
              </w:rPr>
              <w:lastRenderedPageBreak/>
              <w:t>способами</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Times-Roman" w:hAnsi="Times New Roman" w:cs="Times New Roman"/>
                <w:sz w:val="28"/>
                <w:szCs w:val="28"/>
              </w:rPr>
              <w:t xml:space="preserve">5.1.3.4 </w:t>
            </w:r>
            <w:r w:rsidRPr="00F171F6">
              <w:rPr>
                <w:rFonts w:ascii="Times New Roman" w:eastAsia="Times-Roman" w:hAnsi="Times New Roman" w:cs="Times New Roman"/>
                <w:sz w:val="28"/>
                <w:szCs w:val="28"/>
                <w:lang w:val="kk-KZ"/>
              </w:rPr>
              <w:t>о</w:t>
            </w:r>
            <w:r w:rsidRPr="00F171F6">
              <w:rPr>
                <w:rFonts w:ascii="Times New Roman" w:eastAsia="Times-Roman" w:hAnsi="Times New Roman" w:cs="Times New Roman"/>
                <w:sz w:val="28"/>
                <w:szCs w:val="28"/>
              </w:rPr>
              <w:t xml:space="preserve">бучаться умению </w:t>
            </w:r>
            <w:r w:rsidRPr="00F171F6">
              <w:rPr>
                <w:rFonts w:ascii="Times New Roman" w:hAnsi="Times New Roman" w:cs="Times New Roman"/>
                <w:sz w:val="28"/>
                <w:szCs w:val="28"/>
              </w:rPr>
              <w:t>лазать по канату</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eastAsia="Times-Roman" w:hAnsi="Times New Roman" w:cs="Times New Roman"/>
                <w:sz w:val="28"/>
                <w:szCs w:val="28"/>
                <w:lang w:eastAsia="en-US"/>
              </w:rPr>
              <w:t xml:space="preserve">5.1.3.5 </w:t>
            </w:r>
            <w:r w:rsidRPr="00F171F6">
              <w:rPr>
                <w:rFonts w:ascii="Times New Roman" w:hAnsi="Times New Roman" w:cs="Times New Roman"/>
                <w:sz w:val="28"/>
                <w:szCs w:val="28"/>
              </w:rPr>
              <w:t>преодолевать отдельные вертикальные и горизонтальные препятствия</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5.1.3.6 учить правила, технические приемы и играть в одну из спортивных игр</w:t>
            </w:r>
          </w:p>
          <w:p w:rsidR="00B4347C" w:rsidRPr="00F171F6" w:rsidRDefault="00B4347C" w:rsidP="00822134">
            <w:pPr>
              <w:spacing w:after="0" w:line="240" w:lineRule="auto"/>
              <w:jc w:val="both"/>
              <w:rPr>
                <w:rFonts w:eastAsia="Times New Roman"/>
                <w:sz w:val="28"/>
                <w:szCs w:val="28"/>
              </w:rPr>
            </w:pPr>
            <w:r w:rsidRPr="00F171F6">
              <w:rPr>
                <w:rFonts w:ascii="Times New Roman" w:hAnsi="Times New Roman" w:cs="Times New Roman"/>
                <w:sz w:val="28"/>
                <w:szCs w:val="28"/>
              </w:rPr>
              <w:t xml:space="preserve">5.1.3.7 в соответствии с климатическими условиями регионов одновременный обучит одношажный ход (стартовый </w:t>
            </w:r>
            <w:r w:rsidRPr="00F171F6">
              <w:rPr>
                <w:rFonts w:ascii="Times New Roman" w:hAnsi="Times New Roman" w:cs="Times New Roman"/>
                <w:sz w:val="28"/>
                <w:szCs w:val="28"/>
              </w:rPr>
              <w:lastRenderedPageBreak/>
              <w:t>вариант). Коньковый ход. Торможение и поворот плугом</w:t>
            </w:r>
          </w:p>
        </w:tc>
        <w:tc>
          <w:tcPr>
            <w:tcW w:w="1417" w:type="dxa"/>
          </w:tcPr>
          <w:p w:rsidR="00B4347C" w:rsidRPr="00F171F6" w:rsidRDefault="00B4347C" w:rsidP="00822134">
            <w:pPr>
              <w:widowControl w:val="0"/>
              <w:tabs>
                <w:tab w:val="left" w:pos="1735"/>
              </w:tabs>
              <w:spacing w:after="0" w:line="240" w:lineRule="auto"/>
              <w:rPr>
                <w:rFonts w:ascii="Times New Roman" w:hAnsi="Times New Roman" w:cs="Times New Roman"/>
                <w:sz w:val="28"/>
                <w:szCs w:val="28"/>
              </w:rPr>
            </w:pPr>
            <w:r w:rsidRPr="00F171F6">
              <w:rPr>
                <w:rFonts w:ascii="Times New Roman" w:eastAsia="Times-Roman" w:hAnsi="Times New Roman" w:cs="Times New Roman"/>
                <w:sz w:val="28"/>
                <w:szCs w:val="28"/>
                <w:lang w:eastAsia="en-US"/>
              </w:rPr>
              <w:lastRenderedPageBreak/>
              <w:t xml:space="preserve">6.1.3.1 </w:t>
            </w:r>
            <w:r w:rsidRPr="00F171F6">
              <w:rPr>
                <w:rFonts w:ascii="Times New Roman" w:hAnsi="Times New Roman" w:cs="Times New Roman"/>
                <w:sz w:val="28"/>
                <w:szCs w:val="28"/>
              </w:rPr>
              <w:t>уметь выполнять с помощью учителя гимнастические упражнения на снарядах, со снарядами и инвентарем</w:t>
            </w:r>
          </w:p>
          <w:p w:rsidR="00B4347C" w:rsidRPr="00F171F6" w:rsidRDefault="00B4347C" w:rsidP="00822134">
            <w:pPr>
              <w:pStyle w:val="ab"/>
              <w:spacing w:before="0" w:after="0"/>
              <w:jc w:val="left"/>
              <w:rPr>
                <w:szCs w:val="28"/>
              </w:rPr>
            </w:pPr>
            <w:r w:rsidRPr="00F171F6">
              <w:rPr>
                <w:szCs w:val="28"/>
              </w:rPr>
              <w:t>6.1.3.2 уметь</w:t>
            </w:r>
            <w:r w:rsidRPr="00F171F6">
              <w:rPr>
                <w:szCs w:val="28"/>
                <w:lang w:val="kk-KZ"/>
              </w:rPr>
              <w:t xml:space="preserve"> </w:t>
            </w:r>
            <w:r w:rsidRPr="00F171F6">
              <w:rPr>
                <w:szCs w:val="28"/>
              </w:rPr>
              <w:t>метать мяч на дальность и в цель</w:t>
            </w:r>
          </w:p>
          <w:p w:rsidR="00B4347C" w:rsidRPr="00F171F6" w:rsidRDefault="00B4347C" w:rsidP="00822134">
            <w:pPr>
              <w:widowControl w:val="0"/>
              <w:tabs>
                <w:tab w:val="left" w:pos="1593"/>
              </w:tabs>
              <w:spacing w:after="0" w:line="240" w:lineRule="auto"/>
              <w:rPr>
                <w:rFonts w:ascii="Times New Roman" w:eastAsia="Times-Roman" w:hAnsi="Times New Roman" w:cs="Times New Roman"/>
                <w:sz w:val="28"/>
                <w:szCs w:val="28"/>
                <w:lang w:eastAsia="en-US"/>
              </w:rPr>
            </w:pPr>
            <w:r w:rsidRPr="00F171F6">
              <w:rPr>
                <w:rFonts w:ascii="Times New Roman" w:eastAsia="Times-Roman" w:hAnsi="Times New Roman" w:cs="Times New Roman"/>
                <w:sz w:val="28"/>
                <w:szCs w:val="28"/>
                <w:lang w:eastAsia="en-US"/>
              </w:rPr>
              <w:t>6.1.3.3</w:t>
            </w:r>
            <w:r w:rsidRPr="00F171F6">
              <w:rPr>
                <w:rFonts w:ascii="Times New Roman" w:eastAsia="Times-Roman" w:hAnsi="Times New Roman" w:cs="Times New Roman"/>
                <w:sz w:val="28"/>
                <w:szCs w:val="28"/>
                <w:lang w:val="kk-KZ" w:eastAsia="en-US"/>
              </w:rPr>
              <w:t xml:space="preserve"> у</w:t>
            </w:r>
            <w:r w:rsidRPr="00F171F6">
              <w:rPr>
                <w:rFonts w:ascii="Times New Roman" w:hAnsi="Times New Roman" w:cs="Times New Roman"/>
                <w:sz w:val="28"/>
                <w:szCs w:val="28"/>
              </w:rPr>
              <w:t>меть выполнить один из способов прыжков в длину и высоту</w:t>
            </w:r>
            <w:r w:rsidRPr="00F171F6">
              <w:rPr>
                <w:rFonts w:ascii="Times New Roman" w:eastAsia="Times-Roman" w:hAnsi="Times New Roman" w:cs="Times New Roman"/>
                <w:sz w:val="28"/>
                <w:szCs w:val="28"/>
                <w:lang w:eastAsia="en-US"/>
              </w:rPr>
              <w:t xml:space="preserve"> </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eastAsia="Times-Roman" w:hAnsi="Times New Roman" w:cs="Times New Roman"/>
                <w:sz w:val="28"/>
                <w:szCs w:val="28"/>
                <w:lang w:eastAsia="en-US"/>
              </w:rPr>
              <w:lastRenderedPageBreak/>
              <w:t xml:space="preserve">6.1.3.4 </w:t>
            </w:r>
            <w:r w:rsidRPr="00F171F6">
              <w:rPr>
                <w:rFonts w:ascii="Times New Roman" w:eastAsia="Times-Roman" w:hAnsi="Times New Roman" w:cs="Times New Roman"/>
                <w:sz w:val="28"/>
                <w:szCs w:val="28"/>
              </w:rPr>
              <w:t xml:space="preserve">уметь </w:t>
            </w:r>
            <w:r w:rsidRPr="00F171F6">
              <w:rPr>
                <w:rFonts w:ascii="Times New Roman" w:hAnsi="Times New Roman" w:cs="Times New Roman"/>
                <w:sz w:val="28"/>
                <w:szCs w:val="28"/>
              </w:rPr>
              <w:t>лазать по канату</w:t>
            </w:r>
            <w:r w:rsidRPr="00F171F6">
              <w:rPr>
                <w:rFonts w:ascii="Times New Roman" w:eastAsia="Times-Roman" w:hAnsi="Times New Roman" w:cs="Times New Roman"/>
                <w:sz w:val="28"/>
                <w:szCs w:val="28"/>
                <w:lang w:eastAsia="en-US"/>
              </w:rPr>
              <w:t xml:space="preserve"> со страховкой учителя</w:t>
            </w:r>
          </w:p>
          <w:p w:rsidR="00B4347C" w:rsidRPr="00F171F6" w:rsidRDefault="00B4347C" w:rsidP="00822134">
            <w:pPr>
              <w:widowControl w:val="0"/>
              <w:spacing w:after="0" w:line="240" w:lineRule="auto"/>
              <w:rPr>
                <w:rFonts w:ascii="Times New Roman" w:eastAsia="Times-Roman" w:hAnsi="Times New Roman" w:cs="Times New Roman"/>
                <w:sz w:val="28"/>
                <w:szCs w:val="28"/>
                <w:lang w:val="kk-KZ" w:eastAsia="en-US"/>
              </w:rPr>
            </w:pPr>
            <w:r w:rsidRPr="00F171F6">
              <w:rPr>
                <w:rFonts w:ascii="Times New Roman" w:eastAsia="Arial" w:hAnsi="Times New Roman" w:cs="Times New Roman"/>
                <w:sz w:val="28"/>
                <w:szCs w:val="28"/>
                <w:lang w:eastAsia="en-US"/>
              </w:rPr>
              <w:t xml:space="preserve">6.1.3.5 </w:t>
            </w:r>
            <w:r w:rsidRPr="00F171F6">
              <w:rPr>
                <w:rFonts w:ascii="Times New Roman" w:hAnsi="Times New Roman" w:cs="Times New Roman"/>
                <w:sz w:val="28"/>
                <w:szCs w:val="28"/>
              </w:rPr>
              <w:t>преодолевать отдельные вертикальные и горизонтальные препятствия</w:t>
            </w:r>
            <w:r w:rsidRPr="00F171F6">
              <w:rPr>
                <w:rFonts w:ascii="Times New Roman" w:hAnsi="Times New Roman" w:cs="Times New Roman"/>
                <w:sz w:val="28"/>
                <w:szCs w:val="28"/>
                <w:lang w:val="kk-KZ"/>
              </w:rPr>
              <w:t xml:space="preserve"> </w:t>
            </w:r>
            <w:r w:rsidRPr="00F171F6">
              <w:rPr>
                <w:rFonts w:ascii="Times New Roman" w:eastAsia="Arial" w:hAnsi="Times New Roman" w:cs="Times New Roman"/>
                <w:sz w:val="28"/>
                <w:szCs w:val="28"/>
                <w:lang w:eastAsia="en-US"/>
              </w:rPr>
              <w:t xml:space="preserve">с помощью </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Times-Roman" w:hAnsi="Times New Roman" w:cs="Times New Roman"/>
                <w:sz w:val="28"/>
                <w:szCs w:val="28"/>
                <w:lang w:eastAsia="en-US"/>
              </w:rPr>
              <w:t xml:space="preserve">6.1.3.6 </w:t>
            </w:r>
            <w:r w:rsidRPr="00F171F6">
              <w:rPr>
                <w:rFonts w:ascii="Times New Roman" w:hAnsi="Times New Roman" w:cs="Times New Roman"/>
                <w:sz w:val="28"/>
                <w:szCs w:val="28"/>
              </w:rPr>
              <w:t>играть в одну из спортивных игр, используя изученные технические приемы</w:t>
            </w:r>
          </w:p>
          <w:p w:rsidR="00B4347C" w:rsidRPr="00F171F6" w:rsidRDefault="00B4347C" w:rsidP="00822134">
            <w:pPr>
              <w:widowControl w:val="0"/>
              <w:tabs>
                <w:tab w:val="left" w:pos="1593"/>
              </w:tabs>
              <w:spacing w:after="0" w:line="240" w:lineRule="auto"/>
              <w:rPr>
                <w:rFonts w:ascii="Times New Roman" w:hAnsi="Times New Roman" w:cs="Times New Roman"/>
                <w:sz w:val="28"/>
                <w:szCs w:val="28"/>
              </w:rPr>
            </w:pPr>
            <w:r w:rsidRPr="00F171F6">
              <w:rPr>
                <w:rFonts w:ascii="Times New Roman" w:eastAsia="Times-Roman" w:hAnsi="Times New Roman" w:cs="Times New Roman"/>
                <w:sz w:val="28"/>
                <w:szCs w:val="28"/>
                <w:lang w:eastAsia="en-US"/>
              </w:rPr>
              <w:t xml:space="preserve">6.1.3.7 </w:t>
            </w:r>
            <w:r w:rsidRPr="00F171F6">
              <w:rPr>
                <w:rFonts w:ascii="Times New Roman" w:hAnsi="Times New Roman" w:cs="Times New Roman"/>
                <w:sz w:val="28"/>
                <w:szCs w:val="28"/>
              </w:rPr>
              <w:t xml:space="preserve">в соответствии с климатическими условиями регионов одновременный одношажный ход (стартовый </w:t>
            </w:r>
            <w:r w:rsidRPr="00F171F6">
              <w:rPr>
                <w:rFonts w:ascii="Times New Roman" w:hAnsi="Times New Roman" w:cs="Times New Roman"/>
                <w:sz w:val="28"/>
                <w:szCs w:val="28"/>
              </w:rPr>
              <w:lastRenderedPageBreak/>
              <w:t>вариант). Коньковый ход. Торможение и поворот плугом</w:t>
            </w:r>
          </w:p>
        </w:tc>
        <w:tc>
          <w:tcPr>
            <w:tcW w:w="1418" w:type="dxa"/>
          </w:tcPr>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lastRenderedPageBreak/>
              <w:t xml:space="preserve">7.1.3.1 </w:t>
            </w:r>
            <w:r w:rsidRPr="00F171F6">
              <w:rPr>
                <w:rFonts w:ascii="Times New Roman" w:hAnsi="Times New Roman" w:cs="Times New Roman"/>
                <w:sz w:val="28"/>
                <w:szCs w:val="28"/>
              </w:rPr>
              <w:t>совершенствовать умение выполнять  гимнастические упражнения на снарядах, со снарядами и инвентарем</w:t>
            </w:r>
          </w:p>
          <w:p w:rsidR="00B4347C" w:rsidRPr="00F171F6" w:rsidRDefault="00B4347C" w:rsidP="00822134">
            <w:pPr>
              <w:pStyle w:val="ab"/>
              <w:spacing w:before="0" w:after="0"/>
              <w:jc w:val="left"/>
              <w:rPr>
                <w:rFonts w:eastAsia="Arial"/>
                <w:szCs w:val="28"/>
                <w:lang w:eastAsia="en-US"/>
              </w:rPr>
            </w:pPr>
            <w:r w:rsidRPr="00F171F6">
              <w:rPr>
                <w:rFonts w:eastAsia="Arial"/>
                <w:szCs w:val="28"/>
                <w:lang w:eastAsia="en-US"/>
              </w:rPr>
              <w:t xml:space="preserve">7.1.3.2 </w:t>
            </w:r>
            <w:r w:rsidRPr="00F171F6">
              <w:rPr>
                <w:szCs w:val="28"/>
              </w:rPr>
              <w:t>совершенствовать метать мяч на дальность и в цель</w:t>
            </w:r>
            <w:r w:rsidRPr="00F171F6">
              <w:rPr>
                <w:szCs w:val="28"/>
                <w:lang w:val="kk-KZ"/>
              </w:rPr>
              <w:t xml:space="preserve"> </w:t>
            </w:r>
            <w:r w:rsidRPr="00F171F6">
              <w:rPr>
                <w:szCs w:val="28"/>
              </w:rPr>
              <w:t>умение</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Arial" w:hAnsi="Times New Roman" w:cs="Times New Roman"/>
                <w:sz w:val="28"/>
                <w:szCs w:val="28"/>
                <w:lang w:eastAsia="en-US"/>
              </w:rPr>
              <w:t xml:space="preserve">7.1.3.3 </w:t>
            </w:r>
            <w:r w:rsidRPr="00F171F6">
              <w:rPr>
                <w:rFonts w:ascii="Times New Roman" w:hAnsi="Times New Roman" w:cs="Times New Roman"/>
                <w:sz w:val="28"/>
                <w:szCs w:val="28"/>
              </w:rPr>
              <w:t xml:space="preserve">владеть способами прыжков в длину и </w:t>
            </w:r>
            <w:r w:rsidRPr="00F171F6">
              <w:rPr>
                <w:rFonts w:ascii="Times New Roman" w:hAnsi="Times New Roman" w:cs="Times New Roman"/>
                <w:sz w:val="28"/>
                <w:szCs w:val="28"/>
              </w:rPr>
              <w:lastRenderedPageBreak/>
              <w:t>высоту</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Arial" w:hAnsi="Times New Roman" w:cs="Times New Roman"/>
                <w:sz w:val="28"/>
                <w:szCs w:val="28"/>
                <w:lang w:eastAsia="en-US"/>
              </w:rPr>
              <w:t xml:space="preserve">7.1.3.4 </w:t>
            </w:r>
            <w:r w:rsidRPr="00F171F6">
              <w:rPr>
                <w:rFonts w:ascii="Times New Roman" w:eastAsia="Times-Roman" w:hAnsi="Times New Roman" w:cs="Times New Roman"/>
                <w:sz w:val="28"/>
                <w:szCs w:val="28"/>
              </w:rPr>
              <w:t xml:space="preserve">уметь </w:t>
            </w:r>
            <w:r w:rsidRPr="00F171F6">
              <w:rPr>
                <w:rFonts w:ascii="Times New Roman" w:hAnsi="Times New Roman" w:cs="Times New Roman"/>
                <w:sz w:val="28"/>
                <w:szCs w:val="28"/>
              </w:rPr>
              <w:t>лазать по канату</w:t>
            </w:r>
            <w:r w:rsidRPr="00F171F6">
              <w:rPr>
                <w:rFonts w:ascii="Times New Roman" w:eastAsia="Arial" w:hAnsi="Times New Roman" w:cs="Times New Roman"/>
                <w:sz w:val="28"/>
                <w:szCs w:val="28"/>
                <w:lang w:eastAsia="en-US"/>
              </w:rPr>
              <w:t xml:space="preserve"> </w:t>
            </w:r>
            <w:r w:rsidRPr="00F171F6">
              <w:rPr>
                <w:rFonts w:ascii="Times New Roman" w:eastAsia="Times-Roman" w:hAnsi="Times New Roman" w:cs="Times New Roman"/>
                <w:sz w:val="28"/>
                <w:szCs w:val="28"/>
                <w:lang w:eastAsia="en-US"/>
              </w:rPr>
              <w:t>со страховкой учителя</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eastAsia="Arial" w:hAnsi="Times New Roman" w:cs="Times New Roman"/>
                <w:sz w:val="28"/>
                <w:szCs w:val="28"/>
                <w:lang w:eastAsia="en-US"/>
              </w:rPr>
              <w:t xml:space="preserve">7.1.3.5 правильно и точно </w:t>
            </w:r>
            <w:r w:rsidRPr="00F171F6">
              <w:rPr>
                <w:rFonts w:ascii="Times New Roman" w:hAnsi="Times New Roman" w:cs="Times New Roman"/>
                <w:sz w:val="28"/>
                <w:szCs w:val="28"/>
              </w:rPr>
              <w:t>преодолевать отдельные вертикальные и горизонтальные препятствия</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t xml:space="preserve">7.1.3.6 уметь </w:t>
            </w:r>
            <w:r w:rsidRPr="00F171F6">
              <w:rPr>
                <w:rFonts w:ascii="Times New Roman" w:hAnsi="Times New Roman" w:cs="Times New Roman"/>
                <w:sz w:val="28"/>
                <w:szCs w:val="28"/>
              </w:rPr>
              <w:t>играть в одну из спортивных игр по правилам</w:t>
            </w:r>
          </w:p>
          <w:p w:rsidR="00B4347C" w:rsidRPr="00F171F6" w:rsidRDefault="00B4347C" w:rsidP="00822134">
            <w:pPr>
              <w:widowControl w:val="0"/>
              <w:tabs>
                <w:tab w:val="left" w:pos="1622"/>
              </w:tabs>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t xml:space="preserve">7.1.3.7 </w:t>
            </w:r>
            <w:r w:rsidRPr="00F171F6">
              <w:rPr>
                <w:rFonts w:ascii="Times New Roman" w:hAnsi="Times New Roman" w:cs="Times New Roman"/>
                <w:sz w:val="28"/>
                <w:szCs w:val="28"/>
              </w:rPr>
              <w:t>в соответствии с климатическими условиями регионов одновременный одношажный ход (стартовый вариант). Коньковы</w:t>
            </w:r>
            <w:r w:rsidRPr="00F171F6">
              <w:rPr>
                <w:rFonts w:ascii="Times New Roman" w:hAnsi="Times New Roman" w:cs="Times New Roman"/>
                <w:sz w:val="28"/>
                <w:szCs w:val="28"/>
              </w:rPr>
              <w:lastRenderedPageBreak/>
              <w:t>й ход. Торможение и поворот плугом</w:t>
            </w:r>
          </w:p>
        </w:tc>
        <w:tc>
          <w:tcPr>
            <w:tcW w:w="1275" w:type="dxa"/>
          </w:tcPr>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lastRenderedPageBreak/>
              <w:t xml:space="preserve">8.1.3.1 </w:t>
            </w:r>
            <w:r w:rsidRPr="00F171F6">
              <w:rPr>
                <w:rFonts w:ascii="Times New Roman" w:hAnsi="Times New Roman" w:cs="Times New Roman"/>
                <w:sz w:val="28"/>
                <w:szCs w:val="28"/>
              </w:rPr>
              <w:t xml:space="preserve">уметь самостоятельно выполнять  гимнастические упражнения на снарядах, со снарядами и инвентарем </w:t>
            </w:r>
          </w:p>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8.1.3.2 </w:t>
            </w:r>
            <w:r w:rsidRPr="00F171F6">
              <w:rPr>
                <w:rFonts w:ascii="Times New Roman" w:hAnsi="Times New Roman" w:cs="Times New Roman"/>
                <w:sz w:val="28"/>
                <w:szCs w:val="28"/>
              </w:rPr>
              <w:t>уметь самостоятельно выполнять метание мяч</w:t>
            </w:r>
            <w:r w:rsidRPr="00F171F6">
              <w:rPr>
                <w:rFonts w:ascii="Times New Roman" w:hAnsi="Times New Roman" w:cs="Times New Roman"/>
                <w:sz w:val="28"/>
                <w:szCs w:val="28"/>
                <w:lang w:val="kk-KZ"/>
              </w:rPr>
              <w:t>а</w:t>
            </w:r>
            <w:r w:rsidRPr="00F171F6">
              <w:rPr>
                <w:rFonts w:ascii="Times New Roman" w:hAnsi="Times New Roman" w:cs="Times New Roman"/>
                <w:sz w:val="28"/>
                <w:szCs w:val="28"/>
              </w:rPr>
              <w:t xml:space="preserve"> на дальность и в цель</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Arial" w:hAnsi="Times New Roman" w:cs="Times New Roman"/>
                <w:sz w:val="28"/>
                <w:szCs w:val="28"/>
                <w:lang w:eastAsia="en-US"/>
              </w:rPr>
              <w:t xml:space="preserve">8.1.3.3 </w:t>
            </w:r>
            <w:r w:rsidRPr="00F171F6">
              <w:rPr>
                <w:rFonts w:ascii="Times New Roman" w:hAnsi="Times New Roman" w:cs="Times New Roman"/>
                <w:sz w:val="28"/>
                <w:szCs w:val="28"/>
              </w:rPr>
              <w:t>владеть способа</w:t>
            </w:r>
            <w:r w:rsidRPr="00F171F6">
              <w:rPr>
                <w:rFonts w:ascii="Times New Roman" w:hAnsi="Times New Roman" w:cs="Times New Roman"/>
                <w:sz w:val="28"/>
                <w:szCs w:val="28"/>
              </w:rPr>
              <w:lastRenderedPageBreak/>
              <w:t>ми прыжков в длину и высоту</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hAnsi="Times New Roman" w:cs="Times New Roman"/>
                <w:sz w:val="28"/>
                <w:szCs w:val="28"/>
                <w:lang w:eastAsia="en-US"/>
              </w:rPr>
              <w:t>8.1.3.4 выполнять</w:t>
            </w:r>
            <w:r w:rsidRPr="00F171F6">
              <w:rPr>
                <w:rFonts w:ascii="Times New Roman" w:eastAsia="Times-Roman" w:hAnsi="Times New Roman" w:cs="Times New Roman"/>
                <w:sz w:val="28"/>
                <w:szCs w:val="28"/>
              </w:rPr>
              <w:t xml:space="preserve"> </w:t>
            </w:r>
            <w:r w:rsidRPr="00F171F6">
              <w:rPr>
                <w:rFonts w:ascii="Times New Roman" w:hAnsi="Times New Roman" w:cs="Times New Roman"/>
                <w:sz w:val="28"/>
                <w:szCs w:val="28"/>
              </w:rPr>
              <w:t>лазание по канату</w:t>
            </w:r>
            <w:r w:rsidRPr="00F171F6">
              <w:rPr>
                <w:rFonts w:ascii="Times New Roman" w:eastAsia="Arial" w:hAnsi="Times New Roman" w:cs="Times New Roman"/>
                <w:sz w:val="28"/>
                <w:szCs w:val="28"/>
                <w:lang w:eastAsia="en-US"/>
              </w:rPr>
              <w:t xml:space="preserve"> </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eastAsia="Arial" w:hAnsi="Times New Roman" w:cs="Times New Roman"/>
                <w:sz w:val="28"/>
                <w:szCs w:val="28"/>
                <w:lang w:eastAsia="en-US"/>
              </w:rPr>
              <w:t xml:space="preserve">8.1.3.5 </w:t>
            </w:r>
            <w:r w:rsidRPr="00F171F6">
              <w:rPr>
                <w:rFonts w:ascii="Times New Roman" w:hAnsi="Times New Roman" w:cs="Times New Roman"/>
                <w:sz w:val="28"/>
                <w:szCs w:val="28"/>
                <w:lang w:eastAsia="en-US"/>
              </w:rPr>
              <w:t>самостоятельно</w:t>
            </w:r>
            <w:r w:rsidRPr="00F171F6">
              <w:rPr>
                <w:rFonts w:ascii="Times New Roman" w:hAnsi="Times New Roman" w:cs="Times New Roman"/>
                <w:sz w:val="28"/>
                <w:szCs w:val="28"/>
              </w:rPr>
              <w:t xml:space="preserve"> преодолевать отдельные вертикальные и горизонтальные препятствия</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t xml:space="preserve">8.1.3.6 </w:t>
            </w:r>
            <w:r w:rsidRPr="00F171F6">
              <w:rPr>
                <w:rFonts w:ascii="Times New Roman" w:hAnsi="Times New Roman" w:cs="Times New Roman"/>
                <w:sz w:val="28"/>
                <w:szCs w:val="28"/>
                <w:lang w:eastAsia="en-GB"/>
              </w:rPr>
              <w:t>знать и уметь выполнять комбинации, технические приемы в</w:t>
            </w:r>
            <w:r w:rsidRPr="00F171F6">
              <w:rPr>
                <w:rFonts w:ascii="Times New Roman" w:hAnsi="Times New Roman" w:cs="Times New Roman"/>
                <w:sz w:val="28"/>
                <w:szCs w:val="28"/>
              </w:rPr>
              <w:t xml:space="preserve"> одной из спортивных игр по правилам</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eastAsia="Arial" w:hAnsi="Times New Roman" w:cs="Times New Roman"/>
                <w:sz w:val="28"/>
                <w:szCs w:val="28"/>
                <w:lang w:eastAsia="en-US"/>
              </w:rPr>
              <w:t xml:space="preserve">8.1.3.7 </w:t>
            </w:r>
            <w:r w:rsidRPr="00F171F6">
              <w:rPr>
                <w:rFonts w:ascii="Times New Roman" w:hAnsi="Times New Roman" w:cs="Times New Roman"/>
                <w:sz w:val="28"/>
                <w:szCs w:val="28"/>
              </w:rPr>
              <w:t>в соответс</w:t>
            </w:r>
            <w:r w:rsidRPr="00F171F6">
              <w:rPr>
                <w:rFonts w:ascii="Times New Roman" w:hAnsi="Times New Roman" w:cs="Times New Roman"/>
                <w:sz w:val="28"/>
                <w:szCs w:val="28"/>
              </w:rPr>
              <w:lastRenderedPageBreak/>
              <w:t>твии с климатическими условиями регионов одновременный одношажный ход (стартовый вариант). Коньковый ход. Торможение и поворот плугом. Прохождение дистанции 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км.</w:t>
            </w:r>
          </w:p>
        </w:tc>
        <w:tc>
          <w:tcPr>
            <w:tcW w:w="1418" w:type="dxa"/>
          </w:tcPr>
          <w:p w:rsidR="00B4347C" w:rsidRPr="00F171F6" w:rsidRDefault="00B4347C" w:rsidP="00822134">
            <w:pPr>
              <w:widowControl w:val="0"/>
              <w:spacing w:after="0" w:line="240" w:lineRule="auto"/>
              <w:rPr>
                <w:rFonts w:ascii="Times New Roman" w:hAnsi="Times New Roman" w:cs="Times New Roman"/>
                <w:sz w:val="28"/>
                <w:szCs w:val="28"/>
                <w:lang w:eastAsia="en-US"/>
              </w:rPr>
            </w:pPr>
            <w:r w:rsidRPr="00F171F6">
              <w:rPr>
                <w:rFonts w:ascii="Times New Roman" w:hAnsi="Times New Roman" w:cs="Times New Roman"/>
                <w:sz w:val="28"/>
                <w:szCs w:val="28"/>
                <w:lang w:eastAsia="en-US"/>
              </w:rPr>
              <w:lastRenderedPageBreak/>
              <w:t xml:space="preserve">9.1.3.1 </w:t>
            </w:r>
            <w:r w:rsidRPr="00F171F6">
              <w:rPr>
                <w:rFonts w:ascii="Times New Roman" w:hAnsi="Times New Roman" w:cs="Times New Roman"/>
                <w:sz w:val="28"/>
                <w:szCs w:val="28"/>
              </w:rPr>
              <w:t>уметь самостоятельно выполнять  страховку и гимнастические упражнения на снарядах, со снарядами и инвентарем</w:t>
            </w:r>
          </w:p>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9.1.3.2 </w:t>
            </w:r>
            <w:r w:rsidRPr="00F171F6">
              <w:rPr>
                <w:rFonts w:ascii="Times New Roman" w:hAnsi="Times New Roman" w:cs="Times New Roman"/>
                <w:sz w:val="28"/>
                <w:szCs w:val="28"/>
              </w:rPr>
              <w:t>уметь самостоятельно выполнять метание мяч</w:t>
            </w:r>
            <w:r w:rsidRPr="00F171F6">
              <w:rPr>
                <w:rFonts w:ascii="Times New Roman" w:hAnsi="Times New Roman" w:cs="Times New Roman"/>
                <w:sz w:val="28"/>
                <w:szCs w:val="28"/>
                <w:lang w:val="kk-KZ"/>
              </w:rPr>
              <w:t xml:space="preserve">а </w:t>
            </w:r>
            <w:r w:rsidRPr="00F171F6">
              <w:rPr>
                <w:rFonts w:ascii="Times New Roman" w:hAnsi="Times New Roman" w:cs="Times New Roman"/>
                <w:sz w:val="28"/>
                <w:szCs w:val="28"/>
              </w:rPr>
              <w:t>на дальность и в цель</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Arial" w:hAnsi="Times New Roman" w:cs="Times New Roman"/>
                <w:sz w:val="28"/>
                <w:szCs w:val="28"/>
                <w:lang w:eastAsia="en-US"/>
              </w:rPr>
              <w:t xml:space="preserve">9.1.3.3 </w:t>
            </w:r>
            <w:r w:rsidRPr="00F171F6">
              <w:rPr>
                <w:rFonts w:ascii="Times New Roman" w:hAnsi="Times New Roman" w:cs="Times New Roman"/>
                <w:sz w:val="28"/>
                <w:szCs w:val="28"/>
              </w:rPr>
              <w:t>владеть и самостоя</w:t>
            </w:r>
            <w:r w:rsidRPr="00F171F6">
              <w:rPr>
                <w:rFonts w:ascii="Times New Roman" w:hAnsi="Times New Roman" w:cs="Times New Roman"/>
                <w:sz w:val="28"/>
                <w:szCs w:val="28"/>
              </w:rPr>
              <w:lastRenderedPageBreak/>
              <w:t>тельно выполнять прыжки в длину и высоту</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hAnsi="Times New Roman" w:cs="Times New Roman"/>
                <w:sz w:val="28"/>
                <w:szCs w:val="28"/>
                <w:lang w:eastAsia="en-US"/>
              </w:rPr>
              <w:t xml:space="preserve">9.1.3.4 иметь понятие о </w:t>
            </w:r>
            <w:r w:rsidRPr="00F171F6">
              <w:rPr>
                <w:rFonts w:ascii="Times New Roman" w:hAnsi="Times New Roman" w:cs="Times New Roman"/>
                <w:sz w:val="28"/>
                <w:szCs w:val="28"/>
              </w:rPr>
              <w:t>лазании по канату</w:t>
            </w:r>
            <w:r w:rsidRPr="00F171F6">
              <w:rPr>
                <w:rFonts w:ascii="Times New Roman" w:hAnsi="Times New Roman" w:cs="Times New Roman"/>
                <w:sz w:val="28"/>
                <w:szCs w:val="28"/>
                <w:lang w:eastAsia="en-US"/>
              </w:rPr>
              <w:t xml:space="preserve"> и выполнять самостоятельно</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hAnsi="Times New Roman" w:cs="Times New Roman"/>
                <w:sz w:val="28"/>
                <w:szCs w:val="28"/>
                <w:lang w:eastAsia="en-US"/>
              </w:rPr>
              <w:t>9.1.3.5 самостоятельно</w:t>
            </w:r>
            <w:r w:rsidRPr="00F171F6">
              <w:rPr>
                <w:rFonts w:ascii="Times New Roman" w:hAnsi="Times New Roman" w:cs="Times New Roman"/>
                <w:sz w:val="28"/>
                <w:szCs w:val="28"/>
              </w:rPr>
              <w:t xml:space="preserve"> преодолевать отдельные вертикальные и горизонтальные препятствия</w:t>
            </w:r>
          </w:p>
          <w:p w:rsidR="00B4347C" w:rsidRPr="00F171F6" w:rsidRDefault="00B4347C" w:rsidP="00822134">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lang w:eastAsia="en-US"/>
              </w:rPr>
              <w:t xml:space="preserve">9.1.3.6 </w:t>
            </w:r>
            <w:r w:rsidRPr="00F171F6">
              <w:rPr>
                <w:rFonts w:ascii="Times New Roman" w:hAnsi="Times New Roman" w:cs="Times New Roman"/>
                <w:sz w:val="28"/>
                <w:szCs w:val="28"/>
                <w:lang w:eastAsia="en-GB"/>
              </w:rPr>
              <w:t>обосновывать и применять комбинации и их последовательность</w:t>
            </w:r>
            <w:r w:rsidRPr="00F171F6">
              <w:rPr>
                <w:rFonts w:ascii="Times New Roman" w:hAnsi="Times New Roman" w:cs="Times New Roman"/>
                <w:sz w:val="28"/>
                <w:szCs w:val="28"/>
              </w:rPr>
              <w:t xml:space="preserve"> в одной из спортивных игр. Знать основные </w:t>
            </w:r>
            <w:r w:rsidRPr="00F171F6">
              <w:rPr>
                <w:rFonts w:ascii="Times New Roman" w:hAnsi="Times New Roman" w:cs="Times New Roman"/>
                <w:sz w:val="28"/>
                <w:szCs w:val="28"/>
              </w:rPr>
              <w:lastRenderedPageBreak/>
              <w:t>правила и уметь судить одну из спортивных игр</w:t>
            </w:r>
          </w:p>
          <w:p w:rsidR="00B4347C" w:rsidRPr="00F171F6" w:rsidRDefault="00B4347C" w:rsidP="00822134">
            <w:pPr>
              <w:widowControl w:val="0"/>
              <w:spacing w:after="0" w:line="240" w:lineRule="auto"/>
              <w:rPr>
                <w:rFonts w:ascii="Times New Roman" w:hAnsi="Times New Roman" w:cs="Times New Roman"/>
                <w:sz w:val="28"/>
                <w:szCs w:val="28"/>
                <w:lang w:val="kk-KZ" w:eastAsia="en-US"/>
              </w:rPr>
            </w:pPr>
            <w:r w:rsidRPr="00F171F6">
              <w:rPr>
                <w:rFonts w:ascii="Times New Roman" w:hAnsi="Times New Roman" w:cs="Times New Roman"/>
                <w:sz w:val="28"/>
                <w:szCs w:val="28"/>
                <w:lang w:eastAsia="en-US"/>
              </w:rPr>
              <w:t xml:space="preserve">9.1.3.7 </w:t>
            </w:r>
            <w:r w:rsidRPr="00F171F6">
              <w:rPr>
                <w:rFonts w:ascii="Times New Roman" w:hAnsi="Times New Roman" w:cs="Times New Roman"/>
                <w:sz w:val="28"/>
                <w:szCs w:val="28"/>
              </w:rPr>
              <w:t>в соответствии с климатическими условиями регионов одновременный одношажный ход (стартовый вариант). Коньковый ход. Торможение и поворот плугом. Прохождение дистанции 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км</w:t>
            </w:r>
          </w:p>
        </w:tc>
        <w:tc>
          <w:tcPr>
            <w:tcW w:w="1417" w:type="dxa"/>
          </w:tcPr>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lastRenderedPageBreak/>
              <w:t xml:space="preserve">10.1.3.1 </w:t>
            </w:r>
            <w:r w:rsidRPr="00F171F6">
              <w:rPr>
                <w:rFonts w:ascii="Times New Roman" w:hAnsi="Times New Roman" w:cs="Times New Roman"/>
                <w:sz w:val="28"/>
                <w:szCs w:val="28"/>
              </w:rPr>
              <w:t>демонстрировать гимнастические упражнения на снарядах, со снарядами и инвентарем; выполнять  страховку</w:t>
            </w:r>
          </w:p>
          <w:p w:rsidR="00B4347C" w:rsidRPr="00F171F6" w:rsidRDefault="00B4347C" w:rsidP="00822134">
            <w:pPr>
              <w:widowControl w:val="0"/>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10.1.3.2 </w:t>
            </w:r>
            <w:r w:rsidRPr="00F171F6">
              <w:rPr>
                <w:rFonts w:ascii="Times New Roman" w:hAnsi="Times New Roman" w:cs="Times New Roman"/>
                <w:sz w:val="28"/>
                <w:szCs w:val="28"/>
              </w:rPr>
              <w:t>демонстрировать метание мяч</w:t>
            </w:r>
            <w:r w:rsidRPr="00F171F6">
              <w:rPr>
                <w:rFonts w:ascii="Times New Roman" w:hAnsi="Times New Roman" w:cs="Times New Roman"/>
                <w:sz w:val="28"/>
                <w:szCs w:val="28"/>
                <w:lang w:val="kk-KZ"/>
              </w:rPr>
              <w:t xml:space="preserve">а </w:t>
            </w:r>
            <w:r w:rsidRPr="00F171F6">
              <w:rPr>
                <w:rFonts w:ascii="Times New Roman" w:hAnsi="Times New Roman" w:cs="Times New Roman"/>
                <w:sz w:val="28"/>
                <w:szCs w:val="28"/>
              </w:rPr>
              <w:t>на дальность и в цель</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eastAsia="Arial" w:hAnsi="Times New Roman" w:cs="Times New Roman"/>
                <w:sz w:val="28"/>
                <w:szCs w:val="28"/>
                <w:lang w:eastAsia="en-US"/>
              </w:rPr>
              <w:t xml:space="preserve">10.1.3.3 </w:t>
            </w:r>
            <w:r w:rsidRPr="00F171F6">
              <w:rPr>
                <w:rFonts w:ascii="Times New Roman" w:hAnsi="Times New Roman" w:cs="Times New Roman"/>
                <w:sz w:val="28"/>
                <w:szCs w:val="28"/>
              </w:rPr>
              <w:t xml:space="preserve">демонстрировать выполнение прыжков в длину и </w:t>
            </w:r>
            <w:r w:rsidRPr="00F171F6">
              <w:rPr>
                <w:rFonts w:ascii="Times New Roman" w:hAnsi="Times New Roman" w:cs="Times New Roman"/>
                <w:sz w:val="28"/>
                <w:szCs w:val="28"/>
              </w:rPr>
              <w:lastRenderedPageBreak/>
              <w:t>высоту</w:t>
            </w:r>
          </w:p>
          <w:p w:rsidR="00B4347C" w:rsidRPr="00F171F6" w:rsidRDefault="00B4347C" w:rsidP="00822134">
            <w:pPr>
              <w:widowControl w:val="0"/>
              <w:spacing w:after="0" w:line="240" w:lineRule="auto"/>
              <w:rPr>
                <w:rFonts w:ascii="Times New Roman" w:eastAsia="Arial" w:hAnsi="Times New Roman" w:cs="Times New Roman"/>
                <w:sz w:val="28"/>
                <w:szCs w:val="28"/>
                <w:lang w:eastAsia="en-US"/>
              </w:rPr>
            </w:pPr>
            <w:r w:rsidRPr="00F171F6">
              <w:rPr>
                <w:rFonts w:ascii="Times New Roman" w:hAnsi="Times New Roman" w:cs="Times New Roman"/>
                <w:sz w:val="28"/>
                <w:szCs w:val="28"/>
                <w:lang w:eastAsia="en-US"/>
              </w:rPr>
              <w:t xml:space="preserve">10.1.3.4 демонстрировать </w:t>
            </w:r>
            <w:r w:rsidRPr="00F171F6">
              <w:rPr>
                <w:rFonts w:ascii="Times New Roman" w:hAnsi="Times New Roman" w:cs="Times New Roman"/>
                <w:sz w:val="28"/>
                <w:szCs w:val="28"/>
              </w:rPr>
              <w:t>лазание по канату</w:t>
            </w:r>
            <w:r w:rsidRPr="00F171F6">
              <w:rPr>
                <w:rFonts w:ascii="Times New Roman" w:hAnsi="Times New Roman" w:cs="Times New Roman"/>
                <w:sz w:val="28"/>
                <w:szCs w:val="28"/>
                <w:lang w:eastAsia="en-US"/>
              </w:rPr>
              <w:t xml:space="preserve"> </w:t>
            </w:r>
          </w:p>
          <w:p w:rsidR="00B4347C" w:rsidRPr="00F171F6" w:rsidRDefault="00B4347C" w:rsidP="00822134">
            <w:pPr>
              <w:widowControl w:val="0"/>
              <w:spacing w:after="0" w:line="240" w:lineRule="auto"/>
              <w:rPr>
                <w:rFonts w:ascii="Times New Roman" w:eastAsia="Times-Roman" w:hAnsi="Times New Roman" w:cs="Times New Roman"/>
                <w:sz w:val="28"/>
                <w:szCs w:val="28"/>
                <w:lang w:eastAsia="en-US"/>
              </w:rPr>
            </w:pPr>
            <w:r w:rsidRPr="00F171F6">
              <w:rPr>
                <w:rFonts w:ascii="Times New Roman" w:hAnsi="Times New Roman" w:cs="Times New Roman"/>
                <w:sz w:val="28"/>
                <w:szCs w:val="28"/>
                <w:lang w:eastAsia="en-US"/>
              </w:rPr>
              <w:t xml:space="preserve">10.1.3.5 анализировать и </w:t>
            </w:r>
            <w:r w:rsidRPr="00F171F6">
              <w:rPr>
                <w:rFonts w:ascii="Times New Roman" w:hAnsi="Times New Roman" w:cs="Times New Roman"/>
                <w:sz w:val="28"/>
                <w:szCs w:val="28"/>
              </w:rPr>
              <w:t>преодолевать отдельные вертикальные и горизонтальные препятствия</w:t>
            </w:r>
          </w:p>
          <w:p w:rsidR="00B4347C" w:rsidRPr="00F171F6" w:rsidRDefault="00B4347C" w:rsidP="00822134">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lang w:eastAsia="en-US"/>
              </w:rPr>
              <w:t xml:space="preserve">10.1.3.6 </w:t>
            </w:r>
            <w:r w:rsidRPr="00F171F6">
              <w:rPr>
                <w:rFonts w:ascii="Times New Roman" w:hAnsi="Times New Roman" w:cs="Times New Roman"/>
                <w:sz w:val="28"/>
                <w:szCs w:val="28"/>
                <w:lang w:eastAsia="en-GB"/>
              </w:rPr>
              <w:t>демонстрировать комбинации и их последовательность</w:t>
            </w:r>
            <w:r w:rsidRPr="00F171F6">
              <w:rPr>
                <w:rFonts w:ascii="Times New Roman" w:hAnsi="Times New Roman" w:cs="Times New Roman"/>
                <w:sz w:val="28"/>
                <w:szCs w:val="28"/>
              </w:rPr>
              <w:t xml:space="preserve"> в одной из спортивных игр. Знать основные правила и уметь судить одну из спортивных игр</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10.1.3.7 </w:t>
            </w:r>
            <w:r w:rsidRPr="00F171F6">
              <w:rPr>
                <w:rFonts w:ascii="Times New Roman" w:hAnsi="Times New Roman" w:cs="Times New Roman"/>
                <w:sz w:val="28"/>
                <w:szCs w:val="28"/>
              </w:rPr>
              <w:t xml:space="preserve">в соответствии с климатическими </w:t>
            </w:r>
            <w:r w:rsidRPr="00F171F6">
              <w:rPr>
                <w:rFonts w:ascii="Times New Roman" w:hAnsi="Times New Roman" w:cs="Times New Roman"/>
                <w:sz w:val="28"/>
                <w:szCs w:val="28"/>
              </w:rPr>
              <w:lastRenderedPageBreak/>
              <w:t>условиями регионов демонстрировать  одновременный одношажный ход (стартовый вариант). Коньковый ход. Торможение и поворот плугом. Прохождение дистанции 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км.</w:t>
            </w:r>
          </w:p>
        </w:tc>
      </w:tr>
    </w:tbl>
    <w:p w:rsidR="00DF34E6" w:rsidRPr="00F171F6" w:rsidRDefault="00DF34E6" w:rsidP="00DF34E6">
      <w:pPr>
        <w:widowControl w:val="0"/>
        <w:tabs>
          <w:tab w:val="left" w:pos="993"/>
        </w:tabs>
        <w:spacing w:after="0" w:line="240" w:lineRule="auto"/>
        <w:ind w:right="401" w:firstLine="709"/>
        <w:rPr>
          <w:rFonts w:ascii="Times New Roman" w:eastAsia="Times New Roman" w:hAnsi="Times New Roman" w:cs="Times New Roman"/>
          <w:sz w:val="28"/>
          <w:szCs w:val="28"/>
        </w:rPr>
      </w:pPr>
    </w:p>
    <w:p w:rsidR="00DF34E6" w:rsidRPr="00F171F6" w:rsidRDefault="00DF34E6" w:rsidP="00DF34E6">
      <w:pPr>
        <w:widowControl w:val="0"/>
        <w:tabs>
          <w:tab w:val="left" w:pos="993"/>
        </w:tabs>
        <w:spacing w:after="0" w:line="240" w:lineRule="auto"/>
        <w:ind w:right="401" w:firstLine="709"/>
        <w:rPr>
          <w:rFonts w:ascii="Times New Roman" w:eastAsia="Times New Roman" w:hAnsi="Times New Roman" w:cs="Times New Roman"/>
          <w:sz w:val="28"/>
          <w:szCs w:val="28"/>
        </w:rPr>
      </w:pPr>
      <w:r w:rsidRPr="00F171F6">
        <w:rPr>
          <w:rFonts w:ascii="Times New Roman" w:eastAsia="Times New Roman" w:hAnsi="Times New Roman" w:cs="Times New Roman"/>
          <w:sz w:val="28"/>
          <w:szCs w:val="28"/>
        </w:rPr>
        <w:t xml:space="preserve">2) </w:t>
      </w:r>
      <w:r w:rsidRPr="00F171F6">
        <w:rPr>
          <w:rFonts w:ascii="Times New Roman" w:eastAsia="Times New Roman" w:hAnsi="Times New Roman" w:cs="Times New Roman"/>
          <w:sz w:val="28"/>
          <w:szCs w:val="28"/>
          <w:lang w:val="kk-KZ"/>
        </w:rPr>
        <w:t>р</w:t>
      </w:r>
      <w:r w:rsidRPr="00F171F6">
        <w:rPr>
          <w:rFonts w:ascii="Times New Roman" w:eastAsia="Times New Roman" w:hAnsi="Times New Roman" w:cs="Times New Roman"/>
          <w:sz w:val="28"/>
          <w:szCs w:val="28"/>
        </w:rPr>
        <w:t>аздел «Развитие мышления через двигательные навыки»:</w:t>
      </w:r>
    </w:p>
    <w:p w:rsidR="00DF34E6" w:rsidRPr="00F171F6" w:rsidRDefault="00DF34E6" w:rsidP="00DF34E6">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r w:rsidRPr="00F171F6">
        <w:rPr>
          <w:rFonts w:ascii="Times New Roman" w:eastAsia="Times New Roman" w:hAnsi="Times New Roman" w:cs="Times New Roman"/>
          <w:sz w:val="28"/>
          <w:szCs w:val="28"/>
        </w:rPr>
        <w:t>таблица 2</w:t>
      </w:r>
    </w:p>
    <w:p w:rsidR="00B4347C" w:rsidRPr="00F171F6" w:rsidRDefault="00B4347C" w:rsidP="00DF34E6">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9777C9" w:rsidRPr="00F171F6" w:rsidTr="00E9508E">
        <w:tc>
          <w:tcPr>
            <w:tcW w:w="1134" w:type="dxa"/>
            <w:vMerge w:val="restart"/>
          </w:tcPr>
          <w:p w:rsidR="009777C9" w:rsidRPr="00F171F6" w:rsidRDefault="009777C9" w:rsidP="00822134">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lang w:eastAsia="en-US"/>
              </w:rPr>
              <w:t>Подраздел</w:t>
            </w:r>
          </w:p>
        </w:tc>
        <w:tc>
          <w:tcPr>
            <w:tcW w:w="8505" w:type="dxa"/>
            <w:gridSpan w:val="6"/>
          </w:tcPr>
          <w:p w:rsidR="009777C9" w:rsidRPr="00F171F6" w:rsidRDefault="009777C9" w:rsidP="00822134">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lang w:eastAsia="en-US"/>
              </w:rPr>
              <w:t>Цели обучения</w:t>
            </w:r>
          </w:p>
        </w:tc>
      </w:tr>
      <w:tr w:rsidR="009777C9" w:rsidRPr="00F171F6" w:rsidTr="00E9508E">
        <w:tc>
          <w:tcPr>
            <w:tcW w:w="1134" w:type="dxa"/>
            <w:vMerge/>
          </w:tcPr>
          <w:p w:rsidR="009777C9" w:rsidRPr="00F171F6" w:rsidRDefault="009777C9" w:rsidP="00822134">
            <w:pPr>
              <w:pStyle w:val="aa"/>
              <w:spacing w:before="0" w:after="0" w:line="240" w:lineRule="auto"/>
              <w:jc w:val="center"/>
              <w:rPr>
                <w:rFonts w:ascii="Times New Roman" w:hAnsi="Times New Roman" w:cs="Times New Roman"/>
                <w:i w:val="0"/>
                <w:sz w:val="28"/>
                <w:szCs w:val="28"/>
                <w:lang w:eastAsia="en-US"/>
              </w:rPr>
            </w:pPr>
          </w:p>
        </w:tc>
        <w:tc>
          <w:tcPr>
            <w:tcW w:w="1418" w:type="dxa"/>
          </w:tcPr>
          <w:p w:rsidR="009777C9" w:rsidRPr="00F171F6" w:rsidRDefault="009777C9" w:rsidP="00822134">
            <w:pPr>
              <w:pStyle w:val="aa"/>
              <w:spacing w:before="0" w:after="0" w:line="240" w:lineRule="auto"/>
              <w:jc w:val="center"/>
              <w:rPr>
                <w:rFonts w:ascii="Times New Roman" w:hAnsi="Times New Roman" w:cs="Times New Roman"/>
                <w:i w:val="0"/>
                <w:sz w:val="28"/>
                <w:szCs w:val="28"/>
              </w:rPr>
            </w:pPr>
            <w:r w:rsidRPr="00F171F6">
              <w:rPr>
                <w:rFonts w:ascii="Times New Roman" w:hAnsi="Times New Roman" w:cs="Times New Roman"/>
                <w:i w:val="0"/>
                <w:sz w:val="28"/>
                <w:szCs w:val="28"/>
              </w:rPr>
              <w:t>5 класс</w:t>
            </w:r>
          </w:p>
        </w:tc>
        <w:tc>
          <w:tcPr>
            <w:tcW w:w="1417" w:type="dxa"/>
          </w:tcPr>
          <w:p w:rsidR="009777C9" w:rsidRPr="00F171F6" w:rsidRDefault="009777C9" w:rsidP="00822134">
            <w:pPr>
              <w:pStyle w:val="aa"/>
              <w:spacing w:before="0" w:after="0" w:line="240" w:lineRule="auto"/>
              <w:jc w:val="center"/>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6 </w:t>
            </w:r>
            <w:r w:rsidRPr="00F171F6">
              <w:rPr>
                <w:rFonts w:ascii="Times New Roman" w:hAnsi="Times New Roman" w:cs="Times New Roman"/>
                <w:i w:val="0"/>
                <w:sz w:val="28"/>
                <w:szCs w:val="28"/>
              </w:rPr>
              <w:t>класс</w:t>
            </w:r>
          </w:p>
        </w:tc>
        <w:tc>
          <w:tcPr>
            <w:tcW w:w="1418" w:type="dxa"/>
          </w:tcPr>
          <w:p w:rsidR="009777C9" w:rsidRPr="00F171F6" w:rsidRDefault="009777C9" w:rsidP="00822134">
            <w:pPr>
              <w:pStyle w:val="aa"/>
              <w:spacing w:before="0" w:after="0" w:line="240" w:lineRule="auto"/>
              <w:jc w:val="center"/>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7 </w:t>
            </w:r>
            <w:r w:rsidRPr="00F171F6">
              <w:rPr>
                <w:rFonts w:ascii="Times New Roman" w:hAnsi="Times New Roman" w:cs="Times New Roman"/>
                <w:i w:val="0"/>
                <w:sz w:val="28"/>
                <w:szCs w:val="28"/>
              </w:rPr>
              <w:t>класс</w:t>
            </w:r>
          </w:p>
        </w:tc>
        <w:tc>
          <w:tcPr>
            <w:tcW w:w="1417" w:type="dxa"/>
          </w:tcPr>
          <w:p w:rsidR="009777C9" w:rsidRPr="00F171F6" w:rsidRDefault="009777C9" w:rsidP="00822134">
            <w:pPr>
              <w:pStyle w:val="aa"/>
              <w:spacing w:before="0" w:after="0" w:line="240" w:lineRule="auto"/>
              <w:jc w:val="center"/>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8 </w:t>
            </w:r>
            <w:r w:rsidRPr="00F171F6">
              <w:rPr>
                <w:rFonts w:ascii="Times New Roman" w:hAnsi="Times New Roman" w:cs="Times New Roman"/>
                <w:i w:val="0"/>
                <w:sz w:val="28"/>
                <w:szCs w:val="28"/>
              </w:rPr>
              <w:t>класс</w:t>
            </w:r>
          </w:p>
        </w:tc>
        <w:tc>
          <w:tcPr>
            <w:tcW w:w="1418" w:type="dxa"/>
          </w:tcPr>
          <w:p w:rsidR="009777C9" w:rsidRPr="00F171F6" w:rsidRDefault="009777C9" w:rsidP="00822134">
            <w:pPr>
              <w:pStyle w:val="aa"/>
              <w:spacing w:before="0" w:after="0" w:line="240" w:lineRule="auto"/>
              <w:jc w:val="center"/>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9 </w:t>
            </w:r>
            <w:r w:rsidRPr="00F171F6">
              <w:rPr>
                <w:rFonts w:ascii="Times New Roman" w:hAnsi="Times New Roman" w:cs="Times New Roman"/>
                <w:i w:val="0"/>
                <w:sz w:val="28"/>
                <w:szCs w:val="28"/>
              </w:rPr>
              <w:t>класс</w:t>
            </w:r>
          </w:p>
        </w:tc>
        <w:tc>
          <w:tcPr>
            <w:tcW w:w="1417" w:type="dxa"/>
          </w:tcPr>
          <w:p w:rsidR="009777C9" w:rsidRPr="00F171F6" w:rsidRDefault="009777C9" w:rsidP="00822134">
            <w:pPr>
              <w:spacing w:after="0" w:line="240" w:lineRule="auto"/>
              <w:jc w:val="center"/>
              <w:rPr>
                <w:rFonts w:ascii="Times New Roman" w:hAnsi="Times New Roman" w:cs="Times New Roman"/>
                <w:sz w:val="28"/>
                <w:szCs w:val="28"/>
                <w:lang w:eastAsia="en-US"/>
              </w:rPr>
            </w:pPr>
            <w:r w:rsidRPr="00F171F6">
              <w:rPr>
                <w:rFonts w:ascii="Times New Roman" w:hAnsi="Times New Roman" w:cs="Times New Roman"/>
                <w:sz w:val="28"/>
                <w:szCs w:val="28"/>
                <w:lang w:eastAsia="en-US"/>
              </w:rPr>
              <w:t xml:space="preserve">10 </w:t>
            </w:r>
            <w:r w:rsidRPr="00F171F6">
              <w:rPr>
                <w:rFonts w:ascii="Times New Roman" w:hAnsi="Times New Roman" w:cs="Times New Roman"/>
                <w:sz w:val="28"/>
                <w:szCs w:val="28"/>
              </w:rPr>
              <w:t>класс</w:t>
            </w:r>
          </w:p>
        </w:tc>
      </w:tr>
      <w:tr w:rsidR="00B4347C" w:rsidRPr="00F171F6" w:rsidTr="00E9508E">
        <w:tc>
          <w:tcPr>
            <w:tcW w:w="1134" w:type="dxa"/>
          </w:tcPr>
          <w:p w:rsidR="00B4347C" w:rsidRPr="00F171F6" w:rsidRDefault="00B4347C" w:rsidP="008B3C17">
            <w:pPr>
              <w:rPr>
                <w:rFonts w:ascii="Times New Roman" w:hAnsi="Times New Roman" w:cs="Times New Roman"/>
                <w:sz w:val="28"/>
                <w:szCs w:val="28"/>
              </w:rPr>
            </w:pPr>
            <w:r w:rsidRPr="00F171F6">
              <w:rPr>
                <w:rFonts w:ascii="Times New Roman" w:hAnsi="Times New Roman" w:cs="Times New Roman"/>
                <w:sz w:val="28"/>
                <w:szCs w:val="28"/>
              </w:rPr>
              <w:t>2.1 Развитие пространстве</w:t>
            </w:r>
            <w:r w:rsidRPr="00F171F6">
              <w:rPr>
                <w:rFonts w:ascii="Times New Roman" w:hAnsi="Times New Roman" w:cs="Times New Roman"/>
                <w:sz w:val="28"/>
                <w:szCs w:val="28"/>
              </w:rPr>
              <w:lastRenderedPageBreak/>
              <w:t>нно-временной ориентации</w:t>
            </w:r>
          </w:p>
        </w:tc>
        <w:tc>
          <w:tcPr>
            <w:tcW w:w="1418" w:type="dxa"/>
          </w:tcPr>
          <w:p w:rsidR="00B4347C" w:rsidRPr="00F171F6" w:rsidRDefault="00B4347C" w:rsidP="00822134">
            <w:pPr>
              <w:pStyle w:val="aa"/>
              <w:spacing w:before="0" w:after="0" w:line="240" w:lineRule="auto"/>
              <w:rPr>
                <w:rFonts w:ascii="Times New Roman" w:hAnsi="Times New Roman" w:cs="Times New Roman"/>
                <w:i w:val="0"/>
                <w:sz w:val="28"/>
                <w:szCs w:val="28"/>
              </w:rPr>
            </w:pPr>
            <w:r w:rsidRPr="00F171F6">
              <w:rPr>
                <w:rFonts w:ascii="Times New Roman" w:hAnsi="Times New Roman" w:cs="Times New Roman"/>
                <w:i w:val="0"/>
                <w:sz w:val="28"/>
                <w:szCs w:val="28"/>
              </w:rPr>
              <w:lastRenderedPageBreak/>
              <w:t>5.2.1.1 обучать основам техники, ведущим движения</w:t>
            </w:r>
            <w:r w:rsidRPr="00F171F6">
              <w:rPr>
                <w:rFonts w:ascii="Times New Roman" w:hAnsi="Times New Roman" w:cs="Times New Roman"/>
                <w:i w:val="0"/>
                <w:sz w:val="28"/>
                <w:szCs w:val="28"/>
              </w:rPr>
              <w:lastRenderedPageBreak/>
              <w:t xml:space="preserve">м, сделав их исполнение стабильным; знать основные физические движения </w:t>
            </w:r>
          </w:p>
          <w:p w:rsidR="00B4347C" w:rsidRPr="00F171F6" w:rsidRDefault="00B4347C" w:rsidP="00822134">
            <w:pPr>
              <w:pStyle w:val="aa"/>
              <w:spacing w:before="0" w:after="0" w:line="240" w:lineRule="auto"/>
              <w:rPr>
                <w:rFonts w:ascii="Times New Roman" w:hAnsi="Times New Roman" w:cs="Times New Roman"/>
                <w:i w:val="0"/>
                <w:sz w:val="28"/>
                <w:szCs w:val="28"/>
              </w:rPr>
            </w:pPr>
            <w:r w:rsidRPr="00F171F6">
              <w:rPr>
                <w:rFonts w:ascii="Times New Roman" w:hAnsi="Times New Roman" w:cs="Times New Roman"/>
                <w:i w:val="0"/>
                <w:sz w:val="28"/>
                <w:szCs w:val="28"/>
              </w:rPr>
              <w:t>5.2.1.2 формирование пространственных представлений при выполнении основных физических упражнений с предметами и без них</w:t>
            </w:r>
          </w:p>
          <w:p w:rsidR="00B4347C" w:rsidRPr="00F171F6" w:rsidRDefault="00B4347C" w:rsidP="00822134">
            <w:pPr>
              <w:pStyle w:val="aa"/>
              <w:spacing w:before="0" w:after="0" w:line="240" w:lineRule="auto"/>
              <w:rPr>
                <w:rFonts w:ascii="Times New Roman" w:hAnsi="Times New Roman" w:cs="Times New Roman"/>
                <w:i w:val="0"/>
                <w:sz w:val="28"/>
                <w:szCs w:val="28"/>
              </w:rPr>
            </w:pPr>
            <w:r w:rsidRPr="00F171F6">
              <w:rPr>
                <w:rFonts w:ascii="Times New Roman" w:hAnsi="Times New Roman" w:cs="Times New Roman"/>
                <w:i w:val="0"/>
                <w:sz w:val="28"/>
                <w:szCs w:val="28"/>
                <w:lang w:eastAsia="en-US"/>
              </w:rPr>
              <w:t xml:space="preserve">5.2.1.3 </w:t>
            </w:r>
            <w:r w:rsidRPr="00F171F6">
              <w:rPr>
                <w:rFonts w:ascii="Times New Roman" w:hAnsi="Times New Roman" w:cs="Times New Roman"/>
                <w:i w:val="0"/>
                <w:sz w:val="28"/>
                <w:szCs w:val="28"/>
              </w:rPr>
              <w:t>осознание особенностей двигательных упражнений и сознательная направленность на улучшение, совершен</w:t>
            </w:r>
            <w:r w:rsidRPr="00F171F6">
              <w:rPr>
                <w:rFonts w:ascii="Times New Roman" w:hAnsi="Times New Roman" w:cs="Times New Roman"/>
                <w:i w:val="0"/>
                <w:sz w:val="28"/>
                <w:szCs w:val="28"/>
              </w:rPr>
              <w:lastRenderedPageBreak/>
              <w:t>ствование умений</w:t>
            </w:r>
            <w:r w:rsidRPr="00F171F6">
              <w:rPr>
                <w:rFonts w:ascii="Times New Roman" w:hAnsi="Times New Roman" w:cs="Times New Roman"/>
                <w:i w:val="0"/>
                <w:sz w:val="28"/>
                <w:szCs w:val="28"/>
                <w:lang w:eastAsia="en-US"/>
              </w:rPr>
              <w:t xml:space="preserve"> </w:t>
            </w:r>
          </w:p>
        </w:tc>
        <w:tc>
          <w:tcPr>
            <w:tcW w:w="1417" w:type="dxa"/>
          </w:tcPr>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lastRenderedPageBreak/>
              <w:t xml:space="preserve">6.2.1.1 </w:t>
            </w:r>
            <w:r w:rsidRPr="00F171F6">
              <w:rPr>
                <w:rFonts w:ascii="Times New Roman" w:hAnsi="Times New Roman" w:cs="Times New Roman"/>
                <w:i w:val="0"/>
                <w:sz w:val="28"/>
                <w:szCs w:val="28"/>
              </w:rPr>
              <w:t>знать</w:t>
            </w:r>
            <w:r w:rsidR="000F78DD">
              <w:rPr>
                <w:rFonts w:ascii="Times New Roman" w:hAnsi="Times New Roman" w:cs="Times New Roman"/>
                <w:i w:val="0"/>
                <w:sz w:val="28"/>
                <w:szCs w:val="28"/>
              </w:rPr>
              <w:t xml:space="preserve"> основные физические движения</w:t>
            </w:r>
            <w:r w:rsidR="000F78DD">
              <w:rPr>
                <w:rFonts w:ascii="Times New Roman" w:hAnsi="Times New Roman" w:cs="Times New Roman"/>
                <w:i w:val="0"/>
                <w:sz w:val="28"/>
                <w:szCs w:val="28"/>
              </w:rPr>
              <w:lastRenderedPageBreak/>
              <w:t xml:space="preserve">, </w:t>
            </w:r>
            <w:r w:rsidRPr="00F171F6">
              <w:rPr>
                <w:rFonts w:ascii="Times New Roman" w:hAnsi="Times New Roman" w:cs="Times New Roman"/>
                <w:i w:val="0"/>
                <w:sz w:val="28"/>
                <w:szCs w:val="28"/>
              </w:rPr>
              <w:t>и как они взаимосвязаны с простыми физическими упражнениями, устранив излишнее напряжение при выполнении движений</w:t>
            </w:r>
            <w:r w:rsidRPr="00F171F6">
              <w:rPr>
                <w:rFonts w:ascii="Times New Roman" w:hAnsi="Times New Roman" w:cs="Times New Roman"/>
                <w:i w:val="0"/>
                <w:sz w:val="28"/>
                <w:szCs w:val="28"/>
                <w:lang w:eastAsia="en-US"/>
              </w:rPr>
              <w:t xml:space="preserve"> </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6.2.1.2 ходить по </w:t>
            </w:r>
            <w:r w:rsidRPr="00F171F6">
              <w:rPr>
                <w:rFonts w:ascii="Times New Roman" w:hAnsi="Times New Roman" w:cs="Times New Roman"/>
                <w:i w:val="0"/>
                <w:sz w:val="28"/>
                <w:szCs w:val="28"/>
              </w:rPr>
              <w:t xml:space="preserve">о понятиях времени, пространства, веса и плавности в контексте выполнения движений в различных видах физических упражнений </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6.2.1.3 </w:t>
            </w:r>
            <w:r w:rsidRPr="00F171F6">
              <w:rPr>
                <w:rFonts w:ascii="Times New Roman" w:hAnsi="Times New Roman" w:cs="Times New Roman"/>
                <w:i w:val="0"/>
                <w:sz w:val="28"/>
                <w:szCs w:val="28"/>
              </w:rPr>
              <w:t>уметь описать свои умения и недостатк</w:t>
            </w:r>
            <w:r w:rsidRPr="00F171F6">
              <w:rPr>
                <w:rFonts w:ascii="Times New Roman" w:hAnsi="Times New Roman" w:cs="Times New Roman"/>
                <w:i w:val="0"/>
                <w:sz w:val="28"/>
                <w:szCs w:val="28"/>
              </w:rPr>
              <w:lastRenderedPageBreak/>
              <w:t>и по двигательным навыкам</w:t>
            </w:r>
            <w:r w:rsidRPr="00F171F6">
              <w:rPr>
                <w:rFonts w:ascii="Times New Roman" w:hAnsi="Times New Roman" w:cs="Times New Roman"/>
                <w:i w:val="0"/>
                <w:sz w:val="28"/>
                <w:szCs w:val="28"/>
                <w:lang w:eastAsia="en-US"/>
              </w:rPr>
              <w:t xml:space="preserve"> </w:t>
            </w:r>
          </w:p>
        </w:tc>
        <w:tc>
          <w:tcPr>
            <w:tcW w:w="1418" w:type="dxa"/>
          </w:tcPr>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lastRenderedPageBreak/>
              <w:t xml:space="preserve">7.2.1.1 </w:t>
            </w:r>
            <w:r w:rsidRPr="00F171F6">
              <w:rPr>
                <w:rFonts w:ascii="Times New Roman" w:hAnsi="Times New Roman" w:cs="Times New Roman"/>
                <w:i w:val="0"/>
                <w:sz w:val="28"/>
                <w:szCs w:val="28"/>
              </w:rPr>
              <w:t>понимать и улучшать основные  двигатель</w:t>
            </w:r>
            <w:r w:rsidRPr="00F171F6">
              <w:rPr>
                <w:rFonts w:ascii="Times New Roman" w:hAnsi="Times New Roman" w:cs="Times New Roman"/>
                <w:i w:val="0"/>
                <w:sz w:val="28"/>
                <w:szCs w:val="28"/>
              </w:rPr>
              <w:lastRenderedPageBreak/>
              <w:t>ные навыки, обучаясь связывать их самостоятельно, предупредив возникновение ненужных движений или по возможности, устранив их</w:t>
            </w:r>
          </w:p>
          <w:p w:rsidR="00B4347C" w:rsidRPr="00F171F6" w:rsidRDefault="00B4347C" w:rsidP="00822134">
            <w:pPr>
              <w:pStyle w:val="aa"/>
              <w:spacing w:before="0" w:after="0" w:line="240" w:lineRule="auto"/>
              <w:rPr>
                <w:rFonts w:ascii="Times New Roman" w:hAnsi="Times New Roman" w:cs="Times New Roman"/>
                <w:i w:val="0"/>
                <w:sz w:val="28"/>
                <w:szCs w:val="28"/>
              </w:rPr>
            </w:pPr>
            <w:r w:rsidRPr="00F171F6">
              <w:rPr>
                <w:rFonts w:ascii="Times New Roman" w:hAnsi="Times New Roman" w:cs="Times New Roman"/>
                <w:i w:val="0"/>
                <w:sz w:val="28"/>
                <w:szCs w:val="28"/>
                <w:lang w:eastAsia="en-US"/>
              </w:rPr>
              <w:t xml:space="preserve">7.2.1.2 </w:t>
            </w:r>
            <w:r w:rsidRPr="00F171F6">
              <w:rPr>
                <w:rFonts w:ascii="Times New Roman" w:hAnsi="Times New Roman" w:cs="Times New Roman"/>
                <w:i w:val="0"/>
                <w:sz w:val="28"/>
                <w:szCs w:val="28"/>
              </w:rPr>
              <w:t xml:space="preserve">показать понимание времени, пространства и плавности при выполнении движений в простых физических упражнениях;  при организации произвольного двигательного акта; </w:t>
            </w:r>
            <w:r w:rsidRPr="00F171F6">
              <w:rPr>
                <w:rFonts w:ascii="Times New Roman" w:hAnsi="Times New Roman" w:cs="Times New Roman"/>
                <w:i w:val="0"/>
                <w:sz w:val="28"/>
                <w:szCs w:val="28"/>
              </w:rPr>
              <w:lastRenderedPageBreak/>
              <w:t>удержании цель</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7.2.1.3 </w:t>
            </w:r>
            <w:r w:rsidRPr="00F171F6">
              <w:rPr>
                <w:rFonts w:ascii="Times New Roman" w:hAnsi="Times New Roman" w:cs="Times New Roman"/>
                <w:i w:val="0"/>
                <w:sz w:val="28"/>
                <w:szCs w:val="28"/>
              </w:rPr>
              <w:t>понимать и объяснять умения и недостатки по двигательным навыкам</w:t>
            </w:r>
            <w:r w:rsidRPr="00F171F6">
              <w:rPr>
                <w:rFonts w:ascii="Times New Roman" w:hAnsi="Times New Roman" w:cs="Times New Roman"/>
                <w:i w:val="0"/>
                <w:sz w:val="28"/>
                <w:szCs w:val="28"/>
                <w:lang w:eastAsia="en-US"/>
              </w:rPr>
              <w:t xml:space="preserve"> </w:t>
            </w:r>
          </w:p>
        </w:tc>
        <w:tc>
          <w:tcPr>
            <w:tcW w:w="1417" w:type="dxa"/>
          </w:tcPr>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lastRenderedPageBreak/>
              <w:t xml:space="preserve">8.2.1.1 </w:t>
            </w:r>
            <w:r w:rsidRPr="00F171F6">
              <w:rPr>
                <w:rFonts w:ascii="Times New Roman" w:hAnsi="Times New Roman" w:cs="Times New Roman"/>
                <w:i w:val="0"/>
                <w:sz w:val="28"/>
                <w:szCs w:val="28"/>
              </w:rPr>
              <w:t xml:space="preserve">знать и понимать, как выполнять и </w:t>
            </w:r>
            <w:r w:rsidRPr="00F171F6">
              <w:rPr>
                <w:rFonts w:ascii="Times New Roman" w:hAnsi="Times New Roman" w:cs="Times New Roman"/>
                <w:i w:val="0"/>
                <w:sz w:val="28"/>
                <w:szCs w:val="28"/>
              </w:rPr>
              <w:lastRenderedPageBreak/>
              <w:t>связывать движения при выполнении различных физических упражнений, которые предусмотрены для физического развития, добившись освоения общего ритма двигательного действия</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8.2.1.2 </w:t>
            </w:r>
            <w:r w:rsidRPr="00F171F6">
              <w:rPr>
                <w:rFonts w:ascii="Times New Roman" w:hAnsi="Times New Roman" w:cs="Times New Roman"/>
                <w:i w:val="0"/>
                <w:sz w:val="28"/>
                <w:szCs w:val="28"/>
              </w:rPr>
              <w:t>развивать и совершенствовать навыки и последовательность, демонстрирующие понимание времени, пространства и плавност</w:t>
            </w:r>
            <w:r w:rsidRPr="00F171F6">
              <w:rPr>
                <w:rFonts w:ascii="Times New Roman" w:hAnsi="Times New Roman" w:cs="Times New Roman"/>
                <w:i w:val="0"/>
                <w:sz w:val="28"/>
                <w:szCs w:val="28"/>
              </w:rPr>
              <w:lastRenderedPageBreak/>
              <w:t>и выполнения движений</w:t>
            </w:r>
            <w:r w:rsidRPr="00F171F6">
              <w:rPr>
                <w:rFonts w:ascii="Times New Roman" w:hAnsi="Times New Roman" w:cs="Times New Roman"/>
                <w:i w:val="0"/>
                <w:sz w:val="28"/>
                <w:szCs w:val="28"/>
                <w:lang w:eastAsia="en-US"/>
              </w:rPr>
              <w:t xml:space="preserve"> </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8.2.1.3 </w:t>
            </w:r>
            <w:r w:rsidRPr="00F171F6">
              <w:rPr>
                <w:rFonts w:ascii="Times New Roman" w:hAnsi="Times New Roman" w:cs="Times New Roman"/>
                <w:i w:val="0"/>
                <w:sz w:val="28"/>
                <w:szCs w:val="28"/>
              </w:rPr>
              <w:t>обсуждать свои и чужие качества выполнения упражнений, определяя умения и недостатки</w:t>
            </w:r>
            <w:r w:rsidRPr="00F171F6">
              <w:rPr>
                <w:rFonts w:ascii="Times New Roman" w:hAnsi="Times New Roman" w:cs="Times New Roman"/>
                <w:i w:val="0"/>
                <w:sz w:val="28"/>
                <w:szCs w:val="28"/>
                <w:lang w:eastAsia="en-US"/>
              </w:rPr>
              <w:t xml:space="preserve"> </w:t>
            </w:r>
          </w:p>
        </w:tc>
        <w:tc>
          <w:tcPr>
            <w:tcW w:w="1418" w:type="dxa"/>
          </w:tcPr>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lastRenderedPageBreak/>
              <w:t xml:space="preserve">9.2.1.1 </w:t>
            </w:r>
            <w:r w:rsidRPr="00F171F6">
              <w:rPr>
                <w:rFonts w:ascii="Times New Roman" w:hAnsi="Times New Roman" w:cs="Times New Roman"/>
                <w:i w:val="0"/>
                <w:sz w:val="28"/>
                <w:szCs w:val="28"/>
              </w:rPr>
              <w:t>понимать и демонстрировать повышен</w:t>
            </w:r>
            <w:r w:rsidRPr="00F171F6">
              <w:rPr>
                <w:rFonts w:ascii="Times New Roman" w:hAnsi="Times New Roman" w:cs="Times New Roman"/>
                <w:i w:val="0"/>
                <w:sz w:val="28"/>
                <w:szCs w:val="28"/>
              </w:rPr>
              <w:lastRenderedPageBreak/>
              <w:t>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r w:rsidRPr="00F171F6">
              <w:rPr>
                <w:rFonts w:ascii="Times New Roman" w:hAnsi="Times New Roman" w:cs="Times New Roman"/>
                <w:i w:val="0"/>
                <w:sz w:val="28"/>
                <w:szCs w:val="28"/>
                <w:lang w:eastAsia="en-US"/>
              </w:rPr>
              <w:t xml:space="preserve"> </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9.2.1.2 </w:t>
            </w:r>
            <w:r w:rsidRPr="00F171F6">
              <w:rPr>
                <w:rFonts w:ascii="Times New Roman" w:hAnsi="Times New Roman" w:cs="Times New Roman"/>
                <w:i w:val="0"/>
                <w:sz w:val="28"/>
                <w:szCs w:val="28"/>
              </w:rPr>
              <w:t xml:space="preserve">понимать и уметь применять ряд точных и эффективных навыков и последовательностей, демонстрирующие понимание  о времени, </w:t>
            </w:r>
            <w:r w:rsidRPr="00F171F6">
              <w:rPr>
                <w:rFonts w:ascii="Times New Roman" w:hAnsi="Times New Roman" w:cs="Times New Roman"/>
                <w:i w:val="0"/>
                <w:sz w:val="28"/>
                <w:szCs w:val="28"/>
              </w:rPr>
              <w:lastRenderedPageBreak/>
              <w:t>пространстве и плавности выполнения движений с учетом индивидуальных особенностей физического развития</w:t>
            </w:r>
          </w:p>
          <w:p w:rsidR="00B4347C" w:rsidRPr="00F171F6" w:rsidRDefault="00B4347C" w:rsidP="00822134">
            <w:pPr>
              <w:pStyle w:val="aa"/>
              <w:spacing w:before="0" w:after="0" w:line="240" w:lineRule="auto"/>
              <w:rPr>
                <w:rFonts w:ascii="Times New Roman" w:hAnsi="Times New Roman" w:cs="Times New Roman"/>
                <w:i w:val="0"/>
                <w:sz w:val="28"/>
                <w:szCs w:val="28"/>
                <w:lang w:eastAsia="en-US"/>
              </w:rPr>
            </w:pPr>
            <w:r w:rsidRPr="00F171F6">
              <w:rPr>
                <w:rFonts w:ascii="Times New Roman" w:hAnsi="Times New Roman" w:cs="Times New Roman"/>
                <w:i w:val="0"/>
                <w:sz w:val="28"/>
                <w:szCs w:val="28"/>
                <w:lang w:eastAsia="en-US"/>
              </w:rPr>
              <w:t xml:space="preserve">9.2.1.3 </w:t>
            </w:r>
            <w:r w:rsidRPr="00F171F6">
              <w:rPr>
                <w:rFonts w:ascii="Times New Roman" w:hAnsi="Times New Roman" w:cs="Times New Roman"/>
                <w:i w:val="0"/>
                <w:sz w:val="28"/>
                <w:szCs w:val="28"/>
              </w:rPr>
              <w:t>сравнивать свои и чужие умения, и недостатки, определяя потенциал для лучшего выполнения физических упражнений</w:t>
            </w:r>
          </w:p>
        </w:tc>
        <w:tc>
          <w:tcPr>
            <w:tcW w:w="1417" w:type="dxa"/>
          </w:tcPr>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lastRenderedPageBreak/>
              <w:t xml:space="preserve">10.2.1.1 </w:t>
            </w:r>
            <w:r w:rsidRPr="00F171F6">
              <w:rPr>
                <w:rFonts w:ascii="Times New Roman" w:hAnsi="Times New Roman" w:cs="Times New Roman"/>
                <w:sz w:val="28"/>
                <w:szCs w:val="28"/>
              </w:rPr>
              <w:t>анализировать  и демонстрировать повышен</w:t>
            </w:r>
            <w:r w:rsidRPr="00F171F6">
              <w:rPr>
                <w:rFonts w:ascii="Times New Roman" w:hAnsi="Times New Roman" w:cs="Times New Roman"/>
                <w:sz w:val="28"/>
                <w:szCs w:val="28"/>
              </w:rPr>
              <w:lastRenderedPageBreak/>
              <w:t>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10.2.1.2 демонстрировать </w:t>
            </w:r>
            <w:r w:rsidRPr="00F171F6">
              <w:rPr>
                <w:rFonts w:ascii="Times New Roman" w:hAnsi="Times New Roman" w:cs="Times New Roman"/>
                <w:sz w:val="28"/>
                <w:szCs w:val="28"/>
              </w:rPr>
              <w:t xml:space="preserve"> и применять ряд точных и эффективных навыков и последовательностей, демонстрирующие понимание  о </w:t>
            </w:r>
            <w:r w:rsidRPr="00F171F6">
              <w:rPr>
                <w:rFonts w:ascii="Times New Roman" w:hAnsi="Times New Roman" w:cs="Times New Roman"/>
                <w:sz w:val="28"/>
                <w:szCs w:val="28"/>
              </w:rPr>
              <w:lastRenderedPageBreak/>
              <w:t>времени, пространстве и плавности выполнения движений с учетом индивидуальных особенностей физического развития</w:t>
            </w:r>
          </w:p>
          <w:p w:rsidR="00B4347C" w:rsidRPr="00F171F6" w:rsidRDefault="00B4347C"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 xml:space="preserve">10.2.1.3 </w:t>
            </w:r>
            <w:r w:rsidRPr="00F171F6">
              <w:rPr>
                <w:rFonts w:ascii="Times New Roman" w:hAnsi="Times New Roman" w:cs="Times New Roman"/>
                <w:sz w:val="28"/>
                <w:szCs w:val="28"/>
              </w:rPr>
              <w:t>анализировать свои и чужие умения, и недостатки, определяя потенциал для лучшего выполнения физических упражнений</w:t>
            </w:r>
          </w:p>
        </w:tc>
      </w:tr>
      <w:tr w:rsidR="00EE5950" w:rsidRPr="00F171F6" w:rsidTr="00E9508E">
        <w:tc>
          <w:tcPr>
            <w:tcW w:w="1134" w:type="dxa"/>
          </w:tcPr>
          <w:p w:rsidR="00EE5950" w:rsidRPr="00F171F6" w:rsidRDefault="00EE5950"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2.2 Развитие чувства коллективной работы и </w:t>
            </w:r>
            <w:r w:rsidRPr="00F171F6">
              <w:rPr>
                <w:rFonts w:ascii="Times New Roman" w:hAnsi="Times New Roman" w:cs="Times New Roman"/>
                <w:sz w:val="28"/>
                <w:szCs w:val="28"/>
              </w:rPr>
              <w:lastRenderedPageBreak/>
              <w:t>умения соревноваться при выполнении индивидуальных и групповых заданий во время выполнения физической деятельности</w:t>
            </w:r>
          </w:p>
        </w:tc>
        <w:tc>
          <w:tcPr>
            <w:tcW w:w="1418" w:type="dxa"/>
          </w:tcPr>
          <w:p w:rsidR="00EE5950" w:rsidRPr="00F171F6" w:rsidRDefault="00EE5950" w:rsidP="00822134">
            <w:pPr>
              <w:pStyle w:val="ab"/>
              <w:tabs>
                <w:tab w:val="left" w:pos="825"/>
              </w:tabs>
              <w:spacing w:before="0" w:after="0"/>
              <w:jc w:val="left"/>
              <w:rPr>
                <w:szCs w:val="28"/>
                <w:lang w:eastAsia="en-US"/>
              </w:rPr>
            </w:pPr>
            <w:r w:rsidRPr="00F171F6">
              <w:rPr>
                <w:szCs w:val="28"/>
                <w:lang w:eastAsia="en-US"/>
              </w:rPr>
              <w:lastRenderedPageBreak/>
              <w:t xml:space="preserve">5.2.2.1 участвовать в играх под руководством учителя </w:t>
            </w:r>
          </w:p>
          <w:p w:rsidR="00EE5950" w:rsidRPr="00F171F6" w:rsidRDefault="00EE5950" w:rsidP="00822134">
            <w:pPr>
              <w:pStyle w:val="ab"/>
              <w:tabs>
                <w:tab w:val="left" w:pos="825"/>
              </w:tabs>
              <w:spacing w:before="0" w:after="0"/>
              <w:jc w:val="left"/>
              <w:rPr>
                <w:szCs w:val="28"/>
                <w:lang w:eastAsia="en-US"/>
              </w:rPr>
            </w:pPr>
            <w:r w:rsidRPr="00F171F6">
              <w:rPr>
                <w:szCs w:val="28"/>
                <w:lang w:eastAsia="en-US"/>
              </w:rPr>
              <w:t xml:space="preserve">5.2.2.2 </w:t>
            </w:r>
            <w:r w:rsidRPr="00F171F6">
              <w:rPr>
                <w:szCs w:val="28"/>
                <w:lang w:eastAsia="en-US"/>
              </w:rPr>
              <w:lastRenderedPageBreak/>
              <w:t>уважительно относиться к товарищам во время игр</w:t>
            </w:r>
          </w:p>
          <w:p w:rsidR="00EE5950" w:rsidRPr="00F171F6" w:rsidRDefault="00EE5950" w:rsidP="00822134">
            <w:pPr>
              <w:widowControl w:val="0"/>
              <w:spacing w:after="0" w:line="240" w:lineRule="auto"/>
              <w:rPr>
                <w:rFonts w:ascii="Times New Roman" w:hAnsi="Times New Roman" w:cs="Times New Roman"/>
                <w:sz w:val="28"/>
                <w:szCs w:val="28"/>
                <w:lang w:eastAsia="en-US"/>
              </w:rPr>
            </w:pPr>
            <w:r w:rsidRPr="00F171F6">
              <w:rPr>
                <w:rFonts w:ascii="Times New Roman" w:hAnsi="Times New Roman" w:cs="Times New Roman"/>
                <w:sz w:val="28"/>
                <w:szCs w:val="28"/>
                <w:lang w:eastAsia="en-US"/>
              </w:rPr>
              <w:t xml:space="preserve">5.2.2.3 уметь не проявлять негативного и агрессивного отношения во время игр </w:t>
            </w:r>
          </w:p>
          <w:p w:rsidR="00EE5950" w:rsidRPr="00F171F6" w:rsidRDefault="00EE5950" w:rsidP="00822134">
            <w:pPr>
              <w:pStyle w:val="Default"/>
              <w:tabs>
                <w:tab w:val="left" w:pos="41"/>
              </w:tabs>
              <w:suppressAutoHyphens/>
              <w:rPr>
                <w:sz w:val="28"/>
                <w:szCs w:val="28"/>
                <w:lang w:val="ru-RU" w:eastAsia="en-US"/>
              </w:rPr>
            </w:pPr>
            <w:r w:rsidRPr="00F171F6">
              <w:rPr>
                <w:rFonts w:ascii="Times New Roman" w:eastAsia="Segoe UI" w:hAnsi="Times New Roman" w:cs="Times New Roman"/>
                <w:color w:val="auto"/>
                <w:kern w:val="1"/>
                <w:sz w:val="28"/>
                <w:szCs w:val="28"/>
                <w:lang w:val="ru-RU"/>
              </w:rPr>
              <w:t xml:space="preserve">5.2.2.4 определять роли, обусловленные различными контекстами движений </w:t>
            </w:r>
          </w:p>
        </w:tc>
        <w:tc>
          <w:tcPr>
            <w:tcW w:w="1417" w:type="dxa"/>
          </w:tcPr>
          <w:p w:rsidR="00EE5950" w:rsidRPr="00F171F6" w:rsidRDefault="00EE5950" w:rsidP="00822134">
            <w:pPr>
              <w:pStyle w:val="ab"/>
              <w:tabs>
                <w:tab w:val="left" w:pos="825"/>
              </w:tabs>
              <w:spacing w:before="0" w:after="0"/>
              <w:jc w:val="left"/>
              <w:rPr>
                <w:szCs w:val="28"/>
                <w:lang w:eastAsia="en-US"/>
              </w:rPr>
            </w:pPr>
            <w:r w:rsidRPr="00F171F6">
              <w:rPr>
                <w:szCs w:val="28"/>
                <w:lang w:eastAsia="en-US"/>
              </w:rPr>
              <w:lastRenderedPageBreak/>
              <w:t xml:space="preserve">6.2.2.1 во время игр действовать сначала под руководством </w:t>
            </w:r>
            <w:r w:rsidRPr="00F171F6">
              <w:rPr>
                <w:szCs w:val="28"/>
                <w:lang w:eastAsia="en-US"/>
              </w:rPr>
              <w:lastRenderedPageBreak/>
              <w:t xml:space="preserve">учителя, </w:t>
            </w:r>
            <w:r w:rsidRPr="00F171F6">
              <w:rPr>
                <w:szCs w:val="28"/>
              </w:rPr>
              <w:t>знать правила соревновательной деятельности и правила судейства</w:t>
            </w:r>
          </w:p>
          <w:p w:rsidR="00EE5950" w:rsidRPr="00F171F6" w:rsidRDefault="00EE5950" w:rsidP="00822134">
            <w:pPr>
              <w:pStyle w:val="ab"/>
              <w:tabs>
                <w:tab w:val="left" w:pos="825"/>
              </w:tabs>
              <w:spacing w:before="0" w:after="0"/>
              <w:jc w:val="left"/>
              <w:rPr>
                <w:szCs w:val="28"/>
                <w:lang w:eastAsia="en-US"/>
              </w:rPr>
            </w:pPr>
            <w:r w:rsidRPr="00F171F6">
              <w:rPr>
                <w:szCs w:val="28"/>
                <w:lang w:eastAsia="en-US"/>
              </w:rPr>
              <w:t>6.2.2.2 уважительно относиться к товарищам во время игр</w:t>
            </w:r>
          </w:p>
          <w:p w:rsidR="00EE5950" w:rsidRPr="00F171F6" w:rsidRDefault="00EE5950" w:rsidP="00822134">
            <w:pPr>
              <w:widowControl w:val="0"/>
              <w:spacing w:after="0" w:line="240" w:lineRule="auto"/>
              <w:rPr>
                <w:rFonts w:ascii="Times New Roman" w:hAnsi="Times New Roman" w:cs="Times New Roman"/>
                <w:sz w:val="28"/>
                <w:szCs w:val="28"/>
                <w:lang w:eastAsia="en-US"/>
              </w:rPr>
            </w:pPr>
            <w:r w:rsidRPr="00F171F6">
              <w:rPr>
                <w:rFonts w:ascii="Times New Roman" w:hAnsi="Times New Roman" w:cs="Times New Roman"/>
                <w:sz w:val="28"/>
                <w:szCs w:val="28"/>
                <w:lang w:eastAsia="en-US"/>
              </w:rPr>
              <w:t>6.2.2.3 уметь не проявлять негативного и агрессивного отношения во время игр и спортивных соревнований</w:t>
            </w:r>
          </w:p>
          <w:p w:rsidR="00EE5950" w:rsidRPr="00F171F6" w:rsidRDefault="00EE5950" w:rsidP="00822134">
            <w:pPr>
              <w:tabs>
                <w:tab w:val="left" w:pos="41"/>
              </w:tabs>
              <w:spacing w:after="0" w:line="240" w:lineRule="auto"/>
              <w:rPr>
                <w:sz w:val="28"/>
                <w:szCs w:val="28"/>
                <w:lang w:eastAsia="en-US"/>
              </w:rPr>
            </w:pPr>
            <w:r w:rsidRPr="00F171F6">
              <w:rPr>
                <w:rFonts w:ascii="Times New Roman" w:hAnsi="Times New Roman" w:cs="Times New Roman"/>
                <w:sz w:val="28"/>
                <w:szCs w:val="28"/>
              </w:rPr>
              <w:t>6.2.2.4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осознавать и объяснять роли и их различия, обусловленные различными </w:t>
            </w:r>
            <w:r w:rsidRPr="00F171F6">
              <w:rPr>
                <w:rFonts w:ascii="Times New Roman" w:hAnsi="Times New Roman" w:cs="Times New Roman"/>
                <w:sz w:val="28"/>
                <w:szCs w:val="28"/>
              </w:rPr>
              <w:lastRenderedPageBreak/>
              <w:t xml:space="preserve">контекстами движений </w:t>
            </w:r>
          </w:p>
        </w:tc>
        <w:tc>
          <w:tcPr>
            <w:tcW w:w="1418" w:type="dxa"/>
          </w:tcPr>
          <w:p w:rsidR="00EE5950" w:rsidRPr="00F171F6" w:rsidRDefault="00EE5950" w:rsidP="00822134">
            <w:pPr>
              <w:pStyle w:val="ab"/>
              <w:tabs>
                <w:tab w:val="left" w:pos="825"/>
              </w:tabs>
              <w:spacing w:before="0" w:after="0"/>
              <w:jc w:val="left"/>
              <w:rPr>
                <w:szCs w:val="28"/>
                <w:lang w:eastAsia="en-US"/>
              </w:rPr>
            </w:pPr>
            <w:r w:rsidRPr="00F171F6">
              <w:rPr>
                <w:szCs w:val="28"/>
                <w:lang w:val="kk-KZ" w:eastAsia="en-US"/>
              </w:rPr>
              <w:lastRenderedPageBreak/>
              <w:t xml:space="preserve">7.2.2.1 </w:t>
            </w:r>
            <w:r w:rsidRPr="00F171F6">
              <w:rPr>
                <w:szCs w:val="28"/>
              </w:rPr>
              <w:t xml:space="preserve">понимать правила соревновательной деятельности и правила </w:t>
            </w:r>
            <w:r w:rsidRPr="00F171F6">
              <w:rPr>
                <w:szCs w:val="28"/>
              </w:rPr>
              <w:lastRenderedPageBreak/>
              <w:t>судейства</w:t>
            </w:r>
          </w:p>
          <w:p w:rsidR="00EE5950" w:rsidRPr="00F171F6" w:rsidRDefault="00EE5950" w:rsidP="00822134">
            <w:pPr>
              <w:pStyle w:val="ab"/>
              <w:tabs>
                <w:tab w:val="left" w:pos="825"/>
              </w:tabs>
              <w:spacing w:before="0" w:after="0"/>
              <w:jc w:val="left"/>
              <w:rPr>
                <w:szCs w:val="28"/>
                <w:lang w:eastAsia="en-US"/>
              </w:rPr>
            </w:pPr>
            <w:r w:rsidRPr="00F171F6">
              <w:rPr>
                <w:szCs w:val="28"/>
                <w:lang w:eastAsia="en-US"/>
              </w:rPr>
              <w:t>7.2.2.2 уважительно относиться к товарищам во время игр</w:t>
            </w:r>
          </w:p>
          <w:p w:rsidR="00EE5950" w:rsidRPr="00F171F6" w:rsidRDefault="00EE5950" w:rsidP="00822134">
            <w:pPr>
              <w:tabs>
                <w:tab w:val="left" w:pos="41"/>
              </w:tabs>
              <w:spacing w:after="0" w:line="240" w:lineRule="auto"/>
              <w:rPr>
                <w:rFonts w:ascii="Times New Roman" w:hAnsi="Times New Roman" w:cs="Times New Roman"/>
                <w:sz w:val="28"/>
                <w:szCs w:val="28"/>
              </w:rPr>
            </w:pPr>
            <w:r w:rsidRPr="00F171F6">
              <w:rPr>
                <w:rFonts w:ascii="Times New Roman" w:hAnsi="Times New Roman" w:cs="Times New Roman"/>
                <w:sz w:val="28"/>
                <w:szCs w:val="28"/>
              </w:rPr>
              <w:t>7.2.2.3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знать и объяснять поведение, отражающее честную игру, патриотизм, сотрудничество во время соревнований</w:t>
            </w:r>
          </w:p>
          <w:p w:rsidR="00EE5950" w:rsidRPr="00F171F6" w:rsidRDefault="00EE5950" w:rsidP="00822134">
            <w:pPr>
              <w:tabs>
                <w:tab w:val="left" w:pos="41"/>
              </w:tabs>
              <w:spacing w:after="0" w:line="240" w:lineRule="auto"/>
              <w:rPr>
                <w:sz w:val="28"/>
                <w:szCs w:val="28"/>
                <w:lang w:eastAsia="en-US"/>
              </w:rPr>
            </w:pPr>
            <w:r w:rsidRPr="00F171F6">
              <w:rPr>
                <w:rFonts w:ascii="Times New Roman" w:hAnsi="Times New Roman" w:cs="Times New Roman"/>
                <w:sz w:val="28"/>
                <w:szCs w:val="28"/>
              </w:rPr>
              <w:t>7.2.2.4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применять роли, обусловленные различными контекстами движений, и осознавать их различия</w:t>
            </w:r>
          </w:p>
        </w:tc>
        <w:tc>
          <w:tcPr>
            <w:tcW w:w="1417" w:type="dxa"/>
          </w:tcPr>
          <w:p w:rsidR="00EE5950" w:rsidRPr="00F171F6" w:rsidRDefault="00EE5950" w:rsidP="00822134">
            <w:pPr>
              <w:pStyle w:val="ab"/>
              <w:tabs>
                <w:tab w:val="left" w:pos="825"/>
              </w:tabs>
              <w:spacing w:before="0" w:after="0"/>
              <w:jc w:val="left"/>
              <w:rPr>
                <w:szCs w:val="28"/>
                <w:lang w:eastAsia="en-US"/>
              </w:rPr>
            </w:pPr>
            <w:r w:rsidRPr="00F171F6">
              <w:rPr>
                <w:szCs w:val="28"/>
                <w:lang w:val="kk-KZ" w:eastAsia="en-US"/>
              </w:rPr>
              <w:lastRenderedPageBreak/>
              <w:t xml:space="preserve">8.2.2.1 играть в команде, </w:t>
            </w:r>
            <w:r w:rsidRPr="00F171F6">
              <w:rPr>
                <w:szCs w:val="28"/>
              </w:rPr>
              <w:t>применять правила соревновательной деятельн</w:t>
            </w:r>
            <w:r w:rsidRPr="00F171F6">
              <w:rPr>
                <w:szCs w:val="28"/>
              </w:rPr>
              <w:lastRenderedPageBreak/>
              <w:t>ости и правила судейства</w:t>
            </w:r>
          </w:p>
          <w:p w:rsidR="00EE5950" w:rsidRPr="00F171F6" w:rsidRDefault="00EE5950" w:rsidP="00822134">
            <w:pPr>
              <w:pStyle w:val="ab"/>
              <w:tabs>
                <w:tab w:val="left" w:pos="825"/>
              </w:tabs>
              <w:spacing w:before="0" w:after="0"/>
              <w:jc w:val="left"/>
              <w:rPr>
                <w:szCs w:val="28"/>
                <w:lang w:eastAsia="en-US"/>
              </w:rPr>
            </w:pPr>
            <w:r w:rsidRPr="00F171F6">
              <w:rPr>
                <w:szCs w:val="28"/>
                <w:lang w:eastAsia="en-US"/>
              </w:rPr>
              <w:t>8.2.2.2 уважительно относиться к товарищам во время игр</w:t>
            </w:r>
          </w:p>
          <w:p w:rsidR="00EE5950" w:rsidRPr="00F171F6" w:rsidRDefault="00EE5950" w:rsidP="00822134">
            <w:pPr>
              <w:tabs>
                <w:tab w:val="left" w:pos="41"/>
              </w:tabs>
              <w:spacing w:after="0" w:line="240" w:lineRule="auto"/>
              <w:rPr>
                <w:rFonts w:ascii="Times New Roman" w:hAnsi="Times New Roman" w:cs="Times New Roman"/>
                <w:sz w:val="28"/>
                <w:szCs w:val="28"/>
              </w:rPr>
            </w:pPr>
            <w:r w:rsidRPr="00F171F6">
              <w:rPr>
                <w:rFonts w:ascii="Times New Roman" w:hAnsi="Times New Roman" w:cs="Times New Roman"/>
                <w:sz w:val="28"/>
                <w:szCs w:val="28"/>
              </w:rPr>
              <w:t>8.2.2.3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понимать и применять поведение, отражающее честную игру, патриотизм, сотрудничество во время соревнований</w:t>
            </w:r>
          </w:p>
          <w:p w:rsidR="00EE5950" w:rsidRPr="00E9508E" w:rsidRDefault="00EE5950" w:rsidP="00822134">
            <w:pPr>
              <w:tabs>
                <w:tab w:val="left" w:pos="41"/>
              </w:tabs>
              <w:spacing w:after="0" w:line="240" w:lineRule="auto"/>
              <w:rPr>
                <w:rFonts w:ascii="Times New Roman" w:hAnsi="Times New Roman" w:cs="Times New Roman"/>
                <w:sz w:val="28"/>
                <w:szCs w:val="28"/>
              </w:rPr>
            </w:pPr>
            <w:r w:rsidRPr="00F171F6">
              <w:rPr>
                <w:rFonts w:ascii="Times New Roman" w:hAnsi="Times New Roman" w:cs="Times New Roman"/>
                <w:sz w:val="28"/>
                <w:szCs w:val="28"/>
              </w:rPr>
              <w:t>8.2.2.4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демонстрировать и сравнивать роли и их различия, обусловленные различными контекстами движений </w:t>
            </w:r>
          </w:p>
        </w:tc>
        <w:tc>
          <w:tcPr>
            <w:tcW w:w="1418" w:type="dxa"/>
          </w:tcPr>
          <w:p w:rsidR="00EE5950" w:rsidRPr="00F171F6" w:rsidRDefault="00EE5950" w:rsidP="00822134">
            <w:pPr>
              <w:pStyle w:val="ab"/>
              <w:tabs>
                <w:tab w:val="left" w:pos="825"/>
              </w:tabs>
              <w:spacing w:before="0" w:after="0"/>
              <w:jc w:val="left"/>
              <w:rPr>
                <w:szCs w:val="28"/>
                <w:lang w:eastAsia="en-US"/>
              </w:rPr>
            </w:pPr>
            <w:r w:rsidRPr="00F171F6">
              <w:rPr>
                <w:szCs w:val="28"/>
                <w:lang w:val="kk-KZ" w:eastAsia="en-US"/>
              </w:rPr>
              <w:lastRenderedPageBreak/>
              <w:t xml:space="preserve">9.2.2.1 </w:t>
            </w:r>
            <w:r w:rsidRPr="00F171F6">
              <w:rPr>
                <w:szCs w:val="28"/>
              </w:rPr>
              <w:t>демонстрировать и сравнивать правила соревновательной деятельн</w:t>
            </w:r>
            <w:r w:rsidRPr="00F171F6">
              <w:rPr>
                <w:szCs w:val="28"/>
              </w:rPr>
              <w:lastRenderedPageBreak/>
              <w:t>ости и правила судейства</w:t>
            </w:r>
          </w:p>
          <w:p w:rsidR="00EE5950" w:rsidRPr="00F171F6" w:rsidRDefault="00EE5950" w:rsidP="00822134">
            <w:pPr>
              <w:pStyle w:val="ab"/>
              <w:tabs>
                <w:tab w:val="left" w:pos="825"/>
              </w:tabs>
              <w:spacing w:before="0" w:after="0"/>
              <w:jc w:val="left"/>
              <w:rPr>
                <w:szCs w:val="28"/>
                <w:lang w:eastAsia="en-US"/>
              </w:rPr>
            </w:pPr>
            <w:r w:rsidRPr="00F171F6">
              <w:rPr>
                <w:szCs w:val="28"/>
                <w:lang w:eastAsia="en-US"/>
              </w:rPr>
              <w:t>9.2.2.2 уважительно относиться к товарищам во время игр</w:t>
            </w:r>
          </w:p>
          <w:p w:rsidR="00EE5950" w:rsidRPr="00F171F6" w:rsidRDefault="00EE5950" w:rsidP="00822134">
            <w:pPr>
              <w:tabs>
                <w:tab w:val="left" w:pos="41"/>
              </w:tabs>
              <w:spacing w:after="0" w:line="240" w:lineRule="auto"/>
              <w:rPr>
                <w:rFonts w:ascii="Times New Roman" w:hAnsi="Times New Roman" w:cs="Times New Roman"/>
                <w:sz w:val="28"/>
                <w:szCs w:val="28"/>
              </w:rPr>
            </w:pPr>
            <w:r w:rsidRPr="00F171F6">
              <w:rPr>
                <w:rFonts w:ascii="Times New Roman" w:hAnsi="Times New Roman" w:cs="Times New Roman"/>
                <w:sz w:val="28"/>
                <w:szCs w:val="28"/>
              </w:rPr>
              <w:t>9.2.2.3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обсуждать и адаптировать поведение, отражающее честную игру, патриотизм, сотрудничество во время соревнований</w:t>
            </w:r>
          </w:p>
          <w:p w:rsidR="00EE5950" w:rsidRPr="00F171F6" w:rsidRDefault="00EE5950" w:rsidP="00822134">
            <w:pPr>
              <w:tabs>
                <w:tab w:val="left" w:pos="41"/>
              </w:tabs>
              <w:spacing w:after="0" w:line="240" w:lineRule="auto"/>
              <w:rPr>
                <w:sz w:val="28"/>
                <w:szCs w:val="28"/>
                <w:lang w:eastAsia="en-US"/>
              </w:rPr>
            </w:pPr>
            <w:r w:rsidRPr="00F171F6">
              <w:rPr>
                <w:rFonts w:ascii="Times New Roman" w:hAnsi="Times New Roman" w:cs="Times New Roman"/>
                <w:sz w:val="28"/>
                <w:szCs w:val="28"/>
              </w:rPr>
              <w:t>9.2.2.4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оценивать и адаптировать различные роли, обусловленные контекстами движений </w:t>
            </w:r>
          </w:p>
        </w:tc>
        <w:tc>
          <w:tcPr>
            <w:tcW w:w="1417" w:type="dxa"/>
          </w:tcPr>
          <w:p w:rsidR="00EE5950" w:rsidRPr="00F171F6" w:rsidRDefault="00EE5950"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eastAsia="en-US"/>
              </w:rPr>
              <w:lastRenderedPageBreak/>
              <w:t xml:space="preserve">10.2.2.1 </w:t>
            </w:r>
            <w:r w:rsidRPr="00F171F6">
              <w:rPr>
                <w:rFonts w:ascii="Times New Roman" w:hAnsi="Times New Roman" w:cs="Times New Roman"/>
                <w:sz w:val="28"/>
                <w:szCs w:val="28"/>
              </w:rPr>
              <w:t xml:space="preserve">анализировать правила соревновательной деятельности и </w:t>
            </w:r>
            <w:r w:rsidRPr="00F171F6">
              <w:rPr>
                <w:rFonts w:ascii="Times New Roman" w:hAnsi="Times New Roman" w:cs="Times New Roman"/>
                <w:sz w:val="28"/>
                <w:szCs w:val="28"/>
              </w:rPr>
              <w:lastRenderedPageBreak/>
              <w:t>правила судейства</w:t>
            </w:r>
          </w:p>
          <w:p w:rsidR="00EE5950" w:rsidRPr="00F171F6" w:rsidRDefault="00EE5950"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t>10.2.2.2 анализировать свое отношение и отношение товарищей во время игр</w:t>
            </w:r>
          </w:p>
          <w:p w:rsidR="00EE5950" w:rsidRPr="00F171F6" w:rsidRDefault="00EE5950"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10.2.2.3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демонстрировать поведение, отражающее честную игру, патриотизм, сотрудничество во время соревнований</w:t>
            </w:r>
          </w:p>
          <w:p w:rsidR="00EE5950" w:rsidRPr="00F171F6" w:rsidRDefault="00EE5950" w:rsidP="00822134">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10.2.2.4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анализировать и адаптировать различные роли, обусловленные контекстами движений</w:t>
            </w:r>
          </w:p>
        </w:tc>
      </w:tr>
    </w:tbl>
    <w:p w:rsidR="00DF34E6" w:rsidRPr="00F171F6" w:rsidRDefault="00DF34E6" w:rsidP="00DF34E6">
      <w:pPr>
        <w:widowControl w:val="0"/>
        <w:tabs>
          <w:tab w:val="left" w:pos="993"/>
        </w:tabs>
        <w:spacing w:after="0" w:line="240" w:lineRule="auto"/>
        <w:ind w:firstLine="709"/>
        <w:jc w:val="both"/>
        <w:rPr>
          <w:rFonts w:ascii="Times New Roman" w:hAnsi="Times New Roman" w:cs="Times New Roman"/>
          <w:sz w:val="28"/>
          <w:szCs w:val="28"/>
        </w:rPr>
      </w:pPr>
    </w:p>
    <w:p w:rsidR="00DF34E6" w:rsidRPr="00F171F6" w:rsidRDefault="00DF34E6" w:rsidP="00FD01EB">
      <w:pPr>
        <w:widowControl w:val="0"/>
        <w:tabs>
          <w:tab w:val="left" w:pos="993"/>
        </w:tabs>
        <w:spacing w:after="0" w:line="240" w:lineRule="auto"/>
        <w:ind w:firstLine="709"/>
        <w:jc w:val="both"/>
        <w:rPr>
          <w:rFonts w:ascii="Times New Roman" w:hAnsi="Times New Roman" w:cs="Times New Roman"/>
          <w:sz w:val="28"/>
          <w:szCs w:val="28"/>
        </w:rPr>
      </w:pPr>
      <w:r w:rsidRPr="00F171F6">
        <w:rPr>
          <w:rFonts w:ascii="Times New Roman" w:hAnsi="Times New Roman" w:cs="Times New Roman"/>
          <w:sz w:val="28"/>
          <w:szCs w:val="28"/>
        </w:rPr>
        <w:t xml:space="preserve">3) </w:t>
      </w:r>
      <w:r w:rsidRPr="00F171F6">
        <w:rPr>
          <w:rFonts w:ascii="Times New Roman" w:hAnsi="Times New Roman" w:cs="Times New Roman"/>
          <w:sz w:val="28"/>
          <w:szCs w:val="28"/>
          <w:lang w:val="kk-KZ"/>
        </w:rPr>
        <w:t>р</w:t>
      </w:r>
      <w:r w:rsidRPr="00F171F6">
        <w:rPr>
          <w:rFonts w:ascii="Times New Roman" w:hAnsi="Times New Roman" w:cs="Times New Roman"/>
          <w:sz w:val="28"/>
          <w:szCs w:val="28"/>
        </w:rPr>
        <w:t>аздел «Здоровье и здоровый образ жизни»:</w:t>
      </w:r>
    </w:p>
    <w:p w:rsidR="00DF34E6" w:rsidRPr="00F171F6" w:rsidRDefault="00DF34E6" w:rsidP="00FD01EB">
      <w:pPr>
        <w:widowControl w:val="0"/>
        <w:tabs>
          <w:tab w:val="left" w:pos="993"/>
        </w:tabs>
        <w:spacing w:after="0" w:line="240" w:lineRule="auto"/>
        <w:ind w:firstLine="709"/>
        <w:jc w:val="both"/>
        <w:rPr>
          <w:rFonts w:ascii="Times New Roman" w:hAnsi="Times New Roman" w:cs="Times New Roman"/>
          <w:sz w:val="28"/>
          <w:szCs w:val="28"/>
          <w:lang w:val="kk-KZ"/>
        </w:rPr>
      </w:pPr>
      <w:r w:rsidRPr="00F171F6">
        <w:rPr>
          <w:rFonts w:ascii="Times New Roman" w:hAnsi="Times New Roman" w:cs="Times New Roman"/>
          <w:sz w:val="28"/>
          <w:szCs w:val="28"/>
        </w:rPr>
        <w:t>таблица 3</w:t>
      </w:r>
    </w:p>
    <w:p w:rsidR="00EE5950" w:rsidRPr="00F171F6" w:rsidRDefault="00EE5950" w:rsidP="00FD01EB">
      <w:pPr>
        <w:widowControl w:val="0"/>
        <w:tabs>
          <w:tab w:val="left" w:pos="993"/>
        </w:tabs>
        <w:spacing w:after="0" w:line="240" w:lineRule="auto"/>
        <w:ind w:firstLine="709"/>
        <w:jc w:val="both"/>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92"/>
        <w:gridCol w:w="1417"/>
        <w:gridCol w:w="1386"/>
        <w:gridCol w:w="1275"/>
        <w:gridCol w:w="1418"/>
        <w:gridCol w:w="1417"/>
      </w:tblGrid>
      <w:tr w:rsidR="009777C9" w:rsidRPr="00F171F6" w:rsidTr="00E9508E">
        <w:tc>
          <w:tcPr>
            <w:tcW w:w="1134" w:type="dxa"/>
            <w:vMerge w:val="restart"/>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lang w:eastAsia="en-US"/>
              </w:rPr>
              <w:t>Подраздел</w:t>
            </w:r>
          </w:p>
        </w:tc>
        <w:tc>
          <w:tcPr>
            <w:tcW w:w="8505" w:type="dxa"/>
            <w:gridSpan w:val="6"/>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lang w:eastAsia="en-US"/>
              </w:rPr>
              <w:t>Цели обучения</w:t>
            </w:r>
          </w:p>
        </w:tc>
      </w:tr>
      <w:tr w:rsidR="009777C9" w:rsidRPr="00F171F6" w:rsidTr="00E9508E">
        <w:tc>
          <w:tcPr>
            <w:tcW w:w="1134" w:type="dxa"/>
            <w:vMerge/>
          </w:tcPr>
          <w:p w:rsidR="009777C9" w:rsidRPr="00F171F6" w:rsidRDefault="009777C9" w:rsidP="00FD01EB">
            <w:pPr>
              <w:spacing w:after="0" w:line="240" w:lineRule="auto"/>
              <w:jc w:val="center"/>
              <w:rPr>
                <w:rFonts w:ascii="Times New Roman" w:hAnsi="Times New Roman" w:cs="Times New Roman"/>
                <w:sz w:val="28"/>
                <w:szCs w:val="28"/>
              </w:rPr>
            </w:pPr>
          </w:p>
        </w:tc>
        <w:tc>
          <w:tcPr>
            <w:tcW w:w="1592"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5 класс</w:t>
            </w:r>
          </w:p>
        </w:tc>
        <w:tc>
          <w:tcPr>
            <w:tcW w:w="1417"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6 класс</w:t>
            </w:r>
          </w:p>
        </w:tc>
        <w:tc>
          <w:tcPr>
            <w:tcW w:w="1386"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7 класс</w:t>
            </w:r>
          </w:p>
        </w:tc>
        <w:tc>
          <w:tcPr>
            <w:tcW w:w="1275"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8 класс</w:t>
            </w:r>
          </w:p>
        </w:tc>
        <w:tc>
          <w:tcPr>
            <w:tcW w:w="1418"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9 класс</w:t>
            </w:r>
          </w:p>
        </w:tc>
        <w:tc>
          <w:tcPr>
            <w:tcW w:w="1417" w:type="dxa"/>
          </w:tcPr>
          <w:p w:rsidR="009777C9" w:rsidRPr="00F171F6" w:rsidRDefault="009777C9" w:rsidP="00FD01EB">
            <w:pPr>
              <w:spacing w:after="0" w:line="240" w:lineRule="auto"/>
              <w:jc w:val="center"/>
              <w:rPr>
                <w:rFonts w:ascii="Times New Roman" w:hAnsi="Times New Roman" w:cs="Times New Roman"/>
                <w:sz w:val="28"/>
                <w:szCs w:val="28"/>
              </w:rPr>
            </w:pPr>
            <w:r w:rsidRPr="00F171F6">
              <w:rPr>
                <w:rFonts w:ascii="Times New Roman" w:hAnsi="Times New Roman" w:cs="Times New Roman"/>
                <w:sz w:val="28"/>
                <w:szCs w:val="28"/>
              </w:rPr>
              <w:t>10 класс</w:t>
            </w:r>
          </w:p>
        </w:tc>
      </w:tr>
      <w:tr w:rsidR="009777C9" w:rsidRPr="00F171F6" w:rsidTr="00E9508E">
        <w:tc>
          <w:tcPr>
            <w:tcW w:w="1134" w:type="dxa"/>
            <w:vMerge w:val="restart"/>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3.1 Знание и понимание о здоровье. Обучение умению контролировать физические изменения в организме</w:t>
            </w:r>
          </w:p>
        </w:tc>
        <w:tc>
          <w:tcPr>
            <w:tcW w:w="1592"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5.3.1.1 </w:t>
            </w:r>
          </w:p>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shd w:val="clear" w:color="auto" w:fill="FFFFFF"/>
              </w:rPr>
              <w:t>предварительная работа по пониманию важности физической деятельности и здоровом образе жизни, необходимости в самостоятельных занятиях</w:t>
            </w:r>
            <w:r w:rsidRPr="00F171F6">
              <w:rPr>
                <w:rFonts w:ascii="Times New Roman" w:hAnsi="Times New Roman" w:cs="Times New Roman"/>
                <w:sz w:val="28"/>
                <w:szCs w:val="28"/>
              </w:rPr>
              <w:t xml:space="preserve">  </w:t>
            </w:r>
          </w:p>
        </w:tc>
        <w:tc>
          <w:tcPr>
            <w:tcW w:w="1417"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t>6.1</w:t>
            </w:r>
            <w:r w:rsidRPr="00F171F6">
              <w:rPr>
                <w:rFonts w:ascii="Times New Roman" w:hAnsi="Times New Roman" w:cs="Times New Roman"/>
                <w:sz w:val="28"/>
                <w:szCs w:val="28"/>
              </w:rPr>
              <w:t xml:space="preserve">.3.1.1 осознавать важность физической деятельности, получить общее понятие о здоровье, систематических упражнениях </w:t>
            </w:r>
          </w:p>
        </w:tc>
        <w:tc>
          <w:tcPr>
            <w:tcW w:w="1386"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7.3.1.1 </w:t>
            </w:r>
          </w:p>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уметь описывать и обсуждать оздоровительную пользу физических упражнений, применять самостоятельно их для коррекции утраченных функций</w:t>
            </w:r>
          </w:p>
        </w:tc>
        <w:tc>
          <w:tcPr>
            <w:tcW w:w="1275" w:type="dxa"/>
          </w:tcPr>
          <w:p w:rsidR="009777C9" w:rsidRPr="00F171F6" w:rsidRDefault="009777C9" w:rsidP="00FD01EB">
            <w:pPr>
              <w:spacing w:after="0" w:line="240" w:lineRule="auto"/>
              <w:rPr>
                <w:rFonts w:ascii="Times New Roman" w:hAnsi="Times New Roman" w:cs="Times New Roman"/>
                <w:sz w:val="28"/>
                <w:szCs w:val="28"/>
                <w:lang w:eastAsia="en-US"/>
              </w:rPr>
            </w:pPr>
            <w:r w:rsidRPr="00F171F6">
              <w:rPr>
                <w:rFonts w:ascii="Times New Roman" w:hAnsi="Times New Roman" w:cs="Times New Roman"/>
                <w:sz w:val="28"/>
                <w:szCs w:val="28"/>
              </w:rPr>
              <w:t>8.3.1.1 демонстрировать знание и понимание оздоровительной пользы физических упражнений, способствующих укреплению здоровья</w:t>
            </w:r>
          </w:p>
        </w:tc>
        <w:tc>
          <w:tcPr>
            <w:tcW w:w="1418" w:type="dxa"/>
          </w:tcPr>
          <w:p w:rsidR="009777C9" w:rsidRPr="00F171F6" w:rsidRDefault="009777C9" w:rsidP="00FD01EB">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rPr>
              <w:t xml:space="preserve">9.3.1.1 анализировать и понимать важность физической деятельности для здоровья и здорового образа жизни </w:t>
            </w:r>
          </w:p>
        </w:tc>
        <w:tc>
          <w:tcPr>
            <w:tcW w:w="1417"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10.3.1.1 анализировать и демонстрировать знание и понимание оздоровительной пользы физических упражнений, способствующих укреплению здоровья</w:t>
            </w:r>
          </w:p>
        </w:tc>
      </w:tr>
      <w:tr w:rsidR="009777C9" w:rsidRPr="00F171F6" w:rsidTr="00E9508E">
        <w:tc>
          <w:tcPr>
            <w:tcW w:w="1134" w:type="dxa"/>
            <w:vMerge/>
          </w:tcPr>
          <w:p w:rsidR="009777C9" w:rsidRPr="00F171F6" w:rsidRDefault="009777C9" w:rsidP="00FD01EB">
            <w:pPr>
              <w:spacing w:after="0" w:line="240" w:lineRule="auto"/>
              <w:rPr>
                <w:rFonts w:ascii="Times New Roman" w:hAnsi="Times New Roman" w:cs="Times New Roman"/>
                <w:sz w:val="28"/>
                <w:szCs w:val="28"/>
              </w:rPr>
            </w:pPr>
          </w:p>
        </w:tc>
        <w:tc>
          <w:tcPr>
            <w:tcW w:w="1592"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5.3.1.2 выполнять упражнения на диафрагмальное, реберное и смешанное дыхание в положениях лежа, </w:t>
            </w:r>
            <w:r w:rsidRPr="00F171F6">
              <w:rPr>
                <w:rFonts w:ascii="Times New Roman" w:hAnsi="Times New Roman" w:cs="Times New Roman"/>
                <w:sz w:val="28"/>
                <w:szCs w:val="28"/>
              </w:rPr>
              <w:lastRenderedPageBreak/>
              <w:t>стоя, сидя (по подражанию</w:t>
            </w:r>
          </w:p>
          <w:p w:rsidR="009777C9" w:rsidRPr="00F171F6" w:rsidRDefault="009777C9" w:rsidP="00FD01EB">
            <w:pPr>
              <w:spacing w:after="0" w:line="240" w:lineRule="auto"/>
              <w:rPr>
                <w:rFonts w:ascii="Times New Roman" w:hAnsi="Times New Roman" w:cs="Times New Roman"/>
                <w:sz w:val="28"/>
                <w:szCs w:val="28"/>
              </w:rPr>
            </w:pPr>
          </w:p>
        </w:tc>
        <w:tc>
          <w:tcPr>
            <w:tcW w:w="1417" w:type="dxa"/>
          </w:tcPr>
          <w:p w:rsidR="009777C9" w:rsidRPr="00F171F6" w:rsidRDefault="009777C9" w:rsidP="00FD01EB">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lang w:eastAsia="en-US"/>
              </w:rPr>
              <w:lastRenderedPageBreak/>
              <w:t xml:space="preserve">6.3.1.2 выполнять основные положения и сочетание движений на дыхательные </w:t>
            </w:r>
            <w:r w:rsidRPr="00F171F6">
              <w:rPr>
                <w:rFonts w:ascii="Times New Roman" w:hAnsi="Times New Roman" w:cs="Times New Roman"/>
                <w:sz w:val="28"/>
                <w:szCs w:val="28"/>
                <w:lang w:eastAsia="en-US"/>
              </w:rPr>
              <w:lastRenderedPageBreak/>
              <w:t>упражнения</w:t>
            </w:r>
          </w:p>
          <w:p w:rsidR="009777C9" w:rsidRPr="00F171F6" w:rsidRDefault="009777C9" w:rsidP="00FD01EB">
            <w:pPr>
              <w:spacing w:after="0" w:line="240" w:lineRule="auto"/>
              <w:rPr>
                <w:rFonts w:ascii="Times New Roman" w:hAnsi="Times New Roman" w:cs="Times New Roman"/>
                <w:sz w:val="28"/>
                <w:szCs w:val="28"/>
                <w:lang w:val="kk-KZ"/>
              </w:rPr>
            </w:pPr>
          </w:p>
        </w:tc>
        <w:tc>
          <w:tcPr>
            <w:tcW w:w="1386" w:type="dxa"/>
          </w:tcPr>
          <w:p w:rsidR="009777C9" w:rsidRPr="00F171F6" w:rsidRDefault="009777C9" w:rsidP="00FD01EB">
            <w:pPr>
              <w:spacing w:after="0" w:line="240" w:lineRule="auto"/>
              <w:rPr>
                <w:rFonts w:ascii="Times New Roman" w:hAnsi="Times New Roman" w:cs="Times New Roman"/>
                <w:sz w:val="28"/>
                <w:szCs w:val="28"/>
                <w:lang w:val="kk-KZ" w:eastAsia="en-US"/>
              </w:rPr>
            </w:pPr>
            <w:r w:rsidRPr="00F171F6">
              <w:rPr>
                <w:rFonts w:ascii="Times New Roman" w:hAnsi="Times New Roman" w:cs="Times New Roman"/>
                <w:sz w:val="28"/>
                <w:szCs w:val="28"/>
                <w:lang w:eastAsia="en-US"/>
              </w:rPr>
              <w:lastRenderedPageBreak/>
              <w:t>7.3.1.2 согласовывать дыхание с различными движениями</w:t>
            </w:r>
          </w:p>
          <w:p w:rsidR="009777C9" w:rsidRPr="00F171F6" w:rsidRDefault="009777C9" w:rsidP="00FD01EB">
            <w:pPr>
              <w:spacing w:after="0" w:line="240" w:lineRule="auto"/>
              <w:rPr>
                <w:rFonts w:ascii="Times New Roman" w:hAnsi="Times New Roman" w:cs="Times New Roman"/>
                <w:sz w:val="28"/>
                <w:szCs w:val="28"/>
              </w:rPr>
            </w:pPr>
          </w:p>
        </w:tc>
        <w:tc>
          <w:tcPr>
            <w:tcW w:w="1275" w:type="dxa"/>
          </w:tcPr>
          <w:p w:rsidR="009777C9" w:rsidRPr="00F171F6" w:rsidRDefault="009777C9" w:rsidP="00FD01EB">
            <w:pPr>
              <w:spacing w:after="0" w:line="240" w:lineRule="auto"/>
              <w:rPr>
                <w:rFonts w:ascii="Times New Roman" w:hAnsi="Times New Roman" w:cs="Times New Roman"/>
                <w:sz w:val="28"/>
                <w:szCs w:val="28"/>
                <w:lang w:val="kk-KZ" w:eastAsia="en-US"/>
              </w:rPr>
            </w:pPr>
            <w:r w:rsidRPr="00F171F6">
              <w:rPr>
                <w:rFonts w:ascii="Times New Roman" w:hAnsi="Times New Roman" w:cs="Times New Roman"/>
                <w:sz w:val="28"/>
                <w:szCs w:val="28"/>
                <w:lang w:eastAsia="en-US"/>
              </w:rPr>
              <w:t>8.3.1.2 создавать усиленное дыхание с движением грудной клетки</w:t>
            </w:r>
          </w:p>
          <w:p w:rsidR="009777C9" w:rsidRPr="00F171F6" w:rsidRDefault="009777C9" w:rsidP="00FD01EB">
            <w:pPr>
              <w:spacing w:after="0" w:line="240" w:lineRule="auto"/>
              <w:rPr>
                <w:rFonts w:ascii="Times New Roman" w:hAnsi="Times New Roman" w:cs="Times New Roman"/>
                <w:sz w:val="28"/>
                <w:szCs w:val="28"/>
              </w:rPr>
            </w:pPr>
          </w:p>
        </w:tc>
        <w:tc>
          <w:tcPr>
            <w:tcW w:w="1418" w:type="dxa"/>
          </w:tcPr>
          <w:p w:rsidR="009777C9" w:rsidRPr="00F171F6" w:rsidRDefault="009777C9" w:rsidP="00FD01EB">
            <w:pPr>
              <w:spacing w:after="0" w:line="240" w:lineRule="auto"/>
              <w:rPr>
                <w:rFonts w:ascii="Times New Roman" w:hAnsi="Times New Roman" w:cs="Times New Roman"/>
                <w:sz w:val="28"/>
                <w:szCs w:val="28"/>
                <w:lang w:val="kk-KZ"/>
              </w:rPr>
            </w:pPr>
            <w:r w:rsidRPr="00F171F6">
              <w:rPr>
                <w:rFonts w:ascii="Times New Roman" w:hAnsi="Times New Roman" w:cs="Times New Roman"/>
                <w:sz w:val="28"/>
                <w:szCs w:val="28"/>
                <w:lang w:eastAsia="en-US"/>
              </w:rPr>
              <w:lastRenderedPageBreak/>
              <w:t>9.3.1.2 обладать навыками правильного дыхания в различных исходных положени</w:t>
            </w:r>
            <w:r w:rsidRPr="00F171F6">
              <w:rPr>
                <w:rFonts w:ascii="Times New Roman" w:hAnsi="Times New Roman" w:cs="Times New Roman"/>
                <w:sz w:val="28"/>
                <w:szCs w:val="28"/>
                <w:lang w:eastAsia="en-US"/>
              </w:rPr>
              <w:lastRenderedPageBreak/>
              <w:t>ях: сидя, стоя, лежа, с различным положение ног, рук, с преобладанием выдоха над вдохом</w:t>
            </w:r>
          </w:p>
        </w:tc>
        <w:tc>
          <w:tcPr>
            <w:tcW w:w="1417"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US"/>
              </w:rPr>
              <w:lastRenderedPageBreak/>
              <w:t xml:space="preserve">10.3.1.2 демонстрировать навыки правильного дыхания в различных исходных </w:t>
            </w:r>
            <w:r w:rsidRPr="00F171F6">
              <w:rPr>
                <w:rFonts w:ascii="Times New Roman" w:hAnsi="Times New Roman" w:cs="Times New Roman"/>
                <w:sz w:val="28"/>
                <w:szCs w:val="28"/>
                <w:lang w:eastAsia="en-US"/>
              </w:rPr>
              <w:lastRenderedPageBreak/>
              <w:t>положениях: сидя, стоя, лежа, с различным положение ног, рук, с преобладанием выдоха над вдохом</w:t>
            </w:r>
          </w:p>
        </w:tc>
      </w:tr>
      <w:tr w:rsidR="009777C9" w:rsidRPr="00F171F6" w:rsidTr="00E9508E">
        <w:tc>
          <w:tcPr>
            <w:tcW w:w="1134" w:type="dxa"/>
            <w:vMerge/>
          </w:tcPr>
          <w:p w:rsidR="009777C9" w:rsidRPr="00F171F6" w:rsidRDefault="009777C9" w:rsidP="00FD01EB">
            <w:pPr>
              <w:spacing w:after="0" w:line="240" w:lineRule="auto"/>
              <w:rPr>
                <w:rFonts w:ascii="Times New Roman" w:hAnsi="Times New Roman" w:cs="Times New Roman"/>
                <w:sz w:val="28"/>
                <w:szCs w:val="28"/>
              </w:rPr>
            </w:pPr>
          </w:p>
        </w:tc>
        <w:tc>
          <w:tcPr>
            <w:tcW w:w="1592"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5.3.1.3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w:t>
            </w:r>
            <w:r w:rsidRPr="00F171F6">
              <w:rPr>
                <w:rFonts w:ascii="Times New Roman" w:hAnsi="Times New Roman" w:cs="Times New Roman"/>
                <w:sz w:val="28"/>
                <w:szCs w:val="28"/>
                <w:shd w:val="clear" w:color="auto" w:fill="FFFFFF"/>
              </w:rPr>
              <w:t>редварительная работа по контролю физических изменений в организме после выполнения различных физических упражнений</w:t>
            </w:r>
          </w:p>
        </w:tc>
        <w:tc>
          <w:tcPr>
            <w:tcW w:w="1417"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6.3.1.3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определять физические изменения в организме во время выполнения физических упражнений, умение измерить температуру тела, посчитать частоту сердечных сокращений</w:t>
            </w:r>
          </w:p>
        </w:tc>
        <w:tc>
          <w:tcPr>
            <w:tcW w:w="1386"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7.3.1.3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знать,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(недоразвитие, нарушен</w:t>
            </w:r>
            <w:r w:rsidRPr="00F171F6">
              <w:rPr>
                <w:rFonts w:ascii="Times New Roman" w:hAnsi="Times New Roman" w:cs="Times New Roman"/>
                <w:sz w:val="28"/>
                <w:szCs w:val="28"/>
              </w:rPr>
              <w:lastRenderedPageBreak/>
              <w:t>ие или утрата двигательных функций)</w:t>
            </w:r>
          </w:p>
        </w:tc>
        <w:tc>
          <w:tcPr>
            <w:tcW w:w="1275"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8.3.1.3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демонстрировать и объяснять ряд контрольных стратегий для определения физических изменений при выполнении физической деятельности</w:t>
            </w:r>
          </w:p>
        </w:tc>
        <w:tc>
          <w:tcPr>
            <w:tcW w:w="1418"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9.3.1.3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применять ряд контрольных стратегий, чтобы увидеть определенные физические изменения во время или после выполнения физической деятельности</w:t>
            </w:r>
          </w:p>
        </w:tc>
        <w:tc>
          <w:tcPr>
            <w:tcW w:w="1417"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10.3.1.3</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демонстрировать ряд контрольных стратегий, чтобы увидеть определенные физические изменения во время или после выполнения физической деятельности</w:t>
            </w:r>
          </w:p>
        </w:tc>
      </w:tr>
      <w:tr w:rsidR="009777C9" w:rsidRPr="00F171F6" w:rsidTr="00E9508E">
        <w:tc>
          <w:tcPr>
            <w:tcW w:w="1134" w:type="dxa"/>
            <w:vMerge/>
          </w:tcPr>
          <w:p w:rsidR="009777C9" w:rsidRPr="00F171F6" w:rsidRDefault="009777C9" w:rsidP="00FD01EB">
            <w:pPr>
              <w:spacing w:after="0" w:line="240" w:lineRule="auto"/>
              <w:rPr>
                <w:rFonts w:ascii="Times New Roman" w:hAnsi="Times New Roman" w:cs="Times New Roman"/>
                <w:sz w:val="28"/>
                <w:szCs w:val="28"/>
              </w:rPr>
            </w:pPr>
          </w:p>
        </w:tc>
        <w:tc>
          <w:tcPr>
            <w:tcW w:w="1592" w:type="dxa"/>
          </w:tcPr>
          <w:p w:rsidR="009777C9" w:rsidRPr="00F171F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5.3.1.4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иметь адекватные представле</w:t>
            </w:r>
            <w:r w:rsidR="00410539">
              <w:rPr>
                <w:rFonts w:ascii="Times New Roman" w:hAnsi="Times New Roman" w:cs="Times New Roman"/>
                <w:sz w:val="28"/>
                <w:szCs w:val="28"/>
              </w:rPr>
              <w:t>ния о собственных возможностях</w:t>
            </w:r>
            <w:r w:rsidR="00410539">
              <w:rPr>
                <w:rFonts w:ascii="Times New Roman" w:hAnsi="Times New Roman" w:cs="Times New Roman"/>
                <w:sz w:val="28"/>
                <w:szCs w:val="28"/>
                <w:lang w:val="kk-KZ"/>
              </w:rPr>
              <w:t>,</w:t>
            </w:r>
            <w:r w:rsidRPr="00F171F6">
              <w:rPr>
                <w:rFonts w:ascii="Times New Roman" w:hAnsi="Times New Roman" w:cs="Times New Roman"/>
                <w:sz w:val="28"/>
                <w:szCs w:val="28"/>
              </w:rPr>
              <w:t xml:space="preserve"> ограничениях и определение трудностей при выполнении упражнений</w:t>
            </w:r>
          </w:p>
        </w:tc>
        <w:tc>
          <w:tcPr>
            <w:tcW w:w="1417" w:type="dxa"/>
          </w:tcPr>
          <w:p w:rsidR="009777C9" w:rsidRPr="00F171F6" w:rsidDel="00E8402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6.3.1.4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определять трудности и риски при выполнении ряда физических упражнений</w:t>
            </w:r>
          </w:p>
        </w:tc>
        <w:tc>
          <w:tcPr>
            <w:tcW w:w="1386" w:type="dxa"/>
          </w:tcPr>
          <w:p w:rsidR="009777C9" w:rsidRPr="00F171F6" w:rsidDel="00E8402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7.3.1.4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понимать трудности и риски, определяя некоторые основные пути реагирования на них при выполнении небольшого количества физических упражнений, способствующих укреплению здоровья</w:t>
            </w:r>
          </w:p>
        </w:tc>
        <w:tc>
          <w:tcPr>
            <w:tcW w:w="1275" w:type="dxa"/>
          </w:tcPr>
          <w:p w:rsidR="009777C9" w:rsidRPr="00F171F6" w:rsidDel="00E8402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8.3.1.4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понимать и демонстрировать, как справляться с трудностями и риском, реагируя соответствующим образом при выполнении физических упражнений, способствующих укреплению здоровья</w:t>
            </w:r>
          </w:p>
        </w:tc>
        <w:tc>
          <w:tcPr>
            <w:tcW w:w="1418" w:type="dxa"/>
          </w:tcPr>
          <w:p w:rsidR="009777C9" w:rsidRPr="00F171F6" w:rsidDel="00E84026" w:rsidRDefault="009777C9" w:rsidP="00FD01EB">
            <w:pPr>
              <w:autoSpaceDE w:val="0"/>
              <w:autoSpaceDN w:val="0"/>
              <w:adjustRightInd w:val="0"/>
              <w:spacing w:after="0" w:line="240" w:lineRule="auto"/>
              <w:rPr>
                <w:rFonts w:ascii="Times New Roman" w:hAnsi="Times New Roman" w:cs="Times New Roman"/>
                <w:sz w:val="28"/>
                <w:szCs w:val="28"/>
              </w:rPr>
            </w:pPr>
            <w:r w:rsidRPr="00F171F6">
              <w:rPr>
                <w:rFonts w:ascii="Times New Roman" w:hAnsi="Times New Roman" w:cs="Times New Roman"/>
                <w:sz w:val="28"/>
                <w:szCs w:val="28"/>
              </w:rPr>
              <w:t>9.3.1.4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подобрать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p>
        </w:tc>
        <w:tc>
          <w:tcPr>
            <w:tcW w:w="1417" w:type="dxa"/>
          </w:tcPr>
          <w:p w:rsidR="009777C9" w:rsidRPr="00F171F6" w:rsidRDefault="009777C9"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10.3.1.4</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анализировать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p>
        </w:tc>
      </w:tr>
      <w:tr w:rsidR="00A13C01" w:rsidRPr="00F171F6" w:rsidTr="00E9508E">
        <w:tc>
          <w:tcPr>
            <w:tcW w:w="1134" w:type="dxa"/>
          </w:tcPr>
          <w:p w:rsidR="00A13C01" w:rsidRPr="00F171F6" w:rsidRDefault="00A13C01" w:rsidP="00FD01EB">
            <w:pPr>
              <w:rPr>
                <w:rFonts w:ascii="Times New Roman" w:hAnsi="Times New Roman" w:cs="Times New Roman"/>
                <w:sz w:val="28"/>
                <w:szCs w:val="28"/>
              </w:rPr>
            </w:pPr>
            <w:r w:rsidRPr="00F171F6">
              <w:rPr>
                <w:rFonts w:ascii="Times New Roman" w:hAnsi="Times New Roman" w:cs="Times New Roman"/>
                <w:sz w:val="28"/>
                <w:szCs w:val="28"/>
              </w:rPr>
              <w:t xml:space="preserve">3.2 Способы организации самостоятельных </w:t>
            </w:r>
            <w:r w:rsidRPr="00F171F6">
              <w:rPr>
                <w:rFonts w:ascii="Times New Roman" w:hAnsi="Times New Roman" w:cs="Times New Roman"/>
                <w:sz w:val="28"/>
                <w:szCs w:val="28"/>
              </w:rPr>
              <w:lastRenderedPageBreak/>
              <w:t>занятий физическими упражнениями с разной функциональной направленностью</w:t>
            </w:r>
          </w:p>
        </w:tc>
        <w:tc>
          <w:tcPr>
            <w:tcW w:w="1592"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5.3.2.1 </w:t>
            </w:r>
            <w:r w:rsidRPr="00F171F6">
              <w:rPr>
                <w:rFonts w:ascii="Times New Roman" w:eastAsia="Times New Roman" w:hAnsi="Times New Roman" w:cs="Times New Roman"/>
                <w:sz w:val="28"/>
                <w:szCs w:val="28"/>
              </w:rPr>
              <w:t>сформировать умение организовывать свою деятельность социально-приемлемы</w:t>
            </w:r>
            <w:r w:rsidRPr="00F171F6">
              <w:rPr>
                <w:rFonts w:ascii="Times New Roman" w:eastAsia="Times New Roman" w:hAnsi="Times New Roman" w:cs="Times New Roman"/>
                <w:sz w:val="28"/>
                <w:szCs w:val="28"/>
              </w:rPr>
              <w:lastRenderedPageBreak/>
              <w:t>ми способами на основе освоения физической культуры и правил поведения в обществе</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GB"/>
              </w:rPr>
              <w:t>5.3.2.2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знать и понимать ключевые компоненты разминки в рамках подготовки к физическим занятиям</w:t>
            </w:r>
            <w:r w:rsidRPr="00F171F6">
              <w:rPr>
                <w:rFonts w:ascii="Times New Roman" w:hAnsi="Times New Roman" w:cs="Times New Roman"/>
                <w:sz w:val="28"/>
                <w:szCs w:val="28"/>
              </w:rPr>
              <w:t xml:space="preserve"> и </w:t>
            </w:r>
            <w:r w:rsidRPr="00F171F6">
              <w:rPr>
                <w:rFonts w:ascii="Times New Roman" w:hAnsi="Times New Roman" w:cs="Times New Roman"/>
                <w:sz w:val="28"/>
                <w:szCs w:val="28"/>
                <w:lang w:eastAsia="en-GB"/>
              </w:rPr>
              <w:t>техники восстановления</w:t>
            </w:r>
          </w:p>
        </w:tc>
        <w:tc>
          <w:tcPr>
            <w:tcW w:w="1417"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lastRenderedPageBreak/>
              <w:t xml:space="preserve">6.3.2.1 уметь </w:t>
            </w:r>
            <w:r w:rsidRPr="00F171F6">
              <w:rPr>
                <w:rFonts w:ascii="Times New Roman" w:hAnsi="Times New Roman" w:cs="Times New Roman"/>
                <w:sz w:val="28"/>
                <w:szCs w:val="28"/>
              </w:rPr>
              <w:t xml:space="preserve">определять трудности при </w:t>
            </w:r>
            <w:r w:rsidRPr="00F171F6">
              <w:rPr>
                <w:rFonts w:ascii="Times New Roman" w:eastAsia="Times New Roman" w:hAnsi="Times New Roman" w:cs="Times New Roman"/>
                <w:sz w:val="28"/>
                <w:szCs w:val="28"/>
              </w:rPr>
              <w:t xml:space="preserve">умении организовывать </w:t>
            </w:r>
            <w:r w:rsidRPr="00F171F6">
              <w:rPr>
                <w:rFonts w:ascii="Times New Roman" w:eastAsia="Times New Roman" w:hAnsi="Times New Roman" w:cs="Times New Roman"/>
                <w:sz w:val="28"/>
                <w:szCs w:val="28"/>
              </w:rPr>
              <w:lastRenderedPageBreak/>
              <w:t>свою деятельность социально-приемлемыми способами на основе освоения физической культуры и правил поведения в обществе</w:t>
            </w:r>
          </w:p>
          <w:p w:rsidR="00A13C01" w:rsidRPr="00F171F6" w:rsidRDefault="00A13C01" w:rsidP="00C43566">
            <w:pPr>
              <w:widowControl w:val="0"/>
              <w:spacing w:after="0" w:line="240" w:lineRule="auto"/>
              <w:rPr>
                <w:rFonts w:ascii="Times New Roman" w:eastAsia="Arial" w:hAnsi="Times New Roman" w:cs="Times New Roman"/>
                <w:sz w:val="28"/>
                <w:szCs w:val="28"/>
                <w:lang w:eastAsia="en-US"/>
              </w:rPr>
            </w:pPr>
            <w:r w:rsidRPr="00F171F6">
              <w:rPr>
                <w:rFonts w:ascii="Times New Roman" w:hAnsi="Times New Roman" w:cs="Times New Roman"/>
                <w:sz w:val="28"/>
                <w:szCs w:val="28"/>
                <w:lang w:eastAsia="en-GB"/>
              </w:rPr>
              <w:t>6.3.2.2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объяснять влияние на организм ключевых компонентов разминки и техники восстановления и воспроизводить их</w:t>
            </w:r>
            <w:r w:rsidRPr="00F171F6">
              <w:rPr>
                <w:rFonts w:ascii="Times New Roman" w:eastAsia="Arial" w:hAnsi="Times New Roman" w:cs="Times New Roman"/>
                <w:sz w:val="28"/>
                <w:szCs w:val="28"/>
                <w:lang w:eastAsia="en-US"/>
              </w:rPr>
              <w:t xml:space="preserve"> </w:t>
            </w:r>
          </w:p>
          <w:p w:rsidR="00A13C01" w:rsidRPr="00F171F6" w:rsidRDefault="00A13C01" w:rsidP="00FD01EB">
            <w:pPr>
              <w:spacing w:after="0" w:line="240" w:lineRule="auto"/>
              <w:rPr>
                <w:rFonts w:ascii="Times New Roman" w:hAnsi="Times New Roman" w:cs="Times New Roman"/>
                <w:sz w:val="28"/>
                <w:szCs w:val="28"/>
              </w:rPr>
            </w:pPr>
          </w:p>
        </w:tc>
        <w:tc>
          <w:tcPr>
            <w:tcW w:w="1386"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7.3.2.1 понимать трудности при </w:t>
            </w:r>
            <w:r w:rsidRPr="00F171F6">
              <w:rPr>
                <w:rFonts w:ascii="Times New Roman" w:eastAsia="Times New Roman" w:hAnsi="Times New Roman" w:cs="Times New Roman"/>
                <w:sz w:val="28"/>
                <w:szCs w:val="28"/>
              </w:rPr>
              <w:t>умении организовывать свою деятельн</w:t>
            </w:r>
            <w:r w:rsidRPr="00F171F6">
              <w:rPr>
                <w:rFonts w:ascii="Times New Roman" w:eastAsia="Times New Roman" w:hAnsi="Times New Roman" w:cs="Times New Roman"/>
                <w:sz w:val="28"/>
                <w:szCs w:val="28"/>
              </w:rPr>
              <w:lastRenderedPageBreak/>
              <w:t>ость социально-приемлемыми способами на основе освоения физической культуры и правил поведения в обществе</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GB"/>
              </w:rPr>
              <w:t>7.3.2.2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проводить общую разминку перед физическими занятиями с компонентами  техники восстановления организма</w:t>
            </w:r>
          </w:p>
        </w:tc>
        <w:tc>
          <w:tcPr>
            <w:tcW w:w="1275"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8.3.2.1 понимать и демонстрировать умения при </w:t>
            </w:r>
            <w:r w:rsidRPr="00F171F6">
              <w:rPr>
                <w:rFonts w:ascii="Times New Roman" w:eastAsia="Times New Roman" w:hAnsi="Times New Roman" w:cs="Times New Roman"/>
                <w:sz w:val="28"/>
                <w:szCs w:val="28"/>
              </w:rPr>
              <w:t>организа</w:t>
            </w:r>
            <w:r w:rsidRPr="00F171F6">
              <w:rPr>
                <w:rFonts w:ascii="Times New Roman" w:eastAsia="Times New Roman" w:hAnsi="Times New Roman" w:cs="Times New Roman"/>
                <w:sz w:val="28"/>
                <w:szCs w:val="28"/>
              </w:rPr>
              <w:lastRenderedPageBreak/>
              <w:t>ции своей деятельности социально-приемлемыми способами на основе освоения физической культуры и правил поведения в обществе</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GB"/>
              </w:rPr>
              <w:t>8.3.2.2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составлять и демонстрировать комплексы упражнений для разминки и восстановления, осознавая их важность</w:t>
            </w:r>
          </w:p>
        </w:tc>
        <w:tc>
          <w:tcPr>
            <w:tcW w:w="1418" w:type="dxa"/>
          </w:tcPr>
          <w:p w:rsidR="00A13C01" w:rsidRPr="00F171F6" w:rsidRDefault="00A13C01" w:rsidP="00C43566">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9.3.2.1 подобрать и применить умения при </w:t>
            </w:r>
            <w:r w:rsidRPr="00F171F6">
              <w:rPr>
                <w:rFonts w:ascii="Times New Roman" w:eastAsia="Times New Roman" w:hAnsi="Times New Roman" w:cs="Times New Roman"/>
                <w:sz w:val="28"/>
                <w:szCs w:val="28"/>
              </w:rPr>
              <w:t>организации своей деятельн</w:t>
            </w:r>
            <w:r w:rsidRPr="00F171F6">
              <w:rPr>
                <w:rFonts w:ascii="Times New Roman" w:eastAsia="Times New Roman" w:hAnsi="Times New Roman" w:cs="Times New Roman"/>
                <w:sz w:val="28"/>
                <w:szCs w:val="28"/>
              </w:rPr>
              <w:lastRenderedPageBreak/>
              <w:t>ости социально-приемлемыми способами на основе освоения физической культуры и правил поведения в обществе</w:t>
            </w:r>
            <w:r w:rsidRPr="00F171F6">
              <w:rPr>
                <w:rFonts w:ascii="Times New Roman" w:hAnsi="Times New Roman" w:cs="Times New Roman"/>
                <w:sz w:val="28"/>
                <w:szCs w:val="28"/>
              </w:rPr>
              <w:t xml:space="preserve"> </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GB"/>
              </w:rPr>
              <w:t>9.3.2.2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разрабатывать, объяснять и проводить разминки для конкретных физических занятий, оценивать эффективность восстановления организма</w:t>
            </w:r>
          </w:p>
        </w:tc>
        <w:tc>
          <w:tcPr>
            <w:tcW w:w="1417" w:type="dxa"/>
          </w:tcPr>
          <w:p w:rsidR="00A13C01" w:rsidRPr="00F171F6" w:rsidRDefault="00A13C01" w:rsidP="00C43566">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10.3.2.1 анализировать  свои умения при </w:t>
            </w:r>
            <w:r w:rsidRPr="00F171F6">
              <w:rPr>
                <w:rFonts w:ascii="Times New Roman" w:eastAsia="Times New Roman" w:hAnsi="Times New Roman" w:cs="Times New Roman"/>
                <w:sz w:val="28"/>
                <w:szCs w:val="28"/>
              </w:rPr>
              <w:t>организации своей деятельн</w:t>
            </w:r>
            <w:r w:rsidRPr="00F171F6">
              <w:rPr>
                <w:rFonts w:ascii="Times New Roman" w:eastAsia="Times New Roman" w:hAnsi="Times New Roman" w:cs="Times New Roman"/>
                <w:sz w:val="28"/>
                <w:szCs w:val="28"/>
              </w:rPr>
              <w:lastRenderedPageBreak/>
              <w:t>ости социально-приемлемыми способами на основе освоения физической культуры и правил поведения в обществе</w:t>
            </w:r>
            <w:r w:rsidRPr="00F171F6">
              <w:rPr>
                <w:rFonts w:ascii="Times New Roman" w:hAnsi="Times New Roman" w:cs="Times New Roman"/>
                <w:sz w:val="28"/>
                <w:szCs w:val="28"/>
              </w:rPr>
              <w:t xml:space="preserve"> </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eastAsia="en-GB"/>
              </w:rPr>
              <w:t>10.3.2.2</w:t>
            </w:r>
            <w:r w:rsidRPr="00F171F6">
              <w:rPr>
                <w:rFonts w:ascii="Times New Roman" w:hAnsi="Times New Roman" w:cs="Times New Roman"/>
                <w:sz w:val="28"/>
                <w:szCs w:val="28"/>
                <w:lang w:val="kk-KZ" w:eastAsia="en-GB"/>
              </w:rPr>
              <w:t xml:space="preserve"> </w:t>
            </w:r>
            <w:r w:rsidRPr="00F171F6">
              <w:rPr>
                <w:rFonts w:ascii="Times New Roman" w:hAnsi="Times New Roman" w:cs="Times New Roman"/>
                <w:sz w:val="28"/>
                <w:szCs w:val="28"/>
                <w:lang w:eastAsia="en-GB"/>
              </w:rPr>
              <w:t>демонстрировать разминки для конкретных физических занятий, оценивать эффективность восстановления организма</w:t>
            </w:r>
          </w:p>
        </w:tc>
      </w:tr>
      <w:tr w:rsidR="00A13C01" w:rsidRPr="00F171F6" w:rsidTr="00E9508E">
        <w:tc>
          <w:tcPr>
            <w:tcW w:w="1134" w:type="dxa"/>
          </w:tcPr>
          <w:p w:rsidR="00A13C01" w:rsidRPr="00F171F6" w:rsidRDefault="00A13C01" w:rsidP="00C43566">
            <w:pPr>
              <w:widowControl w:val="0"/>
              <w:tabs>
                <w:tab w:val="left" w:pos="993"/>
              </w:tabs>
              <w:spacing w:after="0" w:line="240" w:lineRule="auto"/>
              <w:jc w:val="both"/>
              <w:rPr>
                <w:rFonts w:ascii="Times New Roman" w:eastAsia="Times New Roman" w:hAnsi="Times New Roman" w:cs="Times New Roman"/>
                <w:sz w:val="28"/>
                <w:szCs w:val="28"/>
              </w:rPr>
            </w:pPr>
            <w:r w:rsidRPr="00F171F6">
              <w:rPr>
                <w:rFonts w:ascii="Times New Roman" w:hAnsi="Times New Roman" w:cs="Times New Roman"/>
                <w:sz w:val="28"/>
                <w:szCs w:val="28"/>
              </w:rPr>
              <w:lastRenderedPageBreak/>
              <w:t xml:space="preserve"> </w:t>
            </w:r>
            <w:r w:rsidRPr="00F171F6">
              <w:rPr>
                <w:rFonts w:ascii="Times New Roman" w:hAnsi="Times New Roman" w:cs="Times New Roman"/>
                <w:sz w:val="28"/>
                <w:szCs w:val="28"/>
                <w:lang w:val="kk-KZ"/>
              </w:rPr>
              <w:t>3.3 П</w:t>
            </w:r>
            <w:r w:rsidRPr="00F171F6">
              <w:rPr>
                <w:rFonts w:ascii="Times New Roman" w:eastAsia="Times New Roman" w:hAnsi="Times New Roman" w:cs="Times New Roman"/>
                <w:sz w:val="28"/>
                <w:szCs w:val="28"/>
              </w:rPr>
              <w:t xml:space="preserve">равила </w:t>
            </w:r>
            <w:r w:rsidRPr="00F171F6">
              <w:rPr>
                <w:rFonts w:ascii="Times New Roman" w:eastAsia="Times New Roman" w:hAnsi="Times New Roman" w:cs="Times New Roman"/>
                <w:sz w:val="28"/>
                <w:szCs w:val="28"/>
              </w:rPr>
              <w:lastRenderedPageBreak/>
              <w:t>личной гигиены, профилактика травматизма и оказания доврачебной помощи при занятиях физическими упражнениями;</w:t>
            </w:r>
          </w:p>
          <w:p w:rsidR="00A13C01" w:rsidRPr="00F171F6" w:rsidRDefault="00A13C01" w:rsidP="00C43566">
            <w:pPr>
              <w:rPr>
                <w:rFonts w:ascii="Times New Roman" w:hAnsi="Times New Roman" w:cs="Times New Roman"/>
                <w:sz w:val="28"/>
                <w:szCs w:val="28"/>
              </w:rPr>
            </w:pPr>
          </w:p>
        </w:tc>
        <w:tc>
          <w:tcPr>
            <w:tcW w:w="1592"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5.3.3.1 иметь представле</w:t>
            </w:r>
            <w:r w:rsidRPr="00F171F6">
              <w:rPr>
                <w:rFonts w:ascii="Times New Roman" w:hAnsi="Times New Roman" w:cs="Times New Roman"/>
                <w:sz w:val="28"/>
                <w:szCs w:val="28"/>
              </w:rPr>
              <w:lastRenderedPageBreak/>
              <w:t>ние о безопасном поведении во время занятий физическими упражнениями</w:t>
            </w:r>
          </w:p>
          <w:p w:rsidR="00A13C01" w:rsidRPr="00F171F6" w:rsidRDefault="00A13C01" w:rsidP="00FD01EB">
            <w:pPr>
              <w:spacing w:after="0" w:line="240" w:lineRule="auto"/>
              <w:jc w:val="both"/>
              <w:rPr>
                <w:rFonts w:ascii="Times New Roman" w:hAnsi="Times New Roman" w:cs="Times New Roman"/>
                <w:sz w:val="28"/>
                <w:szCs w:val="28"/>
              </w:rPr>
            </w:pPr>
            <w:r w:rsidRPr="00F171F6">
              <w:rPr>
                <w:rFonts w:ascii="Times New Roman" w:hAnsi="Times New Roman" w:cs="Times New Roman"/>
                <w:sz w:val="28"/>
                <w:szCs w:val="28"/>
              </w:rPr>
              <w:t>5.3.3.2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иметь представление об оказании пер вой помощи при травмах и несчастных случаях</w:t>
            </w:r>
          </w:p>
        </w:tc>
        <w:tc>
          <w:tcPr>
            <w:tcW w:w="1417"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6.3.3.1</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иметь элемента</w:t>
            </w:r>
            <w:r w:rsidRPr="00F171F6">
              <w:rPr>
                <w:rFonts w:ascii="Times New Roman" w:hAnsi="Times New Roman" w:cs="Times New Roman"/>
                <w:sz w:val="28"/>
                <w:szCs w:val="28"/>
              </w:rPr>
              <w:lastRenderedPageBreak/>
              <w:t>рные навыки безопасного поведения и предупреждения травматизма во время занятий физическими упражнениями</w:t>
            </w:r>
          </w:p>
          <w:p w:rsidR="00A13C01" w:rsidRPr="00F171F6" w:rsidRDefault="00A13C01" w:rsidP="00A13C01">
            <w:pPr>
              <w:spacing w:after="0" w:line="240" w:lineRule="auto"/>
              <w:jc w:val="both"/>
              <w:rPr>
                <w:rFonts w:ascii="Times New Roman" w:hAnsi="Times New Roman" w:cs="Times New Roman"/>
                <w:sz w:val="28"/>
                <w:szCs w:val="28"/>
              </w:rPr>
            </w:pPr>
            <w:r w:rsidRPr="00F171F6">
              <w:rPr>
                <w:rFonts w:ascii="Times New Roman" w:hAnsi="Times New Roman" w:cs="Times New Roman"/>
                <w:sz w:val="28"/>
                <w:szCs w:val="28"/>
              </w:rPr>
              <w:t>6.3.3.2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уметь оказывать первую помощь при травмах и несчастных случаях</w:t>
            </w:r>
          </w:p>
        </w:tc>
        <w:tc>
          <w:tcPr>
            <w:tcW w:w="1386"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7.3.3.1</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иметь навыки </w:t>
            </w:r>
            <w:r w:rsidRPr="00F171F6">
              <w:rPr>
                <w:rFonts w:ascii="Times New Roman" w:hAnsi="Times New Roman" w:cs="Times New Roman"/>
                <w:sz w:val="28"/>
                <w:szCs w:val="28"/>
              </w:rPr>
              <w:lastRenderedPageBreak/>
              <w:t>безопасного поведения и предупреждения травматизма во время занятий физическими упражнениями</w:t>
            </w:r>
          </w:p>
          <w:p w:rsidR="00A13C01" w:rsidRPr="00F171F6" w:rsidRDefault="00A13C01" w:rsidP="00FD01EB">
            <w:pPr>
              <w:spacing w:after="0" w:line="240" w:lineRule="auto"/>
              <w:jc w:val="both"/>
              <w:rPr>
                <w:rFonts w:ascii="Times New Roman" w:hAnsi="Times New Roman" w:cs="Times New Roman"/>
                <w:sz w:val="28"/>
                <w:szCs w:val="28"/>
                <w:lang w:val="kk-KZ"/>
              </w:rPr>
            </w:pPr>
            <w:r w:rsidRPr="00F171F6">
              <w:rPr>
                <w:rFonts w:ascii="Times New Roman" w:hAnsi="Times New Roman" w:cs="Times New Roman"/>
                <w:sz w:val="28"/>
                <w:szCs w:val="28"/>
              </w:rPr>
              <w:t>7.3.3.2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уметь оказывать первую помощь при травмах и несчастных случаях</w:t>
            </w:r>
          </w:p>
          <w:p w:rsidR="00A13C01" w:rsidRPr="00F171F6" w:rsidRDefault="00A13C01" w:rsidP="00FD01EB">
            <w:pPr>
              <w:spacing w:after="0" w:line="240" w:lineRule="auto"/>
              <w:rPr>
                <w:rFonts w:ascii="Times New Roman" w:hAnsi="Times New Roman" w:cs="Times New Roman"/>
                <w:sz w:val="28"/>
                <w:szCs w:val="28"/>
              </w:rPr>
            </w:pPr>
          </w:p>
        </w:tc>
        <w:tc>
          <w:tcPr>
            <w:tcW w:w="1275"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8.3.3.1</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 xml:space="preserve">иметь навыки </w:t>
            </w:r>
            <w:r w:rsidRPr="00F171F6">
              <w:rPr>
                <w:rFonts w:ascii="Times New Roman" w:hAnsi="Times New Roman" w:cs="Times New Roman"/>
                <w:sz w:val="28"/>
                <w:szCs w:val="28"/>
              </w:rPr>
              <w:lastRenderedPageBreak/>
              <w:t>безопасного поведения и предупреждения травматизма во время занятий физическими упражнениями</w:t>
            </w:r>
          </w:p>
          <w:p w:rsidR="00A13C01" w:rsidRPr="00F171F6" w:rsidRDefault="00A13C01" w:rsidP="00FD01EB">
            <w:pPr>
              <w:spacing w:after="0" w:line="240" w:lineRule="auto"/>
              <w:jc w:val="both"/>
              <w:rPr>
                <w:rFonts w:ascii="Times New Roman" w:hAnsi="Times New Roman" w:cs="Times New Roman"/>
                <w:sz w:val="28"/>
                <w:szCs w:val="28"/>
              </w:rPr>
            </w:pPr>
            <w:r w:rsidRPr="00F171F6">
              <w:rPr>
                <w:rFonts w:ascii="Times New Roman" w:hAnsi="Times New Roman" w:cs="Times New Roman"/>
                <w:sz w:val="28"/>
                <w:szCs w:val="28"/>
              </w:rPr>
              <w:t>8.3.3.2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t>демонстрировать навыки по оказанию первой помощи при травмах и несчастных случаях</w:t>
            </w:r>
          </w:p>
        </w:tc>
        <w:tc>
          <w:tcPr>
            <w:tcW w:w="1418"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9.3.3.1 иметь навыки </w:t>
            </w:r>
            <w:r w:rsidRPr="00F171F6">
              <w:rPr>
                <w:rFonts w:ascii="Times New Roman" w:hAnsi="Times New Roman" w:cs="Times New Roman"/>
                <w:sz w:val="28"/>
                <w:szCs w:val="28"/>
              </w:rPr>
              <w:lastRenderedPageBreak/>
              <w:t>безопасного поведения и предупреждения травматизма во время занятий физическими упражнениями</w:t>
            </w:r>
          </w:p>
          <w:p w:rsidR="00A13C01" w:rsidRPr="00F171F6" w:rsidRDefault="00A13C01" w:rsidP="00FD01EB">
            <w:pPr>
              <w:spacing w:after="0" w:line="240" w:lineRule="auto"/>
              <w:jc w:val="both"/>
              <w:rPr>
                <w:rFonts w:ascii="Times New Roman" w:hAnsi="Times New Roman" w:cs="Times New Roman"/>
                <w:sz w:val="28"/>
                <w:szCs w:val="28"/>
              </w:rPr>
            </w:pPr>
            <w:r w:rsidRPr="00F171F6">
              <w:rPr>
                <w:rFonts w:ascii="Times New Roman" w:hAnsi="Times New Roman" w:cs="Times New Roman"/>
                <w:sz w:val="28"/>
                <w:szCs w:val="28"/>
              </w:rPr>
              <w:t>9.3.3.2</w:t>
            </w:r>
            <w:r w:rsidRPr="00F171F6">
              <w:rPr>
                <w:rFonts w:ascii="Times New Roman" w:hAnsi="Times New Roman" w:cs="Times New Roman"/>
                <w:sz w:val="28"/>
                <w:szCs w:val="28"/>
                <w:lang w:val="kk-KZ"/>
              </w:rPr>
              <w:t xml:space="preserve"> демонстрировать </w:t>
            </w:r>
            <w:r w:rsidRPr="00F171F6">
              <w:rPr>
                <w:rFonts w:ascii="Times New Roman" w:hAnsi="Times New Roman" w:cs="Times New Roman"/>
                <w:sz w:val="28"/>
                <w:szCs w:val="28"/>
              </w:rPr>
              <w:t>навыки по оказанию первой помощи при травмах и несчастных случаях</w:t>
            </w:r>
          </w:p>
        </w:tc>
        <w:tc>
          <w:tcPr>
            <w:tcW w:w="1417" w:type="dxa"/>
          </w:tcPr>
          <w:p w:rsidR="00A13C01" w:rsidRPr="00F171F6" w:rsidRDefault="00A13C01" w:rsidP="0069551C">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 xml:space="preserve">10.3.3.1 анализировать </w:t>
            </w:r>
            <w:r w:rsidRPr="00F171F6">
              <w:rPr>
                <w:rFonts w:ascii="Times New Roman" w:hAnsi="Times New Roman" w:cs="Times New Roman"/>
                <w:sz w:val="28"/>
                <w:szCs w:val="28"/>
              </w:rPr>
              <w:lastRenderedPageBreak/>
              <w:t>свое поведение во время занятий физическими упражнениями для предупреждения травматизма</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10.3.3.2</w:t>
            </w:r>
            <w:r w:rsidRPr="00F171F6">
              <w:rPr>
                <w:rFonts w:ascii="Times New Roman" w:hAnsi="Times New Roman" w:cs="Times New Roman"/>
                <w:sz w:val="28"/>
                <w:szCs w:val="28"/>
                <w:lang w:val="kk-KZ"/>
              </w:rPr>
              <w:t xml:space="preserve"> анализировать и уметь применить</w:t>
            </w:r>
            <w:r w:rsidRPr="00F171F6">
              <w:rPr>
                <w:rFonts w:ascii="Times New Roman" w:hAnsi="Times New Roman" w:cs="Times New Roman"/>
                <w:sz w:val="28"/>
                <w:szCs w:val="28"/>
              </w:rPr>
              <w:t xml:space="preserve">  навыки по оказанию первой помощи при травмах и несчастных случаях</w:t>
            </w:r>
          </w:p>
        </w:tc>
      </w:tr>
      <w:tr w:rsidR="00A13C01" w:rsidRPr="00F171F6" w:rsidTr="00E9508E">
        <w:tc>
          <w:tcPr>
            <w:tcW w:w="1134"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3.4</w:t>
            </w:r>
            <w:r w:rsidRPr="00F171F6">
              <w:rPr>
                <w:rFonts w:ascii="Times New Roman" w:hAnsi="Times New Roman" w:cs="Times New Roman"/>
                <w:sz w:val="28"/>
                <w:szCs w:val="28"/>
                <w:lang w:val="kk-KZ"/>
              </w:rPr>
              <w:t xml:space="preserve"> </w:t>
            </w:r>
            <w:r w:rsidR="00410539">
              <w:rPr>
                <w:rFonts w:ascii="Times New Roman" w:hAnsi="Times New Roman" w:cs="Times New Roman"/>
                <w:sz w:val="28"/>
                <w:szCs w:val="28"/>
                <w:lang w:val="kk-KZ"/>
              </w:rPr>
              <w:t>о</w:t>
            </w:r>
            <w:r w:rsidRPr="00F171F6">
              <w:rPr>
                <w:rFonts w:ascii="Times New Roman" w:hAnsi="Times New Roman" w:cs="Times New Roman"/>
                <w:sz w:val="28"/>
                <w:szCs w:val="28"/>
              </w:rPr>
              <w:t xml:space="preserve">пределение и представление возможности для участия в физической </w:t>
            </w:r>
            <w:r w:rsidRPr="00F171F6">
              <w:rPr>
                <w:rFonts w:ascii="Times New Roman" w:hAnsi="Times New Roman" w:cs="Times New Roman"/>
                <w:sz w:val="28"/>
                <w:szCs w:val="28"/>
              </w:rPr>
              <w:lastRenderedPageBreak/>
              <w:t>деятельности внутри и за пределами школы</w:t>
            </w:r>
          </w:p>
        </w:tc>
        <w:tc>
          <w:tcPr>
            <w:tcW w:w="1592"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5.3.4.1 иметь элементарные представления о понятиях «физическая культура», «режим дня»</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 xml:space="preserve">5.3.4.2 </w:t>
            </w:r>
            <w:r w:rsidRPr="00F171F6">
              <w:rPr>
                <w:rFonts w:ascii="Times New Roman" w:hAnsi="Times New Roman" w:cs="Times New Roman"/>
                <w:sz w:val="28"/>
                <w:szCs w:val="28"/>
              </w:rPr>
              <w:lastRenderedPageBreak/>
              <w:t>иметь представление о значении прогулки на свежем воздухе</w:t>
            </w:r>
          </w:p>
          <w:p w:rsidR="00A13C01" w:rsidRPr="00F171F6" w:rsidRDefault="00A13C01" w:rsidP="00FD01EB">
            <w:pPr>
              <w:spacing w:after="0" w:line="240" w:lineRule="auto"/>
              <w:rPr>
                <w:rFonts w:ascii="Times New Roman" w:hAnsi="Times New Roman" w:cs="Times New Roman"/>
                <w:sz w:val="28"/>
                <w:szCs w:val="28"/>
              </w:rPr>
            </w:pPr>
          </w:p>
        </w:tc>
        <w:tc>
          <w:tcPr>
            <w:tcW w:w="1417"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lastRenderedPageBreak/>
              <w:t xml:space="preserve">6.3.4.1 иметь расширенные </w:t>
            </w:r>
            <w:r w:rsidRPr="00F171F6">
              <w:rPr>
                <w:rFonts w:ascii="Times New Roman" w:hAnsi="Times New Roman" w:cs="Times New Roman"/>
                <w:sz w:val="28"/>
                <w:szCs w:val="28"/>
              </w:rPr>
              <w:t>представления о понятиях «физическая культура», «режим дня»</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6.3.4.2</w:t>
            </w:r>
            <w:r w:rsidRPr="00F171F6">
              <w:rPr>
                <w:rFonts w:ascii="Times New Roman" w:hAnsi="Times New Roman" w:cs="Times New Roman"/>
                <w:sz w:val="28"/>
                <w:szCs w:val="28"/>
                <w:lang w:val="kk-KZ"/>
              </w:rPr>
              <w:t xml:space="preserve"> </w:t>
            </w:r>
            <w:r w:rsidRPr="00F171F6">
              <w:rPr>
                <w:rFonts w:ascii="Times New Roman" w:hAnsi="Times New Roman" w:cs="Times New Roman"/>
                <w:sz w:val="28"/>
                <w:szCs w:val="28"/>
              </w:rPr>
              <w:lastRenderedPageBreak/>
              <w:t>иметь представление о значении утренней зарядки, физкультминуток, уроков физической культуры, закаливания</w:t>
            </w:r>
          </w:p>
          <w:p w:rsidR="00A13C01" w:rsidRPr="00F171F6" w:rsidRDefault="00A13C01" w:rsidP="00FD01EB">
            <w:pPr>
              <w:spacing w:after="0" w:line="240" w:lineRule="auto"/>
              <w:rPr>
                <w:rFonts w:ascii="Times New Roman" w:hAnsi="Times New Roman" w:cs="Times New Roman"/>
                <w:sz w:val="28"/>
                <w:szCs w:val="28"/>
              </w:rPr>
            </w:pPr>
          </w:p>
        </w:tc>
        <w:tc>
          <w:tcPr>
            <w:tcW w:w="1386"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lastRenderedPageBreak/>
              <w:t xml:space="preserve">7.3.4.1 </w:t>
            </w:r>
            <w:r w:rsidRPr="00F171F6">
              <w:rPr>
                <w:rFonts w:ascii="Times New Roman" w:hAnsi="Times New Roman" w:cs="Times New Roman"/>
                <w:sz w:val="28"/>
                <w:szCs w:val="28"/>
              </w:rPr>
              <w:t>планировать и включать в режим дня зарядку</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7.3.4.2 участвовать в физкультурно-оздорови</w:t>
            </w:r>
            <w:r w:rsidRPr="00F171F6">
              <w:rPr>
                <w:rFonts w:ascii="Times New Roman" w:hAnsi="Times New Roman" w:cs="Times New Roman"/>
                <w:sz w:val="28"/>
                <w:szCs w:val="28"/>
              </w:rPr>
              <w:lastRenderedPageBreak/>
              <w:t>тельных мероприятий в течение учебного дня, во время подвижных игр в помещении и на открытом воздухе</w:t>
            </w:r>
          </w:p>
          <w:p w:rsidR="00A13C01" w:rsidRPr="00F171F6" w:rsidRDefault="00A13C01" w:rsidP="00FD01EB">
            <w:pPr>
              <w:spacing w:after="0" w:line="240" w:lineRule="auto"/>
              <w:rPr>
                <w:rFonts w:ascii="Times New Roman" w:hAnsi="Times New Roman" w:cs="Times New Roman"/>
                <w:sz w:val="28"/>
                <w:szCs w:val="28"/>
              </w:rPr>
            </w:pPr>
          </w:p>
        </w:tc>
        <w:tc>
          <w:tcPr>
            <w:tcW w:w="1275"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lastRenderedPageBreak/>
              <w:t>8</w:t>
            </w:r>
            <w:r w:rsidRPr="00F171F6">
              <w:rPr>
                <w:rFonts w:ascii="Times New Roman" w:hAnsi="Times New Roman" w:cs="Times New Roman"/>
                <w:sz w:val="28"/>
                <w:szCs w:val="28"/>
                <w:lang w:val="kk-KZ"/>
              </w:rPr>
              <w:t>.3.4.1</w:t>
            </w:r>
            <w:r w:rsidRPr="00F171F6">
              <w:rPr>
                <w:rFonts w:ascii="Times New Roman" w:hAnsi="Times New Roman" w:cs="Times New Roman"/>
                <w:sz w:val="28"/>
                <w:szCs w:val="28"/>
              </w:rPr>
              <w:t xml:space="preserve"> иметь навыки и умения по организации и проведению утренней зарядки </w:t>
            </w:r>
            <w:r w:rsidRPr="00F171F6">
              <w:rPr>
                <w:rFonts w:ascii="Times New Roman" w:hAnsi="Times New Roman" w:cs="Times New Roman"/>
                <w:sz w:val="28"/>
                <w:szCs w:val="28"/>
              </w:rPr>
              <w:lastRenderedPageBreak/>
              <w:t xml:space="preserve">и двигательных мероприятий в режиме дня </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8.3.4.2 планировать и участвовать в физкультурно-оздоровительных мероприятий в течение учебного дня, во время подвижных игр в помещении и на открытом воздухе</w:t>
            </w:r>
          </w:p>
        </w:tc>
        <w:tc>
          <w:tcPr>
            <w:tcW w:w="1418"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lastRenderedPageBreak/>
              <w:t xml:space="preserve">9.3.4.1 </w:t>
            </w:r>
            <w:r w:rsidRPr="00F171F6">
              <w:rPr>
                <w:rFonts w:ascii="Times New Roman" w:hAnsi="Times New Roman" w:cs="Times New Roman"/>
                <w:sz w:val="28"/>
                <w:szCs w:val="28"/>
              </w:rPr>
              <w:t>планировать и соблюдать режим дня с учётом своей учебной и внешкольной деятельн</w:t>
            </w:r>
            <w:r w:rsidRPr="00F171F6">
              <w:rPr>
                <w:rFonts w:ascii="Times New Roman" w:hAnsi="Times New Roman" w:cs="Times New Roman"/>
                <w:sz w:val="28"/>
                <w:szCs w:val="28"/>
              </w:rPr>
              <w:lastRenderedPageBreak/>
              <w:t>ости</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9.3.4.2 иметь навыки и умения по организации и проведению утренней зарядки, физкультурно-оздоровительных мероприятий в течение учебного дня воздухе</w:t>
            </w:r>
          </w:p>
        </w:tc>
        <w:tc>
          <w:tcPr>
            <w:tcW w:w="1417" w:type="dxa"/>
          </w:tcPr>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lang w:val="kk-KZ"/>
              </w:rPr>
              <w:lastRenderedPageBreak/>
              <w:t xml:space="preserve">10.3.4.1 </w:t>
            </w:r>
            <w:r w:rsidRPr="00F171F6">
              <w:rPr>
                <w:rFonts w:ascii="Times New Roman" w:hAnsi="Times New Roman" w:cs="Times New Roman"/>
                <w:sz w:val="28"/>
                <w:szCs w:val="28"/>
              </w:rPr>
              <w:t>анализировать и соблюдать режим дня с учётом своей учебной и внешкольной деятельн</w:t>
            </w:r>
            <w:r w:rsidRPr="00F171F6">
              <w:rPr>
                <w:rFonts w:ascii="Times New Roman" w:hAnsi="Times New Roman" w:cs="Times New Roman"/>
                <w:sz w:val="28"/>
                <w:szCs w:val="28"/>
              </w:rPr>
              <w:lastRenderedPageBreak/>
              <w:t>ости</w:t>
            </w:r>
          </w:p>
          <w:p w:rsidR="00A13C01" w:rsidRPr="00F171F6" w:rsidRDefault="00A13C01" w:rsidP="00FD01EB">
            <w:pPr>
              <w:spacing w:after="0" w:line="240" w:lineRule="auto"/>
              <w:rPr>
                <w:rFonts w:ascii="Times New Roman" w:hAnsi="Times New Roman" w:cs="Times New Roman"/>
                <w:sz w:val="28"/>
                <w:szCs w:val="28"/>
              </w:rPr>
            </w:pPr>
            <w:r w:rsidRPr="00F171F6">
              <w:rPr>
                <w:rFonts w:ascii="Times New Roman" w:hAnsi="Times New Roman" w:cs="Times New Roman"/>
                <w:sz w:val="28"/>
                <w:szCs w:val="28"/>
              </w:rPr>
              <w:t>10.3.4.2 демонстрировать навыки и умения по организации и проведению утренней зарядки, физкультурно-оздоровительных мероприятий в течение учебного дня воздухе</w:t>
            </w:r>
          </w:p>
        </w:tc>
      </w:tr>
    </w:tbl>
    <w:p w:rsidR="00B976EB" w:rsidRPr="00F171F6" w:rsidRDefault="00B976EB" w:rsidP="009511C7">
      <w:pPr>
        <w:pStyle w:val="15"/>
        <w:spacing w:line="240" w:lineRule="auto"/>
        <w:ind w:left="0" w:firstLine="709"/>
        <w:jc w:val="both"/>
        <w:rPr>
          <w:rFonts w:ascii="Times New Roman" w:hAnsi="Times New Roman"/>
          <w:sz w:val="28"/>
          <w:szCs w:val="28"/>
          <w:lang w:val="ru-RU"/>
        </w:rPr>
      </w:pPr>
    </w:p>
    <w:p w:rsidR="00FB3E26" w:rsidRPr="00324A17" w:rsidRDefault="00A13C01" w:rsidP="00ED3456">
      <w:pPr>
        <w:spacing w:after="0" w:line="240" w:lineRule="auto"/>
        <w:ind w:right="-2" w:firstLine="709"/>
        <w:jc w:val="both"/>
        <w:rPr>
          <w:rFonts w:ascii="Times New Roman" w:hAnsi="Times New Roman"/>
          <w:sz w:val="28"/>
          <w:szCs w:val="28"/>
          <w:lang w:eastAsia="x-none"/>
        </w:rPr>
      </w:pPr>
      <w:r w:rsidRPr="00324A17">
        <w:rPr>
          <w:rFonts w:ascii="Times New Roman" w:hAnsi="Times New Roman"/>
          <w:sz w:val="28"/>
          <w:szCs w:val="28"/>
          <w:lang w:val="kk-KZ"/>
        </w:rPr>
        <w:t>38</w:t>
      </w:r>
      <w:r w:rsidR="00BF13EC" w:rsidRPr="00324A17">
        <w:rPr>
          <w:rFonts w:ascii="Times New Roman" w:hAnsi="Times New Roman"/>
          <w:sz w:val="28"/>
          <w:szCs w:val="28"/>
        </w:rPr>
        <w:t xml:space="preserve">. </w:t>
      </w:r>
      <w:r w:rsidR="00BF13EC" w:rsidRPr="00324A17">
        <w:rPr>
          <w:rFonts w:ascii="Times New Roman" w:hAnsi="Times New Roman"/>
          <w:sz w:val="28"/>
          <w:lang w:val="kk-KZ"/>
        </w:rPr>
        <w:t xml:space="preserve">Настоящая </w:t>
      </w:r>
      <w:r w:rsidR="00E9508E">
        <w:rPr>
          <w:rFonts w:ascii="Times New Roman" w:hAnsi="Times New Roman"/>
          <w:sz w:val="28"/>
          <w:lang w:val="kk-KZ"/>
        </w:rPr>
        <w:t>П</w:t>
      </w:r>
      <w:r w:rsidR="00BF13EC" w:rsidRPr="00324A17">
        <w:rPr>
          <w:rFonts w:ascii="Times New Roman" w:hAnsi="Times New Roman"/>
          <w:sz w:val="28"/>
          <w:lang w:val="kk-KZ"/>
        </w:rPr>
        <w:t xml:space="preserve">рограмма реализуется  </w:t>
      </w:r>
      <w:r w:rsidR="00E9508E" w:rsidRPr="00E9508E">
        <w:rPr>
          <w:rFonts w:ascii="Times New Roman" w:hAnsi="Times New Roman"/>
          <w:sz w:val="28"/>
          <w:lang w:val="kk-KZ"/>
        </w:rPr>
        <w:t>на основе Долгосрочного плана</w:t>
      </w:r>
      <w:r w:rsidR="00BF13EC" w:rsidRPr="00324A17">
        <w:rPr>
          <w:rFonts w:ascii="Times New Roman" w:hAnsi="Times New Roman"/>
          <w:sz w:val="28"/>
          <w:lang w:val="kk-KZ"/>
        </w:rPr>
        <w:t xml:space="preserve"> </w:t>
      </w:r>
      <w:r w:rsidR="00E9508E">
        <w:rPr>
          <w:rFonts w:ascii="Times New Roman" w:hAnsi="Times New Roman"/>
          <w:sz w:val="28"/>
          <w:lang w:val="kk-KZ"/>
        </w:rPr>
        <w:br/>
      </w:r>
      <w:r w:rsidR="00BF13EC" w:rsidRPr="00324A17">
        <w:rPr>
          <w:rFonts w:ascii="Times New Roman" w:hAnsi="Times New Roman"/>
          <w:sz w:val="28"/>
          <w:lang w:val="kk-KZ"/>
        </w:rPr>
        <w:t>к Типовой учебной программе по учебному предмету «</w:t>
      </w:r>
      <w:r w:rsidR="00FB3E26" w:rsidRPr="00324A17">
        <w:rPr>
          <w:rFonts w:ascii="Times New Roman" w:hAnsi="Times New Roman" w:cs="Times New Roman"/>
          <w:sz w:val="28"/>
          <w:szCs w:val="28"/>
        </w:rPr>
        <w:t>Адаптивная физическая культура</w:t>
      </w:r>
      <w:r w:rsidR="00BF13EC" w:rsidRPr="00324A17">
        <w:rPr>
          <w:rFonts w:ascii="Times New Roman" w:hAnsi="Times New Roman"/>
          <w:sz w:val="28"/>
          <w:lang w:val="kk-KZ"/>
        </w:rPr>
        <w:t xml:space="preserve">» для </w:t>
      </w:r>
      <w:r w:rsidR="00FB3E26" w:rsidRPr="00324A17">
        <w:rPr>
          <w:rFonts w:ascii="Times New Roman" w:hAnsi="Times New Roman" w:cs="Times New Roman"/>
          <w:sz w:val="28"/>
          <w:szCs w:val="28"/>
        </w:rPr>
        <w:t xml:space="preserve">обучающихся с легкой умственной отсталостью </w:t>
      </w:r>
      <w:r w:rsidR="00FB3E26" w:rsidRPr="00324A17">
        <w:rPr>
          <w:rFonts w:ascii="Times New Roman" w:hAnsi="Times New Roman" w:cs="Times New Roman"/>
          <w:sz w:val="28"/>
          <w:szCs w:val="28"/>
          <w:lang w:val="kk-KZ"/>
        </w:rPr>
        <w:t>5-10</w:t>
      </w:r>
      <w:r w:rsidR="00FB3E26" w:rsidRPr="00324A17">
        <w:rPr>
          <w:rFonts w:ascii="Times New Roman" w:hAnsi="Times New Roman" w:cs="Times New Roman"/>
          <w:sz w:val="28"/>
          <w:szCs w:val="28"/>
        </w:rPr>
        <w:t xml:space="preserve"> классов </w:t>
      </w:r>
      <w:r w:rsidR="00FB3E26" w:rsidRPr="00324A17">
        <w:rPr>
          <w:rFonts w:ascii="Times New Roman" w:hAnsi="Times New Roman"/>
          <w:sz w:val="28"/>
          <w:szCs w:val="28"/>
        </w:rPr>
        <w:t xml:space="preserve">по обновленному </w:t>
      </w:r>
      <w:r w:rsidR="00FB3E26" w:rsidRPr="00324A17">
        <w:rPr>
          <w:rFonts w:ascii="Times New Roman" w:hAnsi="Times New Roman"/>
          <w:sz w:val="28"/>
          <w:szCs w:val="28"/>
          <w:lang w:val="kk-KZ"/>
        </w:rPr>
        <w:t>содержанию</w:t>
      </w:r>
      <w:r w:rsidR="00E9508E">
        <w:rPr>
          <w:rFonts w:ascii="Times New Roman" w:hAnsi="Times New Roman"/>
          <w:sz w:val="28"/>
          <w:szCs w:val="28"/>
          <w:lang w:val="kk-KZ"/>
        </w:rPr>
        <w:t xml:space="preserve"> </w:t>
      </w:r>
      <w:r w:rsidR="00E9508E" w:rsidRPr="00E9508E">
        <w:rPr>
          <w:rFonts w:ascii="Times New Roman" w:hAnsi="Times New Roman"/>
          <w:sz w:val="28"/>
          <w:szCs w:val="28"/>
          <w:lang w:val="kk-KZ"/>
        </w:rPr>
        <w:t xml:space="preserve">согласно приложению к настоящей Программе. </w:t>
      </w:r>
      <w:r w:rsidR="005036E4">
        <w:rPr>
          <w:rFonts w:ascii="Times New Roman" w:hAnsi="Times New Roman"/>
          <w:sz w:val="28"/>
          <w:szCs w:val="28"/>
          <w:lang w:val="kk-KZ"/>
        </w:rPr>
        <w:br/>
      </w:r>
      <w:r w:rsidR="00E9508E" w:rsidRPr="00E9508E">
        <w:rPr>
          <w:rFonts w:ascii="Times New Roman" w:hAnsi="Times New Roman"/>
          <w:sz w:val="28"/>
          <w:szCs w:val="28"/>
          <w:lang w:val="kk-KZ"/>
        </w:rPr>
        <w:t>В долгосрочном плане обозначен объем учебных целей реализуемых в каждом разделе.</w:t>
      </w:r>
    </w:p>
    <w:p w:rsidR="00BF13EC" w:rsidRPr="00324A17" w:rsidRDefault="00A13C01" w:rsidP="00822134">
      <w:pPr>
        <w:spacing w:after="0" w:line="240" w:lineRule="auto"/>
        <w:ind w:firstLine="709"/>
        <w:jc w:val="both"/>
        <w:rPr>
          <w:rFonts w:ascii="Times New Roman" w:hAnsi="Times New Roman"/>
          <w:sz w:val="28"/>
          <w:szCs w:val="28"/>
          <w:lang w:val="kk-KZ"/>
        </w:rPr>
      </w:pPr>
      <w:r w:rsidRPr="00324A17">
        <w:rPr>
          <w:rFonts w:ascii="Times New Roman" w:hAnsi="Times New Roman"/>
          <w:sz w:val="28"/>
          <w:lang w:val="kk-KZ"/>
        </w:rPr>
        <w:t>39</w:t>
      </w:r>
      <w:r w:rsidR="00BF13EC" w:rsidRPr="00324A17">
        <w:rPr>
          <w:rFonts w:ascii="Times New Roman" w:hAnsi="Times New Roman"/>
          <w:sz w:val="28"/>
          <w:lang w:val="kk-KZ"/>
        </w:rPr>
        <w:t xml:space="preserve">. </w:t>
      </w:r>
      <w:r w:rsidR="00BF13EC" w:rsidRPr="00324A17">
        <w:rPr>
          <w:rFonts w:ascii="Times New Roman" w:hAnsi="Times New Roman"/>
          <w:sz w:val="28"/>
          <w:szCs w:val="28"/>
          <w:lang w:val="kk-KZ"/>
        </w:rPr>
        <w:t>Распределение часов в четверти  в подразделах варьируется по усмотрению учителя.</w:t>
      </w:r>
    </w:p>
    <w:p w:rsidR="002345BA" w:rsidRPr="00F171F6" w:rsidRDefault="00A13C01" w:rsidP="002F7B07">
      <w:pPr>
        <w:spacing w:after="0" w:line="240" w:lineRule="auto"/>
        <w:ind w:left="5387"/>
        <w:jc w:val="both"/>
        <w:rPr>
          <w:rFonts w:ascii="Times New Roman" w:eastAsia="Calibri" w:hAnsi="Times New Roman" w:cs="Times New Roman"/>
          <w:sz w:val="24"/>
          <w:szCs w:val="24"/>
        </w:rPr>
      </w:pPr>
      <w:r w:rsidRPr="00324A17">
        <w:rPr>
          <w:rFonts w:ascii="Times New Roman" w:hAnsi="Times New Roman"/>
          <w:sz w:val="28"/>
          <w:szCs w:val="28"/>
          <w:lang w:val="kk-KZ"/>
        </w:rPr>
        <w:br w:type="page"/>
      </w:r>
      <w:r w:rsidR="002345BA" w:rsidRPr="00F171F6">
        <w:rPr>
          <w:rFonts w:ascii="Times New Roman" w:eastAsia="Calibri" w:hAnsi="Times New Roman" w:cs="Times New Roman"/>
          <w:sz w:val="24"/>
          <w:szCs w:val="24"/>
        </w:rPr>
        <w:lastRenderedPageBreak/>
        <w:t xml:space="preserve">Приложение </w:t>
      </w:r>
    </w:p>
    <w:p w:rsidR="002345BA" w:rsidRPr="00F171F6" w:rsidRDefault="002345BA" w:rsidP="002F7B07">
      <w:pPr>
        <w:widowControl w:val="0"/>
        <w:tabs>
          <w:tab w:val="left" w:pos="4820"/>
        </w:tabs>
        <w:spacing w:after="0" w:line="240" w:lineRule="auto"/>
        <w:ind w:left="5387"/>
        <w:contextualSpacing/>
        <w:rPr>
          <w:rFonts w:ascii="Times New Roman" w:eastAsia="Calibri" w:hAnsi="Times New Roman" w:cs="Times New Roman"/>
          <w:sz w:val="24"/>
          <w:szCs w:val="24"/>
        </w:rPr>
      </w:pPr>
      <w:r w:rsidRPr="00F171F6">
        <w:rPr>
          <w:rFonts w:ascii="Times New Roman" w:eastAsia="Calibri" w:hAnsi="Times New Roman" w:cs="Times New Roman"/>
          <w:sz w:val="24"/>
          <w:szCs w:val="24"/>
        </w:rPr>
        <w:t>к Типовой учебной программе</w:t>
      </w:r>
    </w:p>
    <w:p w:rsidR="002F7B07" w:rsidRPr="00F171F6" w:rsidRDefault="002345BA" w:rsidP="002F7B07">
      <w:pPr>
        <w:widowControl w:val="0"/>
        <w:tabs>
          <w:tab w:val="left" w:pos="4820"/>
        </w:tabs>
        <w:spacing w:after="0" w:line="240" w:lineRule="auto"/>
        <w:ind w:left="5387"/>
        <w:contextualSpacing/>
        <w:rPr>
          <w:rFonts w:ascii="Times New Roman" w:eastAsia="Times New Roman" w:hAnsi="Times New Roman" w:cs="Times New Roman"/>
          <w:bCs/>
          <w:kern w:val="28"/>
          <w:sz w:val="24"/>
          <w:szCs w:val="24"/>
          <w:lang w:val="kk-KZ"/>
        </w:rPr>
      </w:pPr>
      <w:r w:rsidRPr="00F171F6">
        <w:rPr>
          <w:rFonts w:ascii="Times New Roman" w:eastAsia="Calibri" w:hAnsi="Times New Roman" w:cs="Times New Roman"/>
          <w:sz w:val="24"/>
          <w:szCs w:val="24"/>
        </w:rPr>
        <w:t>по учебному предмету «</w:t>
      </w:r>
      <w:r w:rsidRPr="00F171F6">
        <w:rPr>
          <w:rFonts w:ascii="Times New Roman" w:eastAsia="Calibri" w:hAnsi="Times New Roman" w:cs="Times New Roman"/>
          <w:sz w:val="24"/>
          <w:szCs w:val="24"/>
          <w:lang w:val="kk-KZ"/>
        </w:rPr>
        <w:t>Адаптивная физическая культура</w:t>
      </w:r>
      <w:r w:rsidRPr="00F171F6">
        <w:rPr>
          <w:rFonts w:ascii="Times New Roman" w:eastAsia="Calibri" w:hAnsi="Times New Roman" w:cs="Times New Roman"/>
          <w:sz w:val="24"/>
          <w:szCs w:val="24"/>
        </w:rPr>
        <w:t>»</w:t>
      </w:r>
      <w:r w:rsidR="00964746" w:rsidRPr="00F171F6">
        <w:rPr>
          <w:rFonts w:ascii="Times New Roman" w:eastAsia="Calibri" w:hAnsi="Times New Roman" w:cs="Times New Roman"/>
          <w:sz w:val="24"/>
          <w:szCs w:val="24"/>
        </w:rPr>
        <w:t xml:space="preserve"> </w:t>
      </w:r>
      <w:r w:rsidRPr="00F171F6">
        <w:rPr>
          <w:rFonts w:ascii="Times New Roman" w:eastAsia="Times New Roman" w:hAnsi="Times New Roman" w:cs="Times New Roman"/>
          <w:bCs/>
          <w:kern w:val="28"/>
          <w:sz w:val="24"/>
          <w:szCs w:val="24"/>
        </w:rPr>
        <w:t xml:space="preserve">для </w:t>
      </w:r>
      <w:r w:rsidR="00BF13EC" w:rsidRPr="00F171F6">
        <w:rPr>
          <w:rFonts w:ascii="Times New Roman" w:eastAsia="Times New Roman" w:hAnsi="Times New Roman" w:cs="Times New Roman"/>
          <w:bCs/>
          <w:kern w:val="28"/>
          <w:sz w:val="24"/>
          <w:szCs w:val="24"/>
        </w:rPr>
        <w:t xml:space="preserve">обучающихся с легкой умственной отсталость </w:t>
      </w:r>
    </w:p>
    <w:p w:rsidR="002345BA" w:rsidRPr="00F171F6" w:rsidRDefault="002345BA" w:rsidP="002F7B07">
      <w:pPr>
        <w:widowControl w:val="0"/>
        <w:tabs>
          <w:tab w:val="left" w:pos="4820"/>
        </w:tabs>
        <w:spacing w:after="0" w:line="240" w:lineRule="auto"/>
        <w:ind w:left="5387"/>
        <w:contextualSpacing/>
        <w:rPr>
          <w:rFonts w:ascii="Times New Roman" w:eastAsia="Times New Roman" w:hAnsi="Times New Roman" w:cs="Times New Roman"/>
          <w:bCs/>
          <w:kern w:val="28"/>
          <w:sz w:val="24"/>
          <w:szCs w:val="24"/>
          <w:lang w:val="kk-KZ"/>
        </w:rPr>
      </w:pPr>
      <w:r w:rsidRPr="00F171F6">
        <w:rPr>
          <w:rFonts w:ascii="Times New Roman" w:eastAsia="Times New Roman" w:hAnsi="Times New Roman" w:cs="Times New Roman"/>
          <w:bCs/>
          <w:kern w:val="28"/>
          <w:sz w:val="24"/>
          <w:szCs w:val="24"/>
          <w:lang w:val="kk-KZ"/>
        </w:rPr>
        <w:t>5-</w:t>
      </w:r>
      <w:r w:rsidR="00BF13EC" w:rsidRPr="00F171F6">
        <w:rPr>
          <w:rFonts w:ascii="Times New Roman" w:eastAsia="Times New Roman" w:hAnsi="Times New Roman" w:cs="Times New Roman"/>
          <w:bCs/>
          <w:kern w:val="28"/>
          <w:sz w:val="24"/>
          <w:szCs w:val="24"/>
          <w:lang w:val="kk-KZ"/>
        </w:rPr>
        <w:t>10</w:t>
      </w:r>
      <w:r w:rsidRPr="00F171F6">
        <w:rPr>
          <w:rFonts w:ascii="Times New Roman" w:eastAsia="Times New Roman" w:hAnsi="Times New Roman" w:cs="Times New Roman"/>
          <w:bCs/>
          <w:kern w:val="28"/>
          <w:sz w:val="24"/>
          <w:szCs w:val="24"/>
        </w:rPr>
        <w:t xml:space="preserve"> классов </w:t>
      </w:r>
      <w:r w:rsidR="00BF13EC" w:rsidRPr="00F171F6">
        <w:rPr>
          <w:rFonts w:ascii="Times New Roman" w:eastAsia="Times New Roman" w:hAnsi="Times New Roman" w:cs="Times New Roman"/>
          <w:bCs/>
          <w:kern w:val="28"/>
          <w:sz w:val="24"/>
          <w:szCs w:val="24"/>
          <w:lang w:val="kk-KZ"/>
        </w:rPr>
        <w:t xml:space="preserve">по </w:t>
      </w:r>
      <w:r w:rsidRPr="00F171F6">
        <w:rPr>
          <w:rFonts w:ascii="Times New Roman" w:eastAsia="Times New Roman" w:hAnsi="Times New Roman" w:cs="Times New Roman"/>
          <w:bCs/>
          <w:kern w:val="28"/>
          <w:sz w:val="24"/>
          <w:szCs w:val="24"/>
          <w:lang w:val="kk-KZ"/>
        </w:rPr>
        <w:t>обновленному содержанию</w:t>
      </w:r>
    </w:p>
    <w:p w:rsidR="002345BA" w:rsidRPr="00F171F6" w:rsidRDefault="002345BA" w:rsidP="002F43D5">
      <w:pPr>
        <w:pStyle w:val="15"/>
        <w:spacing w:line="240" w:lineRule="auto"/>
        <w:ind w:left="0" w:firstLine="709"/>
        <w:jc w:val="both"/>
        <w:rPr>
          <w:rFonts w:ascii="Times New Roman" w:hAnsi="Times New Roman"/>
          <w:bCs/>
          <w:sz w:val="24"/>
          <w:lang w:val="kk-KZ"/>
        </w:rPr>
      </w:pPr>
    </w:p>
    <w:p w:rsidR="00A13C01" w:rsidRPr="00F171F6" w:rsidRDefault="00A13C01" w:rsidP="002F43D5">
      <w:pPr>
        <w:pStyle w:val="15"/>
        <w:spacing w:line="240" w:lineRule="auto"/>
        <w:ind w:left="0" w:firstLine="709"/>
        <w:jc w:val="both"/>
        <w:rPr>
          <w:rFonts w:ascii="Times New Roman" w:hAnsi="Times New Roman"/>
          <w:bCs/>
          <w:sz w:val="24"/>
          <w:lang w:val="kk-KZ"/>
        </w:rPr>
      </w:pPr>
    </w:p>
    <w:p w:rsidR="00822134" w:rsidRPr="00F171F6" w:rsidRDefault="00B002B5" w:rsidP="002345BA">
      <w:pPr>
        <w:widowControl w:val="0"/>
        <w:tabs>
          <w:tab w:val="left" w:pos="4820"/>
        </w:tabs>
        <w:spacing w:before="69" w:after="0" w:line="240" w:lineRule="auto"/>
        <w:ind w:left="220"/>
        <w:contextualSpacing/>
        <w:jc w:val="center"/>
        <w:outlineLvl w:val="0"/>
        <w:rPr>
          <w:rFonts w:ascii="Times New Roman" w:hAnsi="Times New Roman"/>
          <w:bCs/>
          <w:sz w:val="24"/>
          <w:szCs w:val="24"/>
          <w:lang w:val="kk-KZ"/>
        </w:rPr>
      </w:pPr>
      <w:r w:rsidRPr="00F171F6">
        <w:rPr>
          <w:rFonts w:ascii="Times New Roman" w:hAnsi="Times New Roman"/>
          <w:bCs/>
          <w:sz w:val="24"/>
          <w:szCs w:val="24"/>
          <w:lang w:val="kk-KZ"/>
        </w:rPr>
        <w:t xml:space="preserve">Долгосрочный план </w:t>
      </w:r>
    </w:p>
    <w:p w:rsidR="002345BA" w:rsidRPr="00F171F6" w:rsidRDefault="00B002B5" w:rsidP="00006297">
      <w:pPr>
        <w:widowControl w:val="0"/>
        <w:tabs>
          <w:tab w:val="left" w:pos="4820"/>
        </w:tabs>
        <w:spacing w:before="69" w:after="0" w:line="240" w:lineRule="auto"/>
        <w:contextualSpacing/>
        <w:jc w:val="center"/>
        <w:outlineLvl w:val="0"/>
        <w:rPr>
          <w:rFonts w:ascii="Times New Roman" w:hAnsi="Times New Roman"/>
          <w:sz w:val="24"/>
          <w:szCs w:val="24"/>
          <w:lang w:val="kk-KZ"/>
        </w:rPr>
      </w:pPr>
      <w:r w:rsidRPr="00F171F6">
        <w:rPr>
          <w:rFonts w:ascii="Times New Roman" w:eastAsia="Calibri" w:hAnsi="Times New Roman"/>
          <w:sz w:val="24"/>
          <w:szCs w:val="24"/>
          <w:lang w:val="kk-KZ"/>
        </w:rPr>
        <w:t>по реализации Т</w:t>
      </w:r>
      <w:r w:rsidRPr="00F171F6">
        <w:rPr>
          <w:rFonts w:ascii="Times New Roman" w:eastAsia="Calibri" w:hAnsi="Times New Roman"/>
          <w:sz w:val="24"/>
          <w:szCs w:val="24"/>
        </w:rPr>
        <w:t xml:space="preserve">иповой учебной программы по </w:t>
      </w:r>
      <w:r w:rsidR="00006297" w:rsidRPr="00F171F6">
        <w:rPr>
          <w:rFonts w:ascii="Times New Roman" w:eastAsia="Calibri" w:hAnsi="Times New Roman"/>
          <w:sz w:val="24"/>
          <w:szCs w:val="24"/>
          <w:lang w:val="kk-KZ"/>
        </w:rPr>
        <w:t xml:space="preserve">учебному </w:t>
      </w:r>
      <w:r w:rsidRPr="00F171F6">
        <w:rPr>
          <w:rFonts w:ascii="Times New Roman" w:eastAsia="Calibri" w:hAnsi="Times New Roman"/>
          <w:sz w:val="24"/>
          <w:szCs w:val="24"/>
        </w:rPr>
        <w:t>предмету «</w:t>
      </w:r>
      <w:r w:rsidRPr="00F171F6">
        <w:rPr>
          <w:rFonts w:ascii="Times New Roman" w:eastAsia="Calibri" w:hAnsi="Times New Roman"/>
          <w:sz w:val="24"/>
          <w:szCs w:val="24"/>
          <w:lang w:val="kk-KZ"/>
        </w:rPr>
        <w:t>Адаптивная физическая культура</w:t>
      </w:r>
      <w:r w:rsidRPr="00F171F6">
        <w:rPr>
          <w:rFonts w:ascii="Times New Roman" w:eastAsia="Calibri" w:hAnsi="Times New Roman"/>
          <w:sz w:val="24"/>
          <w:szCs w:val="24"/>
        </w:rPr>
        <w:t>» для обучающихся с легкой умственной отсталостью</w:t>
      </w:r>
      <w:r w:rsidR="002345BA" w:rsidRPr="00F171F6">
        <w:rPr>
          <w:rFonts w:ascii="Times New Roman" w:hAnsi="Times New Roman"/>
          <w:sz w:val="24"/>
          <w:szCs w:val="24"/>
        </w:rPr>
        <w:t xml:space="preserve"> </w:t>
      </w:r>
      <w:r w:rsidR="002345BA" w:rsidRPr="00F171F6">
        <w:rPr>
          <w:rFonts w:ascii="Times New Roman" w:eastAsia="Calibri" w:hAnsi="Times New Roman" w:cs="Times New Roman"/>
          <w:sz w:val="24"/>
          <w:szCs w:val="24"/>
          <w:lang w:val="kk-KZ"/>
        </w:rPr>
        <w:t>5-</w:t>
      </w:r>
      <w:r w:rsidR="00822134" w:rsidRPr="00F171F6">
        <w:rPr>
          <w:rFonts w:ascii="Times New Roman" w:eastAsia="Calibri" w:hAnsi="Times New Roman" w:cs="Times New Roman"/>
          <w:sz w:val="24"/>
          <w:szCs w:val="24"/>
          <w:lang w:val="kk-KZ"/>
        </w:rPr>
        <w:t>1</w:t>
      </w:r>
      <w:r w:rsidR="00BF13EC" w:rsidRPr="00F171F6">
        <w:rPr>
          <w:rFonts w:ascii="Times New Roman" w:eastAsia="Calibri" w:hAnsi="Times New Roman" w:cs="Times New Roman"/>
          <w:sz w:val="24"/>
          <w:szCs w:val="24"/>
          <w:lang w:val="kk-KZ"/>
        </w:rPr>
        <w:t>0</w:t>
      </w:r>
      <w:r w:rsidR="002345BA" w:rsidRPr="00F171F6">
        <w:rPr>
          <w:rFonts w:ascii="Times New Roman" w:eastAsia="Calibri" w:hAnsi="Times New Roman" w:cs="Times New Roman"/>
          <w:sz w:val="24"/>
          <w:szCs w:val="24"/>
        </w:rPr>
        <w:t xml:space="preserve"> классов </w:t>
      </w:r>
      <w:r w:rsidR="002345BA" w:rsidRPr="00F171F6">
        <w:rPr>
          <w:rFonts w:ascii="Times New Roman" w:eastAsia="Calibri" w:hAnsi="Times New Roman" w:cs="Times New Roman"/>
          <w:sz w:val="24"/>
          <w:szCs w:val="24"/>
          <w:lang w:val="kk-KZ"/>
        </w:rPr>
        <w:t>по обновленному содержанию</w:t>
      </w:r>
    </w:p>
    <w:p w:rsidR="002345BA" w:rsidRPr="00F171F6" w:rsidRDefault="002345BA" w:rsidP="00764B4A">
      <w:pPr>
        <w:widowControl w:val="0"/>
        <w:spacing w:after="0" w:line="240" w:lineRule="auto"/>
        <w:ind w:firstLine="709"/>
        <w:jc w:val="both"/>
        <w:rPr>
          <w:rFonts w:ascii="Times New Roman" w:eastAsia="Times New Roman" w:hAnsi="Times New Roman" w:cs="Times New Roman"/>
          <w:sz w:val="24"/>
          <w:szCs w:val="24"/>
        </w:rPr>
      </w:pPr>
    </w:p>
    <w:p w:rsidR="00ED3456" w:rsidRPr="00F171F6" w:rsidRDefault="00ED3456" w:rsidP="00764B4A">
      <w:pPr>
        <w:widowControl w:val="0"/>
        <w:spacing w:after="0" w:line="240" w:lineRule="auto"/>
        <w:ind w:firstLine="709"/>
        <w:jc w:val="both"/>
        <w:rPr>
          <w:rFonts w:ascii="Times New Roman" w:eastAsia="Times New Roman" w:hAnsi="Times New Roman" w:cs="Times New Roman"/>
          <w:sz w:val="24"/>
          <w:szCs w:val="24"/>
        </w:rPr>
      </w:pPr>
    </w:p>
    <w:p w:rsidR="00764B4A" w:rsidRPr="00F171F6" w:rsidRDefault="00764B4A" w:rsidP="00764B4A">
      <w:pPr>
        <w:widowControl w:val="0"/>
        <w:spacing w:after="0" w:line="240" w:lineRule="auto"/>
        <w:ind w:firstLine="709"/>
        <w:jc w:val="both"/>
        <w:rPr>
          <w:rFonts w:ascii="Times New Roman" w:eastAsia="Times New Roman" w:hAnsi="Times New Roman" w:cs="Times New Roman"/>
          <w:sz w:val="24"/>
          <w:szCs w:val="24"/>
        </w:rPr>
      </w:pPr>
      <w:r w:rsidRPr="00F171F6">
        <w:rPr>
          <w:rFonts w:ascii="Times New Roman" w:eastAsia="Times New Roman" w:hAnsi="Times New Roman" w:cs="Times New Roman"/>
          <w:sz w:val="24"/>
          <w:szCs w:val="24"/>
        </w:rPr>
        <w:t>1) 5 класс:</w:t>
      </w:r>
    </w:p>
    <w:p w:rsidR="00764B4A" w:rsidRPr="000F34BE" w:rsidRDefault="00764B4A" w:rsidP="00764B4A">
      <w:pPr>
        <w:widowControl w:val="0"/>
        <w:spacing w:after="0" w:line="240" w:lineRule="auto"/>
        <w:ind w:firstLine="709"/>
        <w:jc w:val="both"/>
        <w:rPr>
          <w:rFonts w:ascii="Times New Roman" w:eastAsia="Times New Roman" w:hAnsi="Times New Roman" w:cs="Times New Roman"/>
          <w:sz w:val="24"/>
          <w:szCs w:val="24"/>
          <w:lang w:val="en-US"/>
        </w:rPr>
      </w:pPr>
      <w:r w:rsidRPr="00F171F6">
        <w:rPr>
          <w:rFonts w:ascii="Times New Roman" w:eastAsia="Times New Roman" w:hAnsi="Times New Roman" w:cs="Times New Roman"/>
          <w:sz w:val="24"/>
          <w:szCs w:val="24"/>
        </w:rPr>
        <w:t xml:space="preserve">таблица </w:t>
      </w:r>
      <w:r w:rsidR="000F34BE">
        <w:rPr>
          <w:rFonts w:ascii="Times New Roman" w:eastAsia="Times New Roman" w:hAnsi="Times New Roman" w:cs="Times New Roman"/>
          <w:sz w:val="24"/>
          <w:szCs w:val="24"/>
          <w:lang w:val="en-US"/>
        </w:rPr>
        <w:t>1</w:t>
      </w:r>
    </w:p>
    <w:p w:rsidR="00A13C01" w:rsidRPr="00F171F6" w:rsidRDefault="00A13C01" w:rsidP="00764B4A">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2126"/>
        <w:gridCol w:w="5670"/>
      </w:tblGrid>
      <w:tr w:rsidR="00764B4A" w:rsidRPr="00324A17" w:rsidTr="00ED3456">
        <w:trPr>
          <w:trHeight w:val="273"/>
        </w:trPr>
        <w:tc>
          <w:tcPr>
            <w:tcW w:w="1848" w:type="dxa"/>
            <w:shd w:val="clear" w:color="auto" w:fill="auto"/>
            <w:vAlign w:val="center"/>
          </w:tcPr>
          <w:p w:rsidR="00764B4A" w:rsidRPr="00324A17" w:rsidRDefault="00DD55CB" w:rsidP="00436692">
            <w:pPr>
              <w:suppressAutoHyphens w:val="0"/>
              <w:autoSpaceDE w:val="0"/>
              <w:autoSpaceDN w:val="0"/>
              <w:adjustRightInd w:val="0"/>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Разделы долгосрочногоплана</w:t>
            </w:r>
          </w:p>
        </w:tc>
        <w:tc>
          <w:tcPr>
            <w:tcW w:w="2126" w:type="dxa"/>
            <w:vAlign w:val="center"/>
          </w:tcPr>
          <w:p w:rsidR="00764B4A" w:rsidRPr="00324A17" w:rsidRDefault="00DD55CB" w:rsidP="00436692">
            <w:pPr>
              <w:suppressAutoHyphens w:val="0"/>
              <w:autoSpaceDE w:val="0"/>
              <w:autoSpaceDN w:val="0"/>
              <w:adjustRightInd w:val="0"/>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Тема/ Содержание</w:t>
            </w:r>
            <w:r w:rsidR="00436692" w:rsidRPr="00324A17">
              <w:rPr>
                <w:rFonts w:ascii="Times New Roman" w:eastAsia="Times New Roman" w:hAnsi="Times New Roman" w:cs="Times New Roman"/>
                <w:bCs/>
                <w:kern w:val="0"/>
                <w:sz w:val="24"/>
                <w:szCs w:val="24"/>
                <w:lang w:val="kk-KZ"/>
              </w:rPr>
              <w:t xml:space="preserve"> </w:t>
            </w: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764B4A" w:rsidRPr="00324A17" w:rsidRDefault="00764B4A" w:rsidP="00822134">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764B4A" w:rsidRPr="00324A17" w:rsidTr="00ED3456">
        <w:trPr>
          <w:trHeight w:val="283"/>
        </w:trPr>
        <w:tc>
          <w:tcPr>
            <w:tcW w:w="9644" w:type="dxa"/>
            <w:gridSpan w:val="3"/>
            <w:shd w:val="clear" w:color="auto" w:fill="auto"/>
          </w:tcPr>
          <w:p w:rsidR="00764B4A" w:rsidRPr="00324A17" w:rsidRDefault="00764B4A" w:rsidP="00822134">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764B4A" w:rsidRPr="00324A17" w:rsidTr="00ED3456">
        <w:trPr>
          <w:trHeight w:val="875"/>
        </w:trPr>
        <w:tc>
          <w:tcPr>
            <w:tcW w:w="1848" w:type="dxa"/>
            <w:vMerge w:val="restart"/>
            <w:shd w:val="clear" w:color="auto" w:fill="auto"/>
          </w:tcPr>
          <w:p w:rsidR="00764B4A" w:rsidRPr="00324A17" w:rsidRDefault="00006297" w:rsidP="00822134">
            <w:pPr>
              <w:tabs>
                <w:tab w:val="left" w:pos="42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lang w:val="kk-KZ"/>
              </w:rPr>
              <w:t>.</w:t>
            </w:r>
            <w:r w:rsidR="00764B4A" w:rsidRPr="00324A17">
              <w:rPr>
                <w:rFonts w:ascii="Times New Roman" w:hAnsi="Times New Roman" w:cs="Times New Roman"/>
                <w:bCs/>
                <w:sz w:val="24"/>
                <w:szCs w:val="24"/>
              </w:rPr>
              <w:t xml:space="preserve"> </w:t>
            </w:r>
            <w:r w:rsidR="0024700E" w:rsidRPr="00324A17">
              <w:rPr>
                <w:rFonts w:ascii="Times New Roman" w:hAnsi="Times New Roman" w:cs="Times New Roman"/>
                <w:bCs/>
                <w:sz w:val="24"/>
                <w:szCs w:val="24"/>
              </w:rPr>
              <w:t>Развитие навыков б</w:t>
            </w:r>
            <w:r w:rsidR="00764B4A" w:rsidRPr="00324A17">
              <w:rPr>
                <w:rFonts w:ascii="Times New Roman" w:hAnsi="Times New Roman" w:cs="Times New Roman"/>
                <w:bCs/>
                <w:sz w:val="24"/>
                <w:szCs w:val="24"/>
              </w:rPr>
              <w:t>ег</w:t>
            </w:r>
            <w:r w:rsidR="0024700E" w:rsidRPr="00324A17">
              <w:rPr>
                <w:rFonts w:ascii="Times New Roman" w:hAnsi="Times New Roman" w:cs="Times New Roman"/>
                <w:bCs/>
                <w:sz w:val="24"/>
                <w:szCs w:val="24"/>
              </w:rPr>
              <w:t>а</w:t>
            </w:r>
            <w:r w:rsidR="00764B4A" w:rsidRPr="00324A17">
              <w:rPr>
                <w:rFonts w:ascii="Times New Roman" w:hAnsi="Times New Roman" w:cs="Times New Roman"/>
                <w:bCs/>
                <w:sz w:val="24"/>
                <w:szCs w:val="24"/>
              </w:rPr>
              <w:t>, прыжк</w:t>
            </w:r>
            <w:r w:rsidR="0024700E" w:rsidRPr="00324A17">
              <w:rPr>
                <w:rFonts w:ascii="Times New Roman" w:hAnsi="Times New Roman" w:cs="Times New Roman"/>
                <w:bCs/>
                <w:sz w:val="24"/>
                <w:szCs w:val="24"/>
              </w:rPr>
              <w:t>ов</w:t>
            </w:r>
            <w:r w:rsidR="00764B4A" w:rsidRPr="00324A17">
              <w:rPr>
                <w:rFonts w:ascii="Times New Roman" w:hAnsi="Times New Roman" w:cs="Times New Roman"/>
                <w:bCs/>
                <w:sz w:val="24"/>
                <w:szCs w:val="24"/>
              </w:rPr>
              <w:t xml:space="preserve"> и метания</w:t>
            </w:r>
          </w:p>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410539" w:rsidP="00822134">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764B4A" w:rsidRPr="00324A17">
              <w:rPr>
                <w:rFonts w:ascii="Times New Roman" w:hAnsi="Times New Roman" w:cs="Times New Roman"/>
                <w:sz w:val="24"/>
                <w:szCs w:val="24"/>
              </w:rPr>
              <w:t xml:space="preserve"> </w:t>
            </w:r>
          </w:p>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Бег на короткие дистанции</w:t>
            </w:r>
          </w:p>
        </w:tc>
        <w:tc>
          <w:tcPr>
            <w:tcW w:w="5670" w:type="dxa"/>
            <w:tcBorders>
              <w:bottom w:val="nil"/>
            </w:tcBorders>
            <w:shd w:val="clear" w:color="auto" w:fill="auto"/>
          </w:tcPr>
          <w:p w:rsidR="00A7684F" w:rsidRPr="00324A17" w:rsidRDefault="00A7684F"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5.3.3.1 иметь представление о безопасном поведении во время занятий физическими упражнениями</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p w:rsidR="00764B4A" w:rsidRPr="00324A17" w:rsidRDefault="00764B4A" w:rsidP="00410539">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5.1.2.1 с помощью учителя </w:t>
            </w:r>
            <w:r w:rsidRPr="00324A17">
              <w:rPr>
                <w:rFonts w:ascii="Times New Roman" w:hAnsi="Times New Roman" w:cs="Times New Roman"/>
                <w:sz w:val="24"/>
                <w:szCs w:val="24"/>
                <w:lang w:eastAsia="en-US"/>
              </w:rPr>
              <w:t>преодолевать трудности, возникающие при выполнении простых физических упражнениях</w:t>
            </w:r>
            <w:r w:rsidR="00ED3456">
              <w:rPr>
                <w:rFonts w:ascii="Times New Roman" w:hAnsi="Times New Roman" w:cs="Times New Roman"/>
                <w:sz w:val="24"/>
                <w:szCs w:val="24"/>
                <w:lang w:eastAsia="en-US"/>
              </w:rPr>
              <w:t>;</w:t>
            </w:r>
          </w:p>
        </w:tc>
      </w:tr>
      <w:tr w:rsidR="00764B4A" w:rsidRPr="00324A17" w:rsidTr="00ED3456">
        <w:trPr>
          <w:trHeight w:val="875"/>
        </w:trPr>
        <w:tc>
          <w:tcPr>
            <w:tcW w:w="1848" w:type="dxa"/>
            <w:vMerge/>
            <w:shd w:val="clear" w:color="auto" w:fill="auto"/>
          </w:tcPr>
          <w:p w:rsidR="00764B4A" w:rsidRPr="00324A17" w:rsidRDefault="00764B4A" w:rsidP="00822134">
            <w:pPr>
              <w:tabs>
                <w:tab w:val="left" w:pos="426"/>
              </w:tabs>
              <w:spacing w:after="0" w:line="240" w:lineRule="auto"/>
              <w:rPr>
                <w:rFonts w:ascii="Times New Roman" w:hAnsi="Times New Roman" w:cs="Times New Roman"/>
                <w:bCs/>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764B4A" w:rsidP="00822134">
            <w:pPr>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rPr>
              <w:t>5.1.2.3</w:t>
            </w:r>
            <w:r w:rsidRPr="00324A17">
              <w:rPr>
                <w:rFonts w:ascii="Times New Roman" w:hAnsi="Times New Roman" w:cs="Times New Roman"/>
                <w:sz w:val="24"/>
                <w:szCs w:val="24"/>
                <w:lang w:val="kk-KZ"/>
              </w:rPr>
              <w:t xml:space="preserve"> </w:t>
            </w:r>
            <w:r w:rsidRPr="00324A17">
              <w:rPr>
                <w:rFonts w:ascii="Times New Roman" w:eastAsia="Times New Roman" w:hAnsi="Times New Roman" w:cs="Times New Roman"/>
                <w:sz w:val="24"/>
                <w:szCs w:val="24"/>
                <w:lang w:eastAsia="en-US"/>
              </w:rPr>
              <w:t xml:space="preserve">выполнять по подражанию </w:t>
            </w:r>
            <w:r w:rsidR="00ED3456">
              <w:rPr>
                <w:rFonts w:ascii="Times New Roman" w:eastAsia="Times New Roman" w:hAnsi="Times New Roman" w:cs="Times New Roman"/>
                <w:sz w:val="24"/>
                <w:szCs w:val="24"/>
                <w:lang w:eastAsia="en-US"/>
              </w:rPr>
              <w:t>упражнения на расслабление мышц;</w:t>
            </w:r>
          </w:p>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5.2.1.1 обучать</w:t>
            </w:r>
            <w:r w:rsidR="00EA6FD3" w:rsidRPr="00324A17">
              <w:rPr>
                <w:rFonts w:ascii="Times New Roman" w:hAnsi="Times New Roman" w:cs="Times New Roman"/>
                <w:sz w:val="24"/>
                <w:szCs w:val="24"/>
              </w:rPr>
              <w:t>ся</w:t>
            </w:r>
            <w:r w:rsidRPr="00324A17">
              <w:rPr>
                <w:rFonts w:ascii="Times New Roman" w:hAnsi="Times New Roman" w:cs="Times New Roman"/>
                <w:sz w:val="24"/>
                <w:szCs w:val="24"/>
              </w:rPr>
              <w:t xml:space="preserve"> основам техники, ведущим движениям, сделав их исполнение стабильным; знать основные физические движения</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lang w:val="kk-KZ"/>
              </w:rPr>
              <w:t>Основы прыжков в длину и высоту</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5.1.2.2 с помощью учителя подбирать и планировать физические упражнения для индивидуального двигательного режима</w:t>
            </w:r>
            <w:r w:rsidR="00ED3456">
              <w:rPr>
                <w:rFonts w:ascii="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lang w:val="kk-KZ"/>
              </w:rPr>
            </w:pPr>
          </w:p>
        </w:tc>
        <w:tc>
          <w:tcPr>
            <w:tcW w:w="5670" w:type="dxa"/>
            <w:tcBorders>
              <w:top w:val="nil"/>
              <w:bottom w:val="nil"/>
            </w:tcBorders>
            <w:shd w:val="clear" w:color="auto" w:fill="auto"/>
          </w:tcPr>
          <w:p w:rsidR="002B0A96" w:rsidRPr="00324A17" w:rsidRDefault="00D953B1" w:rsidP="00822134">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5.1.3.3 </w:t>
            </w:r>
            <w:r w:rsidRPr="00324A17">
              <w:rPr>
                <w:rFonts w:ascii="Times New Roman" w:eastAsia="Arial" w:hAnsi="Times New Roman" w:cs="Times New Roman"/>
                <w:sz w:val="24"/>
                <w:szCs w:val="24"/>
                <w:lang w:val="kk-KZ" w:eastAsia="en-US"/>
              </w:rPr>
              <w:t>о</w:t>
            </w:r>
            <w:r w:rsidRPr="00324A17">
              <w:rPr>
                <w:rFonts w:ascii="Times New Roman" w:hAnsi="Times New Roman" w:cs="Times New Roman"/>
                <w:sz w:val="24"/>
                <w:szCs w:val="24"/>
              </w:rPr>
              <w:t>бучаться</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различным способам</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прыжков в длину и высоту</w:t>
            </w:r>
            <w:r w:rsidR="00ED3456">
              <w:rPr>
                <w:rFonts w:ascii="Times New Roman" w:hAnsi="Times New Roman" w:cs="Times New Roman"/>
                <w:sz w:val="24"/>
                <w:szCs w:val="24"/>
              </w:rPr>
              <w:t>;</w:t>
            </w:r>
            <w:r w:rsidRPr="00324A17">
              <w:rPr>
                <w:rFonts w:ascii="Times New Roman" w:eastAsia="Times-Roman" w:hAnsi="Times New Roman" w:cs="Times New Roman"/>
                <w:sz w:val="24"/>
                <w:szCs w:val="24"/>
                <w:lang w:eastAsia="en-US"/>
              </w:rPr>
              <w:t xml:space="preserve"> </w:t>
            </w:r>
          </w:p>
          <w:p w:rsidR="00764B4A" w:rsidRPr="00324A17" w:rsidRDefault="00764B4A" w:rsidP="00822134">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Times-Roman" w:hAnsi="Times New Roman" w:cs="Times New Roman"/>
                <w:sz w:val="24"/>
                <w:szCs w:val="24"/>
                <w:lang w:eastAsia="en-US"/>
              </w:rPr>
              <w:t xml:space="preserve">5.1.3.5 учиться </w:t>
            </w:r>
            <w:r w:rsidRPr="00324A17">
              <w:rPr>
                <w:rFonts w:ascii="Times New Roman" w:hAnsi="Times New Roman" w:cs="Times New Roman"/>
                <w:sz w:val="24"/>
                <w:szCs w:val="24"/>
              </w:rPr>
              <w:t>преодолевать отдельные вертикальные и горизонтальные препятствия</w:t>
            </w:r>
            <w:r w:rsidR="00ED3456">
              <w:rPr>
                <w:rFonts w:ascii="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lang w:val="kk-KZ"/>
              </w:rPr>
            </w:pPr>
          </w:p>
        </w:tc>
        <w:tc>
          <w:tcPr>
            <w:tcW w:w="5670" w:type="dxa"/>
            <w:tcBorders>
              <w:top w:val="nil"/>
              <w:bottom w:val="single" w:sz="4" w:space="0" w:color="auto"/>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5.3.4.1 иметь элементарные представления о понятиях «физическая культура», «режим дня»</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rPr>
              <w:t>Эксперименты с различными типами бросков и метаний</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w:t>
            </w:r>
            <w:r w:rsidR="002B0A96" w:rsidRPr="00324A17">
              <w:rPr>
                <w:rFonts w:ascii="Times New Roman" w:hAnsi="Times New Roman" w:cs="Times New Roman"/>
                <w:sz w:val="24"/>
                <w:szCs w:val="24"/>
              </w:rPr>
              <w:t>ь представление об оказании пер</w:t>
            </w:r>
            <w:r w:rsidRPr="00324A17">
              <w:rPr>
                <w:rFonts w:ascii="Times New Roman" w:hAnsi="Times New Roman" w:cs="Times New Roman"/>
                <w:sz w:val="24"/>
                <w:szCs w:val="24"/>
              </w:rPr>
              <w:t>вой помощи при травмах и несчастных случаях</w:t>
            </w:r>
            <w:r w:rsidR="00ED3456">
              <w:rPr>
                <w:rFonts w:ascii="Times New Roman" w:hAnsi="Times New Roman" w:cs="Times New Roman"/>
                <w:sz w:val="24"/>
                <w:szCs w:val="24"/>
              </w:rPr>
              <w:t>;</w:t>
            </w:r>
          </w:p>
          <w:p w:rsidR="00D953B1" w:rsidRPr="00324A17" w:rsidRDefault="00D953B1" w:rsidP="00822134">
            <w:pPr>
              <w:pStyle w:val="ab"/>
              <w:spacing w:before="0" w:after="0"/>
              <w:jc w:val="left"/>
              <w:rPr>
                <w:sz w:val="24"/>
                <w:szCs w:val="24"/>
              </w:rPr>
            </w:pPr>
            <w:r w:rsidRPr="00324A17">
              <w:rPr>
                <w:sz w:val="24"/>
                <w:szCs w:val="24"/>
              </w:rPr>
              <w:t>5.1.3.2 метать мяч с помощью на дальность и в цель</w:t>
            </w:r>
            <w:r w:rsidR="00ED3456">
              <w:rPr>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lang w:val="kk-KZ"/>
              </w:rPr>
            </w:pPr>
          </w:p>
        </w:tc>
        <w:tc>
          <w:tcPr>
            <w:tcW w:w="5670" w:type="dxa"/>
            <w:tcBorders>
              <w:top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5.3.4.2 иметь представление о значении прогулки на свежем воздухе</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tcPr>
          <w:p w:rsidR="00764B4A" w:rsidRPr="00324A17" w:rsidRDefault="00764B4A" w:rsidP="00822134">
            <w:pPr>
              <w:spacing w:after="0" w:line="240" w:lineRule="auto"/>
              <w:rPr>
                <w:rFonts w:ascii="Times New Roman" w:hAnsi="Times New Roman" w:cs="Times New Roman"/>
                <w:sz w:val="24"/>
                <w:szCs w:val="24"/>
                <w:lang w:val="kk-KZ"/>
              </w:rPr>
            </w:pPr>
            <w:r w:rsidRPr="00324A17">
              <w:rPr>
                <w:rFonts w:ascii="Times New Roman" w:hAnsi="Times New Roman" w:cs="Times New Roman"/>
                <w:bCs/>
                <w:sz w:val="24"/>
                <w:szCs w:val="24"/>
              </w:rPr>
              <w:t xml:space="preserve">Эстафеты с элементами легкой атлетики </w:t>
            </w:r>
          </w:p>
        </w:tc>
        <w:tc>
          <w:tcPr>
            <w:tcW w:w="5670" w:type="dxa"/>
            <w:shd w:val="clear" w:color="auto" w:fill="auto"/>
          </w:tcPr>
          <w:p w:rsidR="00764B4A" w:rsidRPr="00324A17" w:rsidRDefault="00764B4A" w:rsidP="00822134">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5.3.1.2 выполнять упражнения на диафрагмальное, реберное и смешанное дыхание в положениях лежа, стоя, сидя (по подражанию</w:t>
            </w:r>
          </w:p>
        </w:tc>
      </w:tr>
      <w:tr w:rsidR="00764B4A" w:rsidRPr="00324A17" w:rsidTr="00ED3456">
        <w:trPr>
          <w:trHeight w:val="20"/>
        </w:trPr>
        <w:tc>
          <w:tcPr>
            <w:tcW w:w="1848" w:type="dxa"/>
            <w:vMerge w:val="restart"/>
            <w:shd w:val="clear" w:color="auto" w:fill="auto"/>
          </w:tcPr>
          <w:p w:rsidR="00764B4A" w:rsidRPr="00324A17" w:rsidRDefault="00006297" w:rsidP="00822134">
            <w:pPr>
              <w:spacing w:after="0" w:line="240" w:lineRule="auto"/>
              <w:rPr>
                <w:rFonts w:ascii="Times New Roman" w:hAnsi="Times New Roman" w:cs="Times New Roman"/>
                <w:bCs/>
                <w:sz w:val="24"/>
                <w:szCs w:val="24"/>
              </w:rPr>
            </w:pPr>
            <w:r>
              <w:rPr>
                <w:rFonts w:ascii="Times New Roman" w:hAnsi="Times New Roman" w:cs="Times New Roman"/>
                <w:sz w:val="24"/>
                <w:szCs w:val="24"/>
              </w:rPr>
              <w:t>2</w:t>
            </w:r>
            <w:r>
              <w:rPr>
                <w:rFonts w:ascii="Times New Roman" w:hAnsi="Times New Roman" w:cs="Times New Roman"/>
                <w:sz w:val="24"/>
                <w:szCs w:val="24"/>
                <w:lang w:val="kk-KZ"/>
              </w:rPr>
              <w:t xml:space="preserve">. </w:t>
            </w:r>
            <w:r w:rsidR="00764B4A" w:rsidRPr="00324A17">
              <w:rPr>
                <w:rFonts w:ascii="Times New Roman" w:hAnsi="Times New Roman" w:cs="Times New Roman"/>
                <w:bCs/>
                <w:sz w:val="24"/>
                <w:szCs w:val="24"/>
              </w:rPr>
              <w:t xml:space="preserve">Варианты </w:t>
            </w:r>
            <w:r w:rsidR="00764B4A" w:rsidRPr="00324A17">
              <w:rPr>
                <w:rFonts w:ascii="Times New Roman" w:hAnsi="Times New Roman" w:cs="Times New Roman"/>
                <w:bCs/>
                <w:sz w:val="24"/>
                <w:szCs w:val="24"/>
              </w:rPr>
              <w:lastRenderedPageBreak/>
              <w:t>спортивных игр</w:t>
            </w:r>
          </w:p>
        </w:tc>
        <w:tc>
          <w:tcPr>
            <w:tcW w:w="2126" w:type="dxa"/>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lastRenderedPageBreak/>
              <w:t xml:space="preserve">Игры с мячами, </w:t>
            </w:r>
            <w:r w:rsidRPr="00324A17">
              <w:rPr>
                <w:rFonts w:ascii="Times New Roman" w:hAnsi="Times New Roman" w:cs="Times New Roman"/>
                <w:bCs/>
                <w:sz w:val="24"/>
                <w:szCs w:val="24"/>
              </w:rPr>
              <w:lastRenderedPageBreak/>
              <w:t xml:space="preserve">использованием элементов спортивных игр </w:t>
            </w:r>
          </w:p>
        </w:tc>
        <w:tc>
          <w:tcPr>
            <w:tcW w:w="5670" w:type="dxa"/>
            <w:tcBorders>
              <w:bottom w:val="single" w:sz="4" w:space="0" w:color="auto"/>
            </w:tcBorders>
            <w:shd w:val="clear" w:color="auto" w:fill="auto"/>
          </w:tcPr>
          <w:p w:rsidR="00764B4A" w:rsidRPr="00324A17" w:rsidRDefault="00764B4A" w:rsidP="00822134">
            <w:pPr>
              <w:pBdr>
                <w:between w:val="single" w:sz="4" w:space="1" w:color="auto"/>
              </w:pBdr>
              <w:spacing w:after="0" w:line="240" w:lineRule="auto"/>
              <w:rPr>
                <w:rFonts w:ascii="Times New Roman" w:hAnsi="Times New Roman" w:cs="Times New Roman"/>
                <w:strike/>
                <w:sz w:val="24"/>
                <w:szCs w:val="24"/>
              </w:rPr>
            </w:pPr>
            <w:r w:rsidRPr="00324A17">
              <w:rPr>
                <w:rFonts w:ascii="Times New Roman" w:hAnsi="Times New Roman" w:cs="Times New Roman"/>
                <w:sz w:val="24"/>
                <w:szCs w:val="24"/>
              </w:rPr>
              <w:lastRenderedPageBreak/>
              <w:t xml:space="preserve">5.1.1.1 иметь представление об основных </w:t>
            </w:r>
            <w:r w:rsidRPr="00324A17">
              <w:rPr>
                <w:rFonts w:ascii="Times New Roman" w:hAnsi="Times New Roman" w:cs="Times New Roman"/>
                <w:sz w:val="24"/>
                <w:szCs w:val="24"/>
              </w:rPr>
              <w:lastRenderedPageBreak/>
              <w:t>двигательных действиях</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p w:rsidR="00764B4A" w:rsidRPr="00324A17" w:rsidRDefault="00764B4A" w:rsidP="00822134">
            <w:pPr>
              <w:pStyle w:val="aa"/>
              <w:pBdr>
                <w:between w:val="single" w:sz="4" w:space="1" w:color="auto"/>
              </w:pBdr>
              <w:spacing w:before="0" w:after="0" w:line="240" w:lineRule="auto"/>
              <w:rPr>
                <w:rFonts w:ascii="Times New Roman" w:hAnsi="Times New Roman" w:cs="Times New Roman"/>
                <w:i w:val="0"/>
                <w:lang w:eastAsia="en-US"/>
              </w:rPr>
            </w:pPr>
            <w:r w:rsidRPr="00324A17">
              <w:rPr>
                <w:rFonts w:ascii="Times New Roman" w:hAnsi="Times New Roman" w:cs="Times New Roman"/>
                <w:i w:val="0"/>
              </w:rPr>
              <w:t>5.1.1.2 технически правильно осуществлять двигательные действия избранного вида спортивной специализации</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Игры спортивного характера</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5.1.3.6 учить правила, технические приемы и играть в одну из спортивных игр</w:t>
            </w:r>
            <w:r w:rsidR="00ED3456">
              <w:rPr>
                <w:rFonts w:ascii="Times New Roman" w:hAnsi="Times New Roman" w:cs="Times New Roman"/>
                <w:sz w:val="24"/>
                <w:szCs w:val="24"/>
              </w:rPr>
              <w:t>;</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5.1.1.3</w:t>
            </w:r>
            <w:r w:rsidRPr="00324A17">
              <w:rPr>
                <w:rFonts w:ascii="Times New Roman" w:hAnsi="Times New Roman" w:cs="Times New Roman"/>
                <w:i w:val="0"/>
                <w:lang w:val="kk-KZ"/>
              </w:rPr>
              <w:t xml:space="preserve"> </w:t>
            </w:r>
            <w:r w:rsidRPr="00324A17">
              <w:rPr>
                <w:rFonts w:ascii="Times New Roman" w:hAnsi="Times New Roman" w:cs="Times New Roman"/>
                <w:i w:val="0"/>
              </w:rPr>
              <w:t>уметь под руководством учителя проводить занятия по развитию основных физических способностей, коррекции осанки и телосложения</w:t>
            </w:r>
            <w:r w:rsidR="00ED3456">
              <w:rPr>
                <w:rFonts w:ascii="Times New Roman" w:hAnsi="Times New Roman" w:cs="Times New Roman"/>
                <w:i w:val="0"/>
              </w:rPr>
              <w:t>;</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5.2.2.1 участвовать в играх под руководством учителя</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Задания с несложными элементами техники</w:t>
            </w:r>
          </w:p>
        </w:tc>
        <w:tc>
          <w:tcPr>
            <w:tcW w:w="5670" w:type="dxa"/>
            <w:tcBorders>
              <w:bottom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5.3.1.2 выполнять упражнения на диафрагмальное, реберное и смешанное дыхание в положениях лежа, стоя, сидя (по подражанию</w:t>
            </w:r>
            <w:r w:rsidR="00ED3456">
              <w:rPr>
                <w:rFonts w:ascii="Times New Roman" w:hAnsi="Times New Roman" w:cs="Times New Roman"/>
                <w:i w:val="0"/>
              </w:rPr>
              <w:t>);</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5.2.1.2 формирование пространственных представлений при выполнении основных физических упражнений с предметами и без них</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Основы работы в команде</w:t>
            </w:r>
          </w:p>
        </w:tc>
        <w:tc>
          <w:tcPr>
            <w:tcW w:w="5670" w:type="dxa"/>
            <w:tcBorders>
              <w:bottom w:val="single" w:sz="4" w:space="0" w:color="auto"/>
            </w:tcBorders>
            <w:shd w:val="clear" w:color="auto" w:fill="auto"/>
          </w:tcPr>
          <w:p w:rsidR="002F43D5" w:rsidRPr="00324A17" w:rsidRDefault="002F43D5" w:rsidP="00822134">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lang w:eastAsia="en-US"/>
              </w:rPr>
              <w:t>5.2.2.2 уважительно относиться к товарищам во время игр</w:t>
            </w:r>
            <w:r w:rsidR="00ED3456">
              <w:rPr>
                <w:rFonts w:ascii="Times New Roman" w:hAnsi="Times New Roman" w:cs="Times New Roman"/>
                <w:sz w:val="24"/>
                <w:szCs w:val="24"/>
                <w:lang w:eastAsia="en-US"/>
              </w:rPr>
              <w:t>;</w:t>
            </w:r>
            <w:r w:rsidRPr="00324A17">
              <w:rPr>
                <w:rFonts w:ascii="Times New Roman" w:eastAsia="Arial" w:hAnsi="Times New Roman" w:cs="Times New Roman"/>
                <w:sz w:val="24"/>
                <w:szCs w:val="24"/>
                <w:lang w:eastAsia="en-US"/>
              </w:rPr>
              <w:t xml:space="preserve"> </w:t>
            </w:r>
          </w:p>
          <w:p w:rsidR="00764B4A" w:rsidRPr="00324A17" w:rsidRDefault="00764B4A" w:rsidP="00822134">
            <w:pPr>
              <w:widowControl w:val="0"/>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5.1.3.3 </w:t>
            </w:r>
            <w:r w:rsidRPr="00324A17">
              <w:rPr>
                <w:rFonts w:ascii="Times New Roman" w:eastAsia="Arial" w:hAnsi="Times New Roman" w:cs="Times New Roman"/>
                <w:sz w:val="24"/>
                <w:szCs w:val="24"/>
                <w:lang w:val="kk-KZ" w:eastAsia="en-US"/>
              </w:rPr>
              <w:t>о</w:t>
            </w:r>
            <w:r w:rsidRPr="00324A17">
              <w:rPr>
                <w:rFonts w:ascii="Times New Roman" w:hAnsi="Times New Roman" w:cs="Times New Roman"/>
                <w:sz w:val="24"/>
                <w:szCs w:val="24"/>
              </w:rPr>
              <w:t>бучаться</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различным способам</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прыжков в длину и высоту</w:t>
            </w:r>
          </w:p>
        </w:tc>
      </w:tr>
      <w:tr w:rsidR="00764B4A" w:rsidRPr="00324A17" w:rsidTr="00ED3456">
        <w:trPr>
          <w:trHeight w:val="20"/>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Упражнения для  воспитания пространственных представлений</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5.1.2.2 с помощью учителя подбирать и планировать физические упражнения для индивидуального двигательного режима</w:t>
            </w:r>
          </w:p>
        </w:tc>
      </w:tr>
      <w:tr w:rsidR="00764B4A" w:rsidRPr="00324A17" w:rsidTr="00ED3456">
        <w:tc>
          <w:tcPr>
            <w:tcW w:w="9644" w:type="dxa"/>
            <w:gridSpan w:val="3"/>
            <w:shd w:val="clear" w:color="auto" w:fill="auto"/>
          </w:tcPr>
          <w:p w:rsidR="00764B4A" w:rsidRPr="00324A17" w:rsidRDefault="00764B4A" w:rsidP="0082213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2 четверть</w:t>
            </w:r>
          </w:p>
        </w:tc>
      </w:tr>
      <w:tr w:rsidR="00764B4A" w:rsidRPr="00324A17" w:rsidTr="00ED3456">
        <w:trPr>
          <w:trHeight w:val="624"/>
        </w:trPr>
        <w:tc>
          <w:tcPr>
            <w:tcW w:w="1848" w:type="dxa"/>
            <w:vMerge w:val="restart"/>
            <w:shd w:val="clear" w:color="auto" w:fill="auto"/>
          </w:tcPr>
          <w:p w:rsidR="00764B4A" w:rsidRPr="00324A17" w:rsidRDefault="00006297" w:rsidP="00822134">
            <w:pPr>
              <w:pStyle w:val="NESTableText"/>
              <w:spacing w:before="0" w:line="240" w:lineRule="auto"/>
              <w:rPr>
                <w:rFonts w:cs="Times New Roman"/>
                <w:b w:val="0"/>
                <w:szCs w:val="24"/>
              </w:rPr>
            </w:pPr>
            <w:r>
              <w:rPr>
                <w:rFonts w:cs="Times New Roman"/>
                <w:b w:val="0"/>
                <w:szCs w:val="24"/>
              </w:rPr>
              <w:t>3</w:t>
            </w:r>
            <w:r>
              <w:rPr>
                <w:rFonts w:cs="Times New Roman"/>
                <w:b w:val="0"/>
                <w:szCs w:val="24"/>
                <w:lang w:val="kk-KZ"/>
              </w:rPr>
              <w:t xml:space="preserve">. </w:t>
            </w:r>
            <w:r w:rsidR="00764B4A" w:rsidRPr="00324A17">
              <w:rPr>
                <w:rFonts w:cs="Times New Roman"/>
                <w:b w:val="0"/>
                <w:szCs w:val="24"/>
              </w:rPr>
              <w:t>Основные элементы гимнастики</w:t>
            </w:r>
          </w:p>
          <w:p w:rsidR="00764B4A" w:rsidRPr="00324A17" w:rsidRDefault="00764B4A" w:rsidP="00822134">
            <w:pPr>
              <w:spacing w:after="0" w:line="240" w:lineRule="auto"/>
              <w:rPr>
                <w:rFonts w:ascii="Times New Roman" w:hAnsi="Times New Roman" w:cs="Times New Roman"/>
                <w:bCs/>
                <w:sz w:val="24"/>
                <w:szCs w:val="24"/>
              </w:rPr>
            </w:pPr>
          </w:p>
        </w:tc>
        <w:tc>
          <w:tcPr>
            <w:tcW w:w="2126" w:type="dxa"/>
            <w:vMerge w:val="restart"/>
          </w:tcPr>
          <w:p w:rsidR="00764B4A" w:rsidRPr="00324A17" w:rsidRDefault="00410539" w:rsidP="00822134">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764B4A" w:rsidRPr="00324A17">
              <w:rPr>
                <w:rFonts w:ascii="Times New Roman" w:hAnsi="Times New Roman" w:cs="Times New Roman"/>
                <w:sz w:val="24"/>
                <w:szCs w:val="24"/>
              </w:rPr>
              <w:t xml:space="preserve"> </w:t>
            </w:r>
          </w:p>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Движения на простых  гимнастических снарядах</w:t>
            </w:r>
          </w:p>
        </w:tc>
        <w:tc>
          <w:tcPr>
            <w:tcW w:w="5670" w:type="dxa"/>
            <w:tcBorders>
              <w:bottom w:val="nil"/>
            </w:tcBorders>
            <w:shd w:val="clear" w:color="auto" w:fill="auto"/>
          </w:tcPr>
          <w:p w:rsidR="00A7684F" w:rsidRPr="00324A17" w:rsidRDefault="00A7684F" w:rsidP="00822134">
            <w:pPr>
              <w:pStyle w:val="aa"/>
              <w:spacing w:before="0" w:after="0" w:line="240" w:lineRule="auto"/>
              <w:rPr>
                <w:rFonts w:ascii="Times New Roman" w:hAnsi="Times New Roman" w:cs="Times New Roman"/>
                <w:i w:val="0"/>
              </w:rPr>
            </w:pPr>
            <w:r w:rsidRPr="00324A17">
              <w:rPr>
                <w:rFonts w:ascii="Times New Roman" w:hAnsi="Times New Roman" w:cs="Times New Roman"/>
                <w:i w:val="0"/>
              </w:rPr>
              <w:t>5.3.3.1 иметь представление о безопасном поведении во время занятий физическими упражнениями</w:t>
            </w:r>
            <w:r w:rsidR="00ED3456">
              <w:rPr>
                <w:rFonts w:ascii="Times New Roman" w:hAnsi="Times New Roman" w:cs="Times New Roman"/>
                <w:i w:val="0"/>
              </w:rPr>
              <w:t>;</w:t>
            </w:r>
            <w:r w:rsidRPr="00324A17">
              <w:rPr>
                <w:rFonts w:ascii="Times New Roman" w:hAnsi="Times New Roman" w:cs="Times New Roman"/>
                <w:i w:val="0"/>
              </w:rPr>
              <w:t xml:space="preserve"> </w:t>
            </w:r>
          </w:p>
          <w:p w:rsidR="00764B4A" w:rsidRPr="00324A17" w:rsidRDefault="00764B4A" w:rsidP="00410539">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 xml:space="preserve">5.1.2.1 с помощью учителя </w:t>
            </w:r>
            <w:r w:rsidRPr="00324A17">
              <w:rPr>
                <w:rFonts w:ascii="Times New Roman" w:hAnsi="Times New Roman" w:cs="Times New Roman"/>
                <w:i w:val="0"/>
                <w:lang w:eastAsia="en-US"/>
              </w:rPr>
              <w:t>преодолевать трудности, возникающие при выполнении простых физических упражнениях</w:t>
            </w:r>
            <w:r w:rsidR="00ED3456">
              <w:rPr>
                <w:rFonts w:ascii="Times New Roman" w:hAnsi="Times New Roman" w:cs="Times New Roman"/>
                <w:i w:val="0"/>
                <w:lang w:eastAsia="en-US"/>
              </w:rPr>
              <w:t>;</w:t>
            </w:r>
          </w:p>
        </w:tc>
      </w:tr>
      <w:tr w:rsidR="00764B4A" w:rsidRPr="00324A17" w:rsidTr="00ED3456">
        <w:trPr>
          <w:trHeight w:val="624"/>
        </w:trPr>
        <w:tc>
          <w:tcPr>
            <w:tcW w:w="1848" w:type="dxa"/>
            <w:vMerge/>
            <w:shd w:val="clear" w:color="auto" w:fill="auto"/>
          </w:tcPr>
          <w:p w:rsidR="00764B4A" w:rsidRPr="00324A17" w:rsidRDefault="00764B4A" w:rsidP="00822134">
            <w:pPr>
              <w:pStyle w:val="NESTableText"/>
              <w:spacing w:before="0" w:line="240" w:lineRule="auto"/>
              <w:rPr>
                <w:rFonts w:cs="Times New Roman"/>
                <w:b w:val="0"/>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5.1.3.1 уметь выполнять с помощью учителя гимнастические упражнения на снарядах, со снарядами и инвентарём</w:t>
            </w:r>
          </w:p>
        </w:tc>
      </w:tr>
      <w:tr w:rsidR="00764B4A" w:rsidRPr="00324A17" w:rsidTr="00ED3456">
        <w:trPr>
          <w:trHeight w:val="268"/>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Простые  и доступные по возможностям обучающихся элементы акробатики</w:t>
            </w:r>
          </w:p>
        </w:tc>
        <w:tc>
          <w:tcPr>
            <w:tcW w:w="5670" w:type="dxa"/>
            <w:tcBorders>
              <w:bottom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5.2.1.1 обучать основам техники, ведущим движениям, сделав их исполнение стабильным; знать основные физические движения</w:t>
            </w:r>
            <w:r w:rsidR="00ED3456">
              <w:rPr>
                <w:rFonts w:ascii="Times New Roman" w:hAnsi="Times New Roman" w:cs="Times New Roman"/>
                <w:i w:val="0"/>
              </w:rPr>
              <w:t>;</w:t>
            </w:r>
          </w:p>
        </w:tc>
      </w:tr>
      <w:tr w:rsidR="00764B4A" w:rsidRPr="00324A17" w:rsidTr="00ED3456">
        <w:trPr>
          <w:trHeight w:val="624"/>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5.2.1.2 формирование пространственных представлений при выполнении основных физических упражнений с предметами и без них</w:t>
            </w:r>
          </w:p>
        </w:tc>
      </w:tr>
      <w:tr w:rsidR="00764B4A" w:rsidRPr="00324A17" w:rsidTr="00ED3456">
        <w:trPr>
          <w:trHeight w:val="624"/>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Упражнения на гимнастических снарядах</w:t>
            </w:r>
          </w:p>
        </w:tc>
        <w:tc>
          <w:tcPr>
            <w:tcW w:w="5670" w:type="dxa"/>
            <w:tcBorders>
              <w:bottom w:val="single" w:sz="4" w:space="0" w:color="auto"/>
            </w:tcBorders>
            <w:shd w:val="clear" w:color="auto" w:fill="auto"/>
          </w:tcPr>
          <w:p w:rsidR="00764B4A" w:rsidRPr="00324A17" w:rsidRDefault="00764B4A" w:rsidP="00822134">
            <w:pPr>
              <w:spacing w:after="0" w:line="240" w:lineRule="auto"/>
              <w:rPr>
                <w:rFonts w:ascii="Times New Roman" w:hAnsi="Times New Roman" w:cs="Times New Roman"/>
                <w:strike/>
                <w:sz w:val="24"/>
                <w:szCs w:val="24"/>
              </w:rPr>
            </w:pPr>
            <w:r w:rsidRPr="00324A17">
              <w:rPr>
                <w:rFonts w:ascii="Times New Roman" w:hAnsi="Times New Roman" w:cs="Times New Roman"/>
                <w:sz w:val="24"/>
                <w:szCs w:val="24"/>
              </w:rPr>
              <w:t>5.1.1.1 иметь представление об основных двигательных действиях</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tc>
      </w:tr>
      <w:tr w:rsidR="00764B4A" w:rsidRPr="00324A17" w:rsidTr="00ED3456">
        <w:trPr>
          <w:trHeight w:val="624"/>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single" w:sz="4" w:space="0" w:color="auto"/>
              <w:bottom w:val="single" w:sz="4" w:space="0" w:color="auto"/>
            </w:tcBorders>
            <w:shd w:val="clear" w:color="auto" w:fill="auto"/>
          </w:tcPr>
          <w:p w:rsidR="00A7684F" w:rsidRPr="00324A17" w:rsidRDefault="00A7684F" w:rsidP="00822134">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5.1.3.1 уметь выполнять с помощью учителя гимнастические упражнения на снарядах, со снарядами и инвентарём</w:t>
            </w:r>
          </w:p>
          <w:p w:rsidR="00A7684F" w:rsidRPr="00324A17" w:rsidRDefault="00A7684F" w:rsidP="00822134">
            <w:pPr>
              <w:widowControl w:val="0"/>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rPr>
              <w:t xml:space="preserve">5.1.3.4 </w:t>
            </w:r>
            <w:r w:rsidRPr="00324A17">
              <w:rPr>
                <w:rFonts w:ascii="Times New Roman" w:eastAsia="Times-Roman" w:hAnsi="Times New Roman" w:cs="Times New Roman"/>
                <w:sz w:val="24"/>
                <w:szCs w:val="24"/>
                <w:lang w:val="kk-KZ"/>
              </w:rPr>
              <w:t>о</w:t>
            </w:r>
            <w:r w:rsidRPr="00324A17">
              <w:rPr>
                <w:rFonts w:ascii="Times New Roman" w:eastAsia="Times-Roman" w:hAnsi="Times New Roman" w:cs="Times New Roman"/>
                <w:sz w:val="24"/>
                <w:szCs w:val="24"/>
              </w:rPr>
              <w:t xml:space="preserve">бучаться умению </w:t>
            </w:r>
            <w:r w:rsidRPr="00324A17">
              <w:rPr>
                <w:rFonts w:ascii="Times New Roman" w:hAnsi="Times New Roman" w:cs="Times New Roman"/>
                <w:sz w:val="24"/>
                <w:szCs w:val="24"/>
              </w:rPr>
              <w:t>лазать по канату</w:t>
            </w:r>
          </w:p>
        </w:tc>
      </w:tr>
      <w:tr w:rsidR="00764B4A" w:rsidRPr="00324A17" w:rsidTr="00ED3456">
        <w:trPr>
          <w:trHeight w:val="624"/>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Задания с гимнастическим инвентарем</w:t>
            </w:r>
          </w:p>
        </w:tc>
        <w:tc>
          <w:tcPr>
            <w:tcW w:w="5670" w:type="dxa"/>
            <w:tcBorders>
              <w:bottom w:val="nil"/>
            </w:tcBorders>
            <w:shd w:val="clear" w:color="auto" w:fill="auto"/>
          </w:tcPr>
          <w:p w:rsidR="00764B4A" w:rsidRPr="00324A17" w:rsidRDefault="00A7684F" w:rsidP="00822134">
            <w:pPr>
              <w:pStyle w:val="aa"/>
              <w:spacing w:before="0" w:after="0" w:line="240" w:lineRule="auto"/>
              <w:rPr>
                <w:rFonts w:ascii="Times New Roman" w:eastAsia="Times-Roman" w:hAnsi="Times New Roman" w:cs="Times New Roman"/>
                <w:i w:val="0"/>
              </w:rPr>
            </w:pPr>
            <w:r w:rsidRPr="00324A17">
              <w:rPr>
                <w:rFonts w:ascii="Times New Roman" w:hAnsi="Times New Roman" w:cs="Times New Roman"/>
                <w:i w:val="0"/>
              </w:rPr>
              <w:t>5.3.3.1 иметь представление о безопасном поведении во время занятий физическими упражнениями</w:t>
            </w:r>
            <w:r w:rsidR="00ED3456">
              <w:rPr>
                <w:rFonts w:ascii="Times New Roman" w:hAnsi="Times New Roman" w:cs="Times New Roman"/>
                <w:i w:val="0"/>
              </w:rPr>
              <w:t>;</w:t>
            </w:r>
            <w:r w:rsidRPr="00324A17">
              <w:rPr>
                <w:rFonts w:ascii="Times New Roman" w:eastAsia="Times-Roman" w:hAnsi="Times New Roman" w:cs="Times New Roman"/>
                <w:i w:val="0"/>
              </w:rPr>
              <w:t xml:space="preserve"> </w:t>
            </w:r>
          </w:p>
        </w:tc>
      </w:tr>
      <w:tr w:rsidR="00764B4A" w:rsidRPr="00324A17" w:rsidTr="00ED3456">
        <w:trPr>
          <w:trHeight w:val="197"/>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A7684F" w:rsidP="00822134">
            <w:pPr>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rPr>
              <w:t xml:space="preserve">5.1.3.4 </w:t>
            </w:r>
            <w:r w:rsidRPr="00324A17">
              <w:rPr>
                <w:rFonts w:ascii="Times New Roman" w:eastAsia="Times-Roman" w:hAnsi="Times New Roman" w:cs="Times New Roman"/>
                <w:sz w:val="24"/>
                <w:szCs w:val="24"/>
                <w:lang w:val="kk-KZ"/>
              </w:rPr>
              <w:t>о</w:t>
            </w:r>
            <w:r w:rsidRPr="00324A17">
              <w:rPr>
                <w:rFonts w:ascii="Times New Roman" w:eastAsia="Times-Roman" w:hAnsi="Times New Roman" w:cs="Times New Roman"/>
                <w:sz w:val="24"/>
                <w:szCs w:val="24"/>
              </w:rPr>
              <w:t xml:space="preserve">бучаться умению </w:t>
            </w:r>
            <w:r w:rsidRPr="00324A17">
              <w:rPr>
                <w:rFonts w:ascii="Times New Roman" w:hAnsi="Times New Roman" w:cs="Times New Roman"/>
                <w:sz w:val="24"/>
                <w:szCs w:val="24"/>
              </w:rPr>
              <w:t>лазать по канату</w:t>
            </w:r>
          </w:p>
        </w:tc>
      </w:tr>
      <w:tr w:rsidR="00764B4A" w:rsidRPr="00324A17" w:rsidTr="00ED3456">
        <w:trPr>
          <w:trHeight w:val="227"/>
        </w:trPr>
        <w:tc>
          <w:tcPr>
            <w:tcW w:w="1848" w:type="dxa"/>
            <w:vMerge w:val="restart"/>
            <w:shd w:val="clear" w:color="auto" w:fill="auto"/>
          </w:tcPr>
          <w:p w:rsidR="00764B4A" w:rsidRPr="00324A17" w:rsidRDefault="00006297" w:rsidP="00822134">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4</w:t>
            </w:r>
            <w:r>
              <w:rPr>
                <w:rFonts w:ascii="Times New Roman" w:hAnsi="Times New Roman" w:cs="Times New Roman"/>
                <w:bCs/>
                <w:sz w:val="24"/>
                <w:szCs w:val="24"/>
                <w:lang w:val="kk-KZ"/>
              </w:rPr>
              <w:t xml:space="preserve">. </w:t>
            </w:r>
            <w:r w:rsidR="00764B4A" w:rsidRPr="00324A17">
              <w:rPr>
                <w:rFonts w:ascii="Times New Roman" w:hAnsi="Times New Roman" w:cs="Times New Roman"/>
                <w:bCs/>
                <w:sz w:val="24"/>
                <w:szCs w:val="24"/>
              </w:rPr>
              <w:t>Казахские национальные подвижные игры и основы спортивных игр</w:t>
            </w:r>
          </w:p>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Знакомство с традициями и культурой казахского народа средствами игр</w:t>
            </w:r>
          </w:p>
        </w:tc>
        <w:tc>
          <w:tcPr>
            <w:tcW w:w="5670" w:type="dxa"/>
            <w:tcBorders>
              <w:bottom w:val="nil"/>
            </w:tcBorders>
            <w:shd w:val="clear" w:color="auto" w:fill="auto"/>
          </w:tcPr>
          <w:p w:rsidR="00764B4A" w:rsidRPr="00324A17" w:rsidRDefault="00764B4A" w:rsidP="00822134">
            <w:pPr>
              <w:pStyle w:val="ab"/>
              <w:spacing w:before="0" w:after="0"/>
              <w:jc w:val="left"/>
              <w:rPr>
                <w:sz w:val="24"/>
                <w:szCs w:val="24"/>
              </w:rPr>
            </w:pPr>
            <w:r w:rsidRPr="00324A17">
              <w:rPr>
                <w:sz w:val="24"/>
                <w:szCs w:val="24"/>
              </w:rPr>
              <w:t>5.1.3.2 метать мяч с помощью на дальность и в цель</w:t>
            </w:r>
            <w:r w:rsidR="00ED3456">
              <w:rPr>
                <w:sz w:val="24"/>
                <w:szCs w:val="24"/>
              </w:rPr>
              <w:t>;</w:t>
            </w:r>
          </w:p>
        </w:tc>
      </w:tr>
      <w:tr w:rsidR="00764B4A" w:rsidRPr="00324A17" w:rsidTr="00ED3456">
        <w:trPr>
          <w:trHeight w:val="227"/>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764B4A" w:rsidRPr="00324A17" w:rsidRDefault="00764B4A" w:rsidP="00822134">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lang w:eastAsia="en-GB"/>
              </w:rPr>
              <w:t>5.3.2.2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знать и понимать ключевые компоненты</w:t>
            </w:r>
            <w:r w:rsidR="00ED3456">
              <w:rPr>
                <w:rFonts w:ascii="Times New Roman" w:hAnsi="Times New Roman" w:cs="Times New Roman"/>
                <w:sz w:val="24"/>
                <w:szCs w:val="24"/>
                <w:lang w:eastAsia="en-GB"/>
              </w:rPr>
              <w:t>;</w:t>
            </w:r>
            <w:r w:rsidRPr="00324A17">
              <w:rPr>
                <w:rFonts w:ascii="Times New Roman" w:hAnsi="Times New Roman" w:cs="Times New Roman"/>
                <w:sz w:val="24"/>
                <w:szCs w:val="24"/>
                <w:lang w:eastAsia="en-GB"/>
              </w:rPr>
              <w:t xml:space="preserve"> разминки в рамках подготовки к физическим занятиям</w:t>
            </w:r>
            <w:r w:rsidRPr="00324A17">
              <w:rPr>
                <w:rFonts w:ascii="Times New Roman" w:hAnsi="Times New Roman" w:cs="Times New Roman"/>
                <w:sz w:val="24"/>
                <w:szCs w:val="24"/>
              </w:rPr>
              <w:t xml:space="preserve"> и </w:t>
            </w:r>
            <w:r w:rsidRPr="00324A17">
              <w:rPr>
                <w:rFonts w:ascii="Times New Roman" w:hAnsi="Times New Roman" w:cs="Times New Roman"/>
                <w:sz w:val="24"/>
                <w:szCs w:val="24"/>
                <w:lang w:eastAsia="en-GB"/>
              </w:rPr>
              <w:t>техники восстановления</w:t>
            </w:r>
            <w:r w:rsidR="00ED3456">
              <w:rPr>
                <w:rFonts w:ascii="Times New Roman" w:hAnsi="Times New Roman" w:cs="Times New Roman"/>
                <w:sz w:val="24"/>
                <w:szCs w:val="24"/>
                <w:lang w:eastAsia="en-GB"/>
              </w:rPr>
              <w:t>;</w:t>
            </w:r>
          </w:p>
        </w:tc>
      </w:tr>
      <w:tr w:rsidR="00764B4A" w:rsidRPr="00324A17" w:rsidTr="00ED3456">
        <w:trPr>
          <w:trHeight w:val="227"/>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5.3.1.1 </w:t>
            </w:r>
            <w:r w:rsidR="008E2E9C" w:rsidRPr="00324A17">
              <w:rPr>
                <w:rFonts w:ascii="Times New Roman" w:hAnsi="Times New Roman" w:cs="Times New Roman"/>
                <w:sz w:val="24"/>
                <w:szCs w:val="24"/>
              </w:rPr>
              <w:t xml:space="preserve"> </w:t>
            </w:r>
            <w:r w:rsidRPr="00324A17">
              <w:rPr>
                <w:rFonts w:ascii="Times New Roman" w:hAnsi="Times New Roman" w:cs="Times New Roman"/>
                <w:sz w:val="24"/>
                <w:szCs w:val="24"/>
                <w:shd w:val="clear" w:color="auto" w:fill="FFFFFF"/>
              </w:rPr>
              <w:t>предварительная работа по пониманию важности физической деятельности и здоровом образе жизни, необходимости в самостоятельных занятиях</w:t>
            </w:r>
          </w:p>
        </w:tc>
      </w:tr>
      <w:tr w:rsidR="00764B4A" w:rsidRPr="00324A17" w:rsidTr="00ED3456">
        <w:trPr>
          <w:trHeight w:val="227"/>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 xml:space="preserve">Вовлеченность через подвижные и спортивные игры </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5.1.3.6 учить правила, технические приемы и играть в одну из спортивных игр</w:t>
            </w:r>
            <w:r w:rsidR="00ED3456">
              <w:rPr>
                <w:rFonts w:ascii="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5.2.2.1 участвовать в играх под руководством учителя</w:t>
            </w:r>
          </w:p>
        </w:tc>
      </w:tr>
      <w:tr w:rsidR="00764B4A" w:rsidRPr="00324A17" w:rsidTr="00ED3456">
        <w:trPr>
          <w:trHeight w:val="113"/>
        </w:trPr>
        <w:tc>
          <w:tcPr>
            <w:tcW w:w="9644" w:type="dxa"/>
            <w:gridSpan w:val="3"/>
            <w:shd w:val="clear" w:color="auto" w:fill="auto"/>
          </w:tcPr>
          <w:p w:rsidR="00764B4A" w:rsidRPr="00324A17" w:rsidRDefault="00764B4A" w:rsidP="0082213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3 четверть</w:t>
            </w:r>
          </w:p>
        </w:tc>
      </w:tr>
      <w:tr w:rsidR="00764B4A" w:rsidRPr="00324A17" w:rsidTr="00ED3456">
        <w:tc>
          <w:tcPr>
            <w:tcW w:w="1848" w:type="dxa"/>
            <w:vMerge w:val="restart"/>
            <w:shd w:val="clear" w:color="auto" w:fill="auto"/>
          </w:tcPr>
          <w:p w:rsidR="00764B4A" w:rsidRPr="00324A17" w:rsidRDefault="00006297" w:rsidP="0082213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bCs/>
                <w:sz w:val="24"/>
                <w:szCs w:val="24"/>
                <w:lang w:val="kk-KZ"/>
              </w:rPr>
              <w:t>.</w:t>
            </w:r>
            <w:r w:rsidR="00764B4A" w:rsidRPr="00324A17">
              <w:rPr>
                <w:rFonts w:ascii="Times New Roman" w:hAnsi="Times New Roman" w:cs="Times New Roman"/>
                <w:bCs/>
                <w:sz w:val="24"/>
                <w:szCs w:val="24"/>
              </w:rPr>
              <w:t xml:space="preserve"> Основы лыжной/кроссовой/коньковой подготовки</w:t>
            </w:r>
          </w:p>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(Уроки лыжной/коньковой/кроссовой подготовки взаимозаменяемы, в соответствии с климатическими условиями регионов )</w:t>
            </w:r>
          </w:p>
        </w:tc>
        <w:tc>
          <w:tcPr>
            <w:tcW w:w="2126" w:type="dxa"/>
          </w:tcPr>
          <w:p w:rsidR="00764B4A" w:rsidRPr="00ED3456" w:rsidRDefault="00410539" w:rsidP="00822134">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C912D1" w:rsidRPr="00324A17">
              <w:rPr>
                <w:rFonts w:ascii="Times New Roman" w:hAnsi="Times New Roman" w:cs="Times New Roman"/>
                <w:sz w:val="24"/>
                <w:szCs w:val="24"/>
              </w:rPr>
              <w:t xml:space="preserve">. </w:t>
            </w:r>
            <w:r w:rsidR="00AC357D" w:rsidRPr="00324A17">
              <w:rPr>
                <w:rFonts w:ascii="Times New Roman" w:hAnsi="Times New Roman" w:cs="Times New Roman"/>
                <w:sz w:val="24"/>
                <w:szCs w:val="24"/>
              </w:rPr>
              <w:t>Обзор техник р</w:t>
            </w:r>
            <w:r w:rsidR="00C912D1" w:rsidRPr="00324A17">
              <w:rPr>
                <w:rFonts w:ascii="Times New Roman" w:hAnsi="Times New Roman" w:cs="Times New Roman"/>
                <w:sz w:val="24"/>
                <w:szCs w:val="24"/>
              </w:rPr>
              <w:t>азминки и восстановлени</w:t>
            </w:r>
            <w:r w:rsidR="00AC357D" w:rsidRPr="00324A17">
              <w:rPr>
                <w:rFonts w:ascii="Times New Roman" w:hAnsi="Times New Roman" w:cs="Times New Roman"/>
                <w:sz w:val="24"/>
                <w:szCs w:val="24"/>
              </w:rPr>
              <w:t>я</w:t>
            </w:r>
          </w:p>
        </w:tc>
        <w:tc>
          <w:tcPr>
            <w:tcW w:w="5670" w:type="dxa"/>
            <w:tcBorders>
              <w:bottom w:val="nil"/>
            </w:tcBorders>
            <w:shd w:val="clear" w:color="auto" w:fill="auto"/>
          </w:tcPr>
          <w:p w:rsidR="00C912D1" w:rsidRPr="00ED3456" w:rsidRDefault="00C912D1" w:rsidP="00ED3456">
            <w:pPr>
              <w:spacing w:after="0" w:line="240" w:lineRule="auto"/>
              <w:rPr>
                <w:rFonts w:ascii="Times New Roman" w:hAnsi="Times New Roman" w:cs="Times New Roman"/>
              </w:rPr>
            </w:pPr>
            <w:r w:rsidRPr="00324A17">
              <w:rPr>
                <w:rFonts w:ascii="Times New Roman" w:hAnsi="Times New Roman" w:cs="Times New Roman"/>
                <w:sz w:val="24"/>
                <w:szCs w:val="24"/>
              </w:rPr>
              <w:t xml:space="preserve">5.3.1.1 </w:t>
            </w:r>
            <w:r w:rsidRPr="00ED3456">
              <w:rPr>
                <w:rFonts w:ascii="Times New Roman" w:hAnsi="Times New Roman" w:cs="Times New Roman"/>
                <w:shd w:val="clear" w:color="auto" w:fill="FFFFFF"/>
              </w:rPr>
              <w:t>предварительная работа по пониманию важности физической деятельности и здоровом образе жизни, необходимости в самостоятельных занятиях</w:t>
            </w:r>
            <w:r w:rsidR="00ED3456">
              <w:rPr>
                <w:rFonts w:ascii="Times New Roman" w:hAnsi="Times New Roman" w:cs="Times New Roman"/>
              </w:rPr>
              <w:t>;</w:t>
            </w:r>
          </w:p>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5.3.3.2</w:t>
            </w:r>
            <w:r w:rsidRPr="00324A17">
              <w:rPr>
                <w:rFonts w:ascii="Times New Roman" w:hAnsi="Times New Roman" w:cs="Times New Roman"/>
                <w:i w:val="0"/>
                <w:lang w:val="kk-KZ"/>
              </w:rPr>
              <w:t xml:space="preserve"> </w:t>
            </w:r>
            <w:r w:rsidRPr="00324A17">
              <w:rPr>
                <w:rFonts w:ascii="Times New Roman" w:hAnsi="Times New Roman" w:cs="Times New Roman"/>
                <w:i w:val="0"/>
              </w:rPr>
              <w:t>иметь представление об оказании пер вой помощи при травмах и несчастных случаях</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Borders>
              <w:bottom w:val="nil"/>
            </w:tcBorders>
          </w:tcPr>
          <w:p w:rsidR="00764B4A" w:rsidRPr="00324A17" w:rsidRDefault="00AC357D"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Обучения пошаговым элементам техники передвижений</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5.1.3.7 в соответствии с климатическими условиями регионов одновременный обучит одношажный ход (стартовый вариант). Коньковый х</w:t>
            </w:r>
            <w:r w:rsidR="00ED3456">
              <w:rPr>
                <w:rFonts w:ascii="Times New Roman" w:hAnsi="Times New Roman" w:cs="Times New Roman"/>
                <w:sz w:val="24"/>
                <w:szCs w:val="24"/>
              </w:rPr>
              <w:t>од. Торможение и поворот плугом;</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5.1.1.3</w:t>
            </w:r>
            <w:r w:rsidRPr="00324A17">
              <w:rPr>
                <w:rFonts w:ascii="Times New Roman" w:hAnsi="Times New Roman" w:cs="Times New Roman"/>
                <w:i w:val="0"/>
                <w:lang w:val="kk-KZ"/>
              </w:rPr>
              <w:t xml:space="preserve"> </w:t>
            </w:r>
            <w:r w:rsidRPr="00324A17">
              <w:rPr>
                <w:rFonts w:ascii="Times New Roman" w:hAnsi="Times New Roman" w:cs="Times New Roman"/>
                <w:i w:val="0"/>
              </w:rPr>
              <w:t>уметь под руководством учителя проводить занятия по развитию основных физических способностей, коррекции осанки и телосложения</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Borders>
              <w:top w:val="single" w:sz="4" w:space="0" w:color="auto"/>
              <w:bottom w:val="single" w:sz="4" w:space="0" w:color="auto"/>
            </w:tcBorders>
          </w:tcPr>
          <w:p w:rsidR="00764B4A" w:rsidRPr="00324A17" w:rsidRDefault="00AC357D"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Основы прохождения дистанций</w:t>
            </w:r>
          </w:p>
        </w:tc>
        <w:tc>
          <w:tcPr>
            <w:tcW w:w="5670" w:type="dxa"/>
            <w:tcBorders>
              <w:top w:val="single" w:sz="4" w:space="0" w:color="auto"/>
              <w:bottom w:val="nil"/>
            </w:tcBorders>
            <w:shd w:val="clear" w:color="auto" w:fill="auto"/>
          </w:tcPr>
          <w:p w:rsidR="00764B4A" w:rsidRPr="00324A17" w:rsidRDefault="00A7684F"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5.1.3.7 в соответствии с климатическими условиями регионов одновременный обучит одношажный ход (стартовый вариант). Коньковый ход. Торможение и поворот плугом</w:t>
            </w:r>
            <w:r w:rsidR="00ED3456">
              <w:rPr>
                <w:rFonts w:ascii="Times New Roman" w:hAnsi="Times New Roman" w:cs="Times New Roman"/>
                <w:i w:val="0"/>
              </w:rPr>
              <w:t>;</w:t>
            </w:r>
            <w:r w:rsidRPr="00324A17">
              <w:rPr>
                <w:rFonts w:ascii="Times New Roman" w:hAnsi="Times New Roman" w:cs="Times New Roman"/>
                <w:i w:val="0"/>
              </w:rPr>
              <w:t xml:space="preserve"> </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Borders>
              <w:top w:val="single" w:sz="4" w:space="0" w:color="auto"/>
            </w:tcBorders>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C912D1"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5.1.3.7 в соответствии с климатическими условиями регионов одновременный обучит одношажный ход (стартовый вариант). Коньковый ход. Торможение и поворот плугом</w:t>
            </w:r>
          </w:p>
        </w:tc>
      </w:tr>
      <w:tr w:rsidR="00A7684F" w:rsidRPr="00324A17" w:rsidTr="00ED3456">
        <w:trPr>
          <w:trHeight w:val="1666"/>
        </w:trPr>
        <w:tc>
          <w:tcPr>
            <w:tcW w:w="1848" w:type="dxa"/>
            <w:vMerge w:val="restart"/>
            <w:shd w:val="clear" w:color="auto" w:fill="auto"/>
          </w:tcPr>
          <w:p w:rsidR="00A7684F" w:rsidRPr="00324A17" w:rsidRDefault="0011294C" w:rsidP="00822134">
            <w:pPr>
              <w:pStyle w:val="aa"/>
              <w:spacing w:before="0" w:after="0" w:line="240" w:lineRule="auto"/>
              <w:rPr>
                <w:rFonts w:ascii="Times New Roman" w:hAnsi="Times New Roman" w:cs="Times New Roman"/>
                <w:i w:val="0"/>
                <w:lang w:eastAsia="en-US"/>
              </w:rPr>
            </w:pPr>
            <w:r>
              <w:rPr>
                <w:rFonts w:ascii="Times New Roman" w:hAnsi="Times New Roman" w:cs="Times New Roman"/>
                <w:bCs/>
                <w:i w:val="0"/>
                <w:lang w:val="kk-KZ"/>
              </w:rPr>
              <w:t xml:space="preserve">6. </w:t>
            </w:r>
            <w:r w:rsidR="007C797E" w:rsidRPr="00324A17">
              <w:rPr>
                <w:rFonts w:ascii="Times New Roman" w:hAnsi="Times New Roman" w:cs="Times New Roman"/>
                <w:bCs/>
                <w:i w:val="0"/>
              </w:rPr>
              <w:t>Обучение двигательным действиям посредством игр</w:t>
            </w:r>
          </w:p>
        </w:tc>
        <w:tc>
          <w:tcPr>
            <w:tcW w:w="2126" w:type="dxa"/>
          </w:tcPr>
          <w:p w:rsidR="00A7684F" w:rsidRPr="00324A17" w:rsidRDefault="00580DA0"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С</w:t>
            </w:r>
            <w:r w:rsidR="00A7684F" w:rsidRPr="00324A17">
              <w:rPr>
                <w:rFonts w:ascii="Times New Roman" w:hAnsi="Times New Roman" w:cs="Times New Roman"/>
                <w:sz w:val="24"/>
                <w:szCs w:val="24"/>
              </w:rPr>
              <w:t>отрудничество с другими</w:t>
            </w:r>
          </w:p>
        </w:tc>
        <w:tc>
          <w:tcPr>
            <w:tcW w:w="5670" w:type="dxa"/>
            <w:tcBorders>
              <w:bottom w:val="nil"/>
            </w:tcBorders>
            <w:shd w:val="clear" w:color="auto" w:fill="auto"/>
          </w:tcPr>
          <w:p w:rsidR="00580DA0" w:rsidRPr="00324A17" w:rsidRDefault="00A7684F" w:rsidP="00822134">
            <w:pPr>
              <w:pStyle w:val="aa"/>
              <w:spacing w:before="0" w:after="0" w:line="240" w:lineRule="auto"/>
              <w:rPr>
                <w:rFonts w:ascii="Times New Roman" w:hAnsi="Times New Roman" w:cs="Times New Roman"/>
                <w:i w:val="0"/>
              </w:rPr>
            </w:pPr>
            <w:r w:rsidRPr="00324A17">
              <w:rPr>
                <w:rFonts w:ascii="Times New Roman" w:hAnsi="Times New Roman" w:cs="Times New Roman"/>
                <w:i w:val="0"/>
              </w:rPr>
              <w:t>5.3.1.4</w:t>
            </w:r>
            <w:r w:rsidRPr="00324A17">
              <w:rPr>
                <w:rFonts w:ascii="Times New Roman" w:hAnsi="Times New Roman" w:cs="Times New Roman"/>
                <w:i w:val="0"/>
                <w:lang w:val="kk-KZ"/>
              </w:rPr>
              <w:t xml:space="preserve"> </w:t>
            </w:r>
            <w:r w:rsidRPr="00324A17">
              <w:rPr>
                <w:rFonts w:ascii="Times New Roman" w:hAnsi="Times New Roman" w:cs="Times New Roman"/>
                <w:i w:val="0"/>
              </w:rPr>
              <w:t>развитие адекватных представл</w:t>
            </w:r>
            <w:r w:rsidR="00410539">
              <w:rPr>
                <w:rFonts w:ascii="Times New Roman" w:hAnsi="Times New Roman" w:cs="Times New Roman"/>
                <w:i w:val="0"/>
              </w:rPr>
              <w:t>ений о собственных возможностях</w:t>
            </w:r>
            <w:r w:rsidRPr="00324A17">
              <w:rPr>
                <w:rFonts w:ascii="Times New Roman" w:hAnsi="Times New Roman" w:cs="Times New Roman"/>
                <w:i w:val="0"/>
              </w:rPr>
              <w:t>, ограничениях и определение трудностей при выполнении упражнений</w:t>
            </w:r>
            <w:r w:rsidR="00ED3456">
              <w:rPr>
                <w:rFonts w:ascii="Times New Roman" w:hAnsi="Times New Roman" w:cs="Times New Roman"/>
                <w:i w:val="0"/>
              </w:rPr>
              <w:t>;</w:t>
            </w:r>
          </w:p>
          <w:p w:rsidR="00A7684F" w:rsidRPr="00324A17" w:rsidRDefault="00580DA0"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5.3.4.2 иметь представление о значении прогулки на свежем воздухе</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 xml:space="preserve">Обучение через совместные </w:t>
            </w:r>
            <w:r w:rsidRPr="00324A17">
              <w:rPr>
                <w:rFonts w:ascii="Times New Roman" w:hAnsi="Times New Roman" w:cs="Times New Roman"/>
                <w:bCs/>
                <w:sz w:val="24"/>
                <w:szCs w:val="24"/>
              </w:rPr>
              <w:t>задачи</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5.3.2.1 </w:t>
            </w:r>
            <w:r w:rsidRPr="00324A17">
              <w:rPr>
                <w:rFonts w:ascii="Times New Roman" w:eastAsia="Times New Roman" w:hAnsi="Times New Roman" w:cs="Times New Roman"/>
                <w:sz w:val="24"/>
                <w:szCs w:val="24"/>
              </w:rPr>
              <w:t>сформировать умение организовывать свою деятельность социально-приемлемыми способами на основе освоения физической культуры и правил поведения в обществе</w:t>
            </w:r>
            <w:r w:rsidR="00ED3456">
              <w:rPr>
                <w:rFonts w:ascii="Times New Roman" w:eastAsia="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5.3.4.1 иметь элементарные представления о понятиях «физическая культура», «режим дня»</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Развитие двигательных качеств</w:t>
            </w:r>
            <w:r w:rsidRPr="00324A17">
              <w:rPr>
                <w:rFonts w:ascii="Times New Roman" w:hAnsi="Times New Roman" w:cs="Times New Roman"/>
                <w:sz w:val="24"/>
                <w:szCs w:val="24"/>
              </w:rPr>
              <w:t xml:space="preserve"> посредством спортивных </w:t>
            </w:r>
            <w:r w:rsidRPr="00324A17">
              <w:rPr>
                <w:rFonts w:ascii="Times New Roman" w:hAnsi="Times New Roman" w:cs="Times New Roman"/>
                <w:bCs/>
                <w:sz w:val="24"/>
                <w:szCs w:val="24"/>
              </w:rPr>
              <w:t>игр</w:t>
            </w:r>
          </w:p>
        </w:tc>
        <w:tc>
          <w:tcPr>
            <w:tcW w:w="5670" w:type="dxa"/>
            <w:tcBorders>
              <w:bottom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5.2.1.3 </w:t>
            </w:r>
            <w:r w:rsidRPr="00324A17">
              <w:rPr>
                <w:rFonts w:ascii="Times New Roman" w:hAnsi="Times New Roman" w:cs="Times New Roman"/>
                <w:i w:val="0"/>
              </w:rPr>
              <w:t>осознание особенностей двигательных упражнений и сознательная направленность на улучшение, совершенствование умений</w:t>
            </w:r>
            <w:r w:rsidR="00ED3456">
              <w:rPr>
                <w:rFonts w:ascii="Times New Roman" w:hAnsi="Times New Roman" w:cs="Times New Roman"/>
                <w:i w:val="0"/>
              </w:rPr>
              <w:t>;</w:t>
            </w:r>
          </w:p>
        </w:tc>
      </w:tr>
      <w:tr w:rsidR="00764B4A" w:rsidRPr="00324A17" w:rsidTr="00ED3456">
        <w:trPr>
          <w:trHeight w:val="509"/>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64B4A" w:rsidRPr="00324A17" w:rsidRDefault="00764B4A" w:rsidP="00822134">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 xml:space="preserve">5.2.2.4 определять роли, обусловленные различными контекстами движений </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Развитие  воображения в играх</w:t>
            </w:r>
          </w:p>
        </w:tc>
        <w:tc>
          <w:tcPr>
            <w:tcW w:w="5670" w:type="dxa"/>
            <w:tcBorders>
              <w:bottom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5.1.1.2 технически правильно осуществлять двигательные действия избранного вида спортивной специализации</w:t>
            </w:r>
            <w:r w:rsidR="00ED3456">
              <w:rPr>
                <w:rFonts w:ascii="Times New Roman" w:hAnsi="Times New Roman" w:cs="Times New Roman"/>
                <w:i w:val="0"/>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vMerge/>
          </w:tcPr>
          <w:p w:rsidR="00764B4A" w:rsidRPr="00324A17" w:rsidRDefault="00764B4A" w:rsidP="00822134">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764B4A" w:rsidRPr="00324A17" w:rsidRDefault="00764B4A" w:rsidP="0082213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5.3.1.4</w:t>
            </w:r>
            <w:r w:rsidRPr="00324A17">
              <w:rPr>
                <w:rFonts w:ascii="Times New Roman" w:hAnsi="Times New Roman" w:cs="Times New Roman"/>
                <w:i w:val="0"/>
                <w:lang w:val="kk-KZ"/>
              </w:rPr>
              <w:t xml:space="preserve"> </w:t>
            </w:r>
            <w:r w:rsidRPr="00324A17">
              <w:rPr>
                <w:rFonts w:ascii="Times New Roman" w:hAnsi="Times New Roman" w:cs="Times New Roman"/>
                <w:i w:val="0"/>
              </w:rPr>
              <w:t>развитие адекватных представлений о собственных возможностях , ограничениях и определение трудностей при выполнении упражнений</w:t>
            </w:r>
          </w:p>
        </w:tc>
      </w:tr>
      <w:tr w:rsidR="00764B4A" w:rsidRPr="00324A17" w:rsidTr="00ED3456">
        <w:trPr>
          <w:trHeight w:val="843"/>
        </w:trPr>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rPr>
            </w:pPr>
          </w:p>
        </w:tc>
        <w:tc>
          <w:tcPr>
            <w:tcW w:w="2126" w:type="dxa"/>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Спортивные игры по упрощенным правилам</w:t>
            </w:r>
          </w:p>
        </w:tc>
        <w:tc>
          <w:tcPr>
            <w:tcW w:w="5670" w:type="dxa"/>
            <w:shd w:val="clear" w:color="auto" w:fill="auto"/>
          </w:tcPr>
          <w:p w:rsidR="00764B4A" w:rsidRPr="00324A17" w:rsidRDefault="00764B4A" w:rsidP="00822134">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lang w:eastAsia="en-GB"/>
              </w:rPr>
              <w:t>5.3.2.2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знать и понимать ключевые компоненты разминки в рамках подготовки к физическим занятиям</w:t>
            </w:r>
            <w:r w:rsidRPr="00324A17">
              <w:rPr>
                <w:rFonts w:ascii="Times New Roman" w:hAnsi="Times New Roman" w:cs="Times New Roman"/>
                <w:sz w:val="24"/>
                <w:szCs w:val="24"/>
              </w:rPr>
              <w:t xml:space="preserve"> и </w:t>
            </w:r>
            <w:r w:rsidRPr="00324A17">
              <w:rPr>
                <w:rFonts w:ascii="Times New Roman" w:hAnsi="Times New Roman" w:cs="Times New Roman"/>
                <w:sz w:val="24"/>
                <w:szCs w:val="24"/>
                <w:lang w:eastAsia="en-GB"/>
              </w:rPr>
              <w:t>техники восстановления</w:t>
            </w:r>
          </w:p>
        </w:tc>
      </w:tr>
      <w:tr w:rsidR="00764B4A" w:rsidRPr="00324A17" w:rsidTr="00ED3456">
        <w:tc>
          <w:tcPr>
            <w:tcW w:w="9644" w:type="dxa"/>
            <w:gridSpan w:val="3"/>
            <w:shd w:val="clear" w:color="auto" w:fill="auto"/>
          </w:tcPr>
          <w:p w:rsidR="00764B4A" w:rsidRPr="00324A17" w:rsidRDefault="00764B4A" w:rsidP="0082213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764B4A" w:rsidRPr="00324A17" w:rsidTr="00ED3456">
        <w:tc>
          <w:tcPr>
            <w:tcW w:w="1848" w:type="dxa"/>
            <w:vMerge w:val="restart"/>
            <w:shd w:val="clear" w:color="auto" w:fill="auto"/>
          </w:tcPr>
          <w:p w:rsidR="00764B4A" w:rsidRPr="00324A17" w:rsidRDefault="0011294C" w:rsidP="00822134">
            <w:pPr>
              <w:spacing w:after="0" w:line="240" w:lineRule="auto"/>
              <w:rPr>
                <w:rFonts w:ascii="Times New Roman" w:hAnsi="Times New Roman" w:cs="Times New Roman"/>
                <w:sz w:val="24"/>
                <w:szCs w:val="24"/>
              </w:rPr>
            </w:pPr>
            <w:r>
              <w:rPr>
                <w:rFonts w:ascii="Times New Roman" w:hAnsi="Times New Roman" w:cs="Times New Roman"/>
                <w:bCs/>
                <w:sz w:val="24"/>
                <w:szCs w:val="24"/>
              </w:rPr>
              <w:t>7</w:t>
            </w:r>
            <w:r>
              <w:rPr>
                <w:rFonts w:ascii="Times New Roman" w:hAnsi="Times New Roman" w:cs="Times New Roman"/>
                <w:bCs/>
                <w:sz w:val="24"/>
                <w:szCs w:val="24"/>
                <w:lang w:val="kk-KZ"/>
              </w:rPr>
              <w:t>.</w:t>
            </w:r>
            <w:r w:rsidR="00764B4A" w:rsidRPr="00324A17">
              <w:rPr>
                <w:rFonts w:ascii="Times New Roman" w:hAnsi="Times New Roman" w:cs="Times New Roman"/>
                <w:bCs/>
                <w:sz w:val="24"/>
                <w:szCs w:val="24"/>
              </w:rPr>
              <w:t xml:space="preserve"> Игры на взаимодействие</w:t>
            </w:r>
            <w:r w:rsidR="00764B4A" w:rsidRPr="00324A17">
              <w:rPr>
                <w:rFonts w:ascii="Times New Roman" w:hAnsi="Times New Roman" w:cs="Times New Roman"/>
                <w:sz w:val="24"/>
                <w:szCs w:val="24"/>
              </w:rPr>
              <w:t xml:space="preserve"> </w:t>
            </w:r>
          </w:p>
        </w:tc>
        <w:tc>
          <w:tcPr>
            <w:tcW w:w="2126" w:type="dxa"/>
          </w:tcPr>
          <w:p w:rsidR="00764B4A" w:rsidRPr="00324A17" w:rsidRDefault="00410539" w:rsidP="00822134">
            <w:pPr>
              <w:spacing w:after="0" w:line="240" w:lineRule="auto"/>
              <w:rPr>
                <w:rFonts w:ascii="Times New Roman" w:hAnsi="Times New Roman" w:cs="Times New Roman"/>
                <w:bCs/>
                <w:sz w:val="24"/>
                <w:szCs w:val="24"/>
              </w:rPr>
            </w:pPr>
            <w:r>
              <w:rPr>
                <w:rFonts w:ascii="Times New Roman" w:hAnsi="Times New Roman" w:cs="Times New Roman"/>
                <w:bCs/>
                <w:sz w:val="24"/>
                <w:szCs w:val="24"/>
              </w:rPr>
              <w:t>ТБ</w:t>
            </w:r>
          </w:p>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Творческие способности через игры</w:t>
            </w:r>
          </w:p>
        </w:tc>
        <w:tc>
          <w:tcPr>
            <w:tcW w:w="5670" w:type="dxa"/>
            <w:shd w:val="clear" w:color="auto" w:fill="auto"/>
          </w:tcPr>
          <w:p w:rsidR="00764B4A" w:rsidRPr="00324A17" w:rsidRDefault="00764B4A" w:rsidP="00822134">
            <w:pPr>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rPr>
              <w:t>5.1.2.3</w:t>
            </w:r>
            <w:r w:rsidRPr="00324A17">
              <w:rPr>
                <w:rFonts w:ascii="Times New Roman" w:hAnsi="Times New Roman" w:cs="Times New Roman"/>
                <w:sz w:val="24"/>
                <w:szCs w:val="24"/>
                <w:lang w:val="kk-KZ"/>
              </w:rPr>
              <w:t xml:space="preserve"> </w:t>
            </w:r>
            <w:r w:rsidRPr="00324A17">
              <w:rPr>
                <w:rFonts w:ascii="Times New Roman" w:eastAsia="Times New Roman" w:hAnsi="Times New Roman" w:cs="Times New Roman"/>
                <w:sz w:val="24"/>
                <w:szCs w:val="24"/>
                <w:lang w:eastAsia="en-US"/>
              </w:rPr>
              <w:t xml:space="preserve">выполнять по подражанию </w:t>
            </w:r>
            <w:r w:rsidR="00ED3456">
              <w:rPr>
                <w:rFonts w:ascii="Times New Roman" w:eastAsia="Times New Roman" w:hAnsi="Times New Roman" w:cs="Times New Roman"/>
                <w:sz w:val="24"/>
                <w:szCs w:val="24"/>
                <w:lang w:eastAsia="en-US"/>
              </w:rPr>
              <w:t>упражнения на расслабление мышц;</w:t>
            </w:r>
          </w:p>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5.2.2.2 уважительно относиться к товарищам во время игр</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lang w:val="kk-KZ"/>
              </w:rPr>
              <w:t>Творческие идеи для игр</w:t>
            </w:r>
          </w:p>
        </w:tc>
        <w:tc>
          <w:tcPr>
            <w:tcW w:w="5670" w:type="dxa"/>
            <w:shd w:val="clear" w:color="auto" w:fill="auto"/>
          </w:tcPr>
          <w:p w:rsidR="00764B4A" w:rsidRPr="00324A17" w:rsidRDefault="00764B4A" w:rsidP="00822134">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 xml:space="preserve">5.2.2.4 определять роли, обусловленные различными контекстами движений </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Модифицированные игры с мячом</w:t>
            </w:r>
          </w:p>
        </w:tc>
        <w:tc>
          <w:tcPr>
            <w:tcW w:w="5670" w:type="dxa"/>
            <w:shd w:val="clear" w:color="auto" w:fill="auto"/>
          </w:tcPr>
          <w:p w:rsidR="00764B4A" w:rsidRPr="00324A17" w:rsidRDefault="00764B4A" w:rsidP="00822134">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5.2.1.2 формирование пространственных представлений при выполнении основных физических упражнений с предметами и без них</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bCs/>
                <w:sz w:val="24"/>
                <w:szCs w:val="24"/>
              </w:rPr>
            </w:pPr>
          </w:p>
        </w:tc>
        <w:tc>
          <w:tcPr>
            <w:tcW w:w="2126" w:type="dxa"/>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Командные действия в играх</w:t>
            </w:r>
          </w:p>
        </w:tc>
        <w:tc>
          <w:tcPr>
            <w:tcW w:w="5670" w:type="dxa"/>
            <w:shd w:val="clear" w:color="auto" w:fill="auto"/>
          </w:tcPr>
          <w:p w:rsidR="00764B4A" w:rsidRPr="00324A17" w:rsidRDefault="00764B4A" w:rsidP="00822134">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5.2.2.3 уметь не проявлять негативного и агрессивного отношения во время игр</w:t>
            </w:r>
          </w:p>
        </w:tc>
      </w:tr>
      <w:tr w:rsidR="00764B4A" w:rsidRPr="00324A17" w:rsidTr="00ED3456">
        <w:tc>
          <w:tcPr>
            <w:tcW w:w="1848" w:type="dxa"/>
            <w:vMerge w:val="restart"/>
            <w:shd w:val="clear" w:color="auto" w:fill="auto"/>
          </w:tcPr>
          <w:p w:rsidR="00764B4A" w:rsidRPr="00324A17" w:rsidRDefault="0011294C" w:rsidP="00822134">
            <w:pPr>
              <w:spacing w:after="0" w:line="240" w:lineRule="auto"/>
              <w:rPr>
                <w:rFonts w:ascii="Times New Roman" w:hAnsi="Times New Roman" w:cs="Times New Roman"/>
                <w:bCs/>
                <w:sz w:val="24"/>
                <w:szCs w:val="24"/>
              </w:rPr>
            </w:pPr>
            <w:r>
              <w:rPr>
                <w:rFonts w:ascii="Times New Roman" w:hAnsi="Times New Roman" w:cs="Times New Roman"/>
                <w:bCs/>
                <w:sz w:val="24"/>
                <w:szCs w:val="24"/>
                <w:lang w:eastAsia="en-GB"/>
              </w:rPr>
              <w:t>8</w:t>
            </w:r>
            <w:r>
              <w:rPr>
                <w:rFonts w:ascii="Times New Roman" w:hAnsi="Times New Roman" w:cs="Times New Roman"/>
                <w:bCs/>
                <w:sz w:val="24"/>
                <w:szCs w:val="24"/>
                <w:lang w:val="kk-KZ" w:eastAsia="en-GB"/>
              </w:rPr>
              <w:t>.</w:t>
            </w:r>
            <w:r w:rsidR="00764B4A" w:rsidRPr="00324A17">
              <w:rPr>
                <w:rFonts w:ascii="Times New Roman" w:hAnsi="Times New Roman" w:cs="Times New Roman"/>
                <w:bCs/>
                <w:sz w:val="24"/>
                <w:szCs w:val="24"/>
                <w:lang w:eastAsia="en-GB"/>
              </w:rPr>
              <w:t xml:space="preserve"> </w:t>
            </w:r>
            <w:r w:rsidR="00764B4A" w:rsidRPr="00324A17">
              <w:rPr>
                <w:rFonts w:ascii="Times New Roman" w:hAnsi="Times New Roman" w:cs="Times New Roman"/>
                <w:bCs/>
                <w:sz w:val="24"/>
                <w:szCs w:val="24"/>
              </w:rPr>
              <w:t>Знание о здоровье и приобретение навыков через практику</w:t>
            </w:r>
          </w:p>
          <w:p w:rsidR="00764B4A" w:rsidRPr="00324A17" w:rsidRDefault="00764B4A" w:rsidP="00822134">
            <w:pPr>
              <w:spacing w:after="0" w:line="240" w:lineRule="auto"/>
              <w:rPr>
                <w:rFonts w:ascii="Times New Roman" w:hAnsi="Times New Roman" w:cs="Times New Roman"/>
                <w:sz w:val="24"/>
                <w:szCs w:val="24"/>
              </w:rPr>
            </w:pPr>
          </w:p>
        </w:tc>
        <w:tc>
          <w:tcPr>
            <w:tcW w:w="2126" w:type="dxa"/>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Физическая деятельность на открытом воздухе</w:t>
            </w:r>
          </w:p>
        </w:tc>
        <w:tc>
          <w:tcPr>
            <w:tcW w:w="5670" w:type="dxa"/>
            <w:tcBorders>
              <w:bottom w:val="single" w:sz="4" w:space="0" w:color="auto"/>
            </w:tcBorders>
            <w:shd w:val="clear" w:color="auto" w:fill="auto"/>
          </w:tcPr>
          <w:p w:rsidR="00764B4A" w:rsidRPr="00324A17" w:rsidRDefault="00764B4A" w:rsidP="00822134">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Times-Roman" w:hAnsi="Times New Roman" w:cs="Times New Roman"/>
                <w:sz w:val="24"/>
                <w:szCs w:val="24"/>
                <w:lang w:eastAsia="en-US"/>
              </w:rPr>
              <w:t xml:space="preserve">5.1.3.5 учиться </w:t>
            </w:r>
            <w:r w:rsidRPr="00324A17">
              <w:rPr>
                <w:rFonts w:ascii="Times New Roman" w:hAnsi="Times New Roman" w:cs="Times New Roman"/>
                <w:sz w:val="24"/>
                <w:szCs w:val="24"/>
              </w:rPr>
              <w:t>преодолевать отдельные вертикальные и горизонтальные препятствия</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val="restart"/>
          </w:tcPr>
          <w:p w:rsidR="00764B4A" w:rsidRPr="00324A17" w:rsidRDefault="00764B4A" w:rsidP="0082213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 xml:space="preserve">Компоненты физического здоровья через ряд игровых движений </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5.2.1.3 </w:t>
            </w:r>
            <w:r w:rsidRPr="00324A17">
              <w:rPr>
                <w:rFonts w:ascii="Times New Roman" w:hAnsi="Times New Roman" w:cs="Times New Roman"/>
                <w:sz w:val="24"/>
                <w:szCs w:val="24"/>
              </w:rPr>
              <w:t>осознание особенностей двигательных упражнений и сознательная направленность на улучшение, совершенствование умений</w:t>
            </w:r>
            <w:r w:rsidR="00ED3456">
              <w:rPr>
                <w:rFonts w:ascii="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764B4A" w:rsidP="002F7B0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5.3.1.1 </w:t>
            </w:r>
            <w:r w:rsidRPr="00324A17">
              <w:rPr>
                <w:rFonts w:ascii="Times New Roman" w:hAnsi="Times New Roman" w:cs="Times New Roman"/>
                <w:sz w:val="24"/>
                <w:szCs w:val="24"/>
                <w:shd w:val="clear" w:color="auto" w:fill="FFFFFF"/>
              </w:rPr>
              <w:t>предварительная работа по пониманию важности физической деятельности и здоровом образе жизни, необходимости в самостоятельных занятиях</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Быстрота, сила и ловкость</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w:t>
            </w:r>
            <w:r w:rsidRPr="00324A17">
              <w:rPr>
                <w:rFonts w:ascii="Times New Roman" w:hAnsi="Times New Roman" w:cs="Times New Roman"/>
                <w:sz w:val="24"/>
                <w:szCs w:val="24"/>
                <w:shd w:val="clear" w:color="auto" w:fill="FFFFFF"/>
              </w:rPr>
              <w:t>редварительная работа по контролю физических изменений в организме после выполнения различных физических упражнений</w:t>
            </w:r>
            <w:r w:rsidR="00ED3456">
              <w:rPr>
                <w:rFonts w:ascii="Times New Roman" w:hAnsi="Times New Roman" w:cs="Times New Roman"/>
                <w:sz w:val="24"/>
                <w:szCs w:val="24"/>
                <w:shd w:val="clear" w:color="auto" w:fill="FFFFFF"/>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5.3.4.2 иметь представление о значении прогулки на свежем воздухе</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val="restart"/>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укрепление здоровья</w:t>
            </w:r>
          </w:p>
        </w:tc>
        <w:tc>
          <w:tcPr>
            <w:tcW w:w="5670" w:type="dxa"/>
            <w:tcBorders>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5.2.2.3 уметь не проявлять негативного и агрессивного отношения во время игр</w:t>
            </w:r>
            <w:r w:rsidR="00ED3456">
              <w:rPr>
                <w:rFonts w:ascii="Times New Roman" w:hAnsi="Times New Roman" w:cs="Times New Roman"/>
                <w:sz w:val="24"/>
                <w:szCs w:val="24"/>
                <w:lang w:eastAsia="en-US"/>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bottom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5.3.3.1 иметь представление о безопасном поведении во время занятий физическими упражнениями</w:t>
            </w:r>
            <w:r w:rsidR="00ED3456">
              <w:rPr>
                <w:rFonts w:ascii="Times New Roman" w:hAnsi="Times New Roman" w:cs="Times New Roman"/>
                <w:sz w:val="24"/>
                <w:szCs w:val="24"/>
              </w:rPr>
              <w:t>;</w:t>
            </w:r>
          </w:p>
        </w:tc>
      </w:tr>
      <w:tr w:rsidR="00764B4A" w:rsidRPr="00324A17" w:rsidTr="00ED3456">
        <w:tc>
          <w:tcPr>
            <w:tcW w:w="1848" w:type="dxa"/>
            <w:vMerge/>
            <w:shd w:val="clear" w:color="auto" w:fill="auto"/>
          </w:tcPr>
          <w:p w:rsidR="00764B4A" w:rsidRPr="00324A17" w:rsidRDefault="00764B4A" w:rsidP="00822134">
            <w:pPr>
              <w:spacing w:after="0" w:line="240" w:lineRule="auto"/>
              <w:rPr>
                <w:rFonts w:ascii="Times New Roman" w:hAnsi="Times New Roman" w:cs="Times New Roman"/>
                <w:sz w:val="24"/>
                <w:szCs w:val="24"/>
                <w:lang w:val="kk-KZ"/>
              </w:rPr>
            </w:pPr>
          </w:p>
        </w:tc>
        <w:tc>
          <w:tcPr>
            <w:tcW w:w="2126" w:type="dxa"/>
            <w:vMerge/>
          </w:tcPr>
          <w:p w:rsidR="00764B4A" w:rsidRPr="00324A17" w:rsidRDefault="00764B4A" w:rsidP="00822134">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764B4A" w:rsidRPr="00324A17" w:rsidRDefault="00764B4A" w:rsidP="0082213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5.3.2.1 </w:t>
            </w:r>
            <w:r w:rsidRPr="00324A17">
              <w:rPr>
                <w:rFonts w:ascii="Times New Roman" w:eastAsia="Times New Roman" w:hAnsi="Times New Roman" w:cs="Times New Roman"/>
                <w:sz w:val="24"/>
                <w:szCs w:val="24"/>
              </w:rPr>
              <w:t>сформировать умение организовывать свою деятельность социально-приемлемыми способами на основе освоения физической культуры и правил поведения в обществе</w:t>
            </w:r>
          </w:p>
        </w:tc>
      </w:tr>
    </w:tbl>
    <w:p w:rsidR="00580DA0" w:rsidRPr="00F171F6" w:rsidRDefault="00580DA0" w:rsidP="0038769C">
      <w:pPr>
        <w:widowControl w:val="0"/>
        <w:spacing w:after="0" w:line="240" w:lineRule="auto"/>
        <w:ind w:firstLine="709"/>
        <w:jc w:val="both"/>
        <w:rPr>
          <w:rFonts w:ascii="Times New Roman" w:eastAsia="Times New Roman" w:hAnsi="Times New Roman" w:cs="Times New Roman"/>
          <w:sz w:val="24"/>
          <w:szCs w:val="28"/>
        </w:rPr>
      </w:pPr>
    </w:p>
    <w:p w:rsidR="0038769C" w:rsidRPr="00F171F6" w:rsidRDefault="0038769C" w:rsidP="0038769C">
      <w:pPr>
        <w:widowControl w:val="0"/>
        <w:spacing w:after="0" w:line="240" w:lineRule="auto"/>
        <w:ind w:firstLine="709"/>
        <w:jc w:val="both"/>
        <w:rPr>
          <w:rFonts w:ascii="Times New Roman" w:eastAsia="Times New Roman" w:hAnsi="Times New Roman" w:cs="Times New Roman"/>
          <w:sz w:val="24"/>
          <w:szCs w:val="28"/>
        </w:rPr>
      </w:pPr>
      <w:r w:rsidRPr="00F171F6">
        <w:rPr>
          <w:rFonts w:ascii="Times New Roman" w:eastAsia="Times New Roman" w:hAnsi="Times New Roman" w:cs="Times New Roman"/>
          <w:sz w:val="24"/>
          <w:szCs w:val="28"/>
        </w:rPr>
        <w:t>2) 6 класс</w:t>
      </w:r>
    </w:p>
    <w:p w:rsidR="0038769C" w:rsidRPr="00F171F6" w:rsidRDefault="000F34BE" w:rsidP="0038769C">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 xml:space="preserve">таблица </w:t>
      </w:r>
      <w:r>
        <w:rPr>
          <w:rFonts w:ascii="Times New Roman" w:eastAsia="Times New Roman" w:hAnsi="Times New Roman" w:cs="Times New Roman"/>
          <w:sz w:val="24"/>
          <w:szCs w:val="24"/>
          <w:lang w:val="en-US"/>
        </w:rPr>
        <w:t>2</w:t>
      </w:r>
      <w:r w:rsidR="0038769C" w:rsidRPr="00F171F6">
        <w:rPr>
          <w:rFonts w:ascii="Times New Roman" w:eastAsia="Times New Roman" w:hAnsi="Times New Roman" w:cs="Times New Roman"/>
          <w:sz w:val="24"/>
          <w:szCs w:val="24"/>
        </w:rPr>
        <w:t xml:space="preserve"> </w:t>
      </w:r>
    </w:p>
    <w:p w:rsidR="00436692" w:rsidRPr="00F171F6" w:rsidRDefault="00436692" w:rsidP="0038769C">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2126"/>
        <w:gridCol w:w="5670"/>
      </w:tblGrid>
      <w:tr w:rsidR="00DD55CB" w:rsidRPr="00324A17" w:rsidTr="00ED3456">
        <w:trPr>
          <w:trHeight w:val="273"/>
        </w:trPr>
        <w:tc>
          <w:tcPr>
            <w:tcW w:w="1848" w:type="dxa"/>
            <w:shd w:val="clear" w:color="auto" w:fill="auto"/>
            <w:vAlign w:val="center"/>
          </w:tcPr>
          <w:p w:rsidR="00DD55CB" w:rsidRPr="00324A17" w:rsidRDefault="00DD55CB" w:rsidP="00495558">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lastRenderedPageBreak/>
              <w:t>Разделы долгосрочного</w:t>
            </w:r>
          </w:p>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плана</w:t>
            </w:r>
          </w:p>
        </w:tc>
        <w:tc>
          <w:tcPr>
            <w:tcW w:w="2126" w:type="dxa"/>
            <w:vAlign w:val="center"/>
          </w:tcPr>
          <w:p w:rsidR="00DD55CB" w:rsidRPr="00324A17" w:rsidRDefault="00DD55CB" w:rsidP="00495558">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Тема/ Содержание</w:t>
            </w:r>
          </w:p>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38769C" w:rsidRPr="00324A17" w:rsidTr="00ED3456">
        <w:trPr>
          <w:trHeight w:val="283"/>
        </w:trPr>
        <w:tc>
          <w:tcPr>
            <w:tcW w:w="9644" w:type="dxa"/>
            <w:gridSpan w:val="3"/>
            <w:shd w:val="clear" w:color="auto" w:fill="auto"/>
          </w:tcPr>
          <w:p w:rsidR="0038769C" w:rsidRPr="00324A17" w:rsidRDefault="0038769C" w:rsidP="0025460A">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38769C" w:rsidRPr="00324A17" w:rsidTr="00ED3456">
        <w:trPr>
          <w:trHeight w:val="875"/>
        </w:trPr>
        <w:tc>
          <w:tcPr>
            <w:tcW w:w="1848" w:type="dxa"/>
            <w:vMerge w:val="restart"/>
            <w:shd w:val="clear" w:color="auto" w:fill="auto"/>
          </w:tcPr>
          <w:p w:rsidR="0038769C" w:rsidRPr="00324A17" w:rsidRDefault="0011294C" w:rsidP="0025460A">
            <w:pPr>
              <w:tabs>
                <w:tab w:val="left" w:pos="426"/>
              </w:tabs>
              <w:spacing w:after="0" w:line="240" w:lineRule="auto"/>
              <w:rPr>
                <w:rFonts w:ascii="Times New Roman" w:hAnsi="Times New Roman" w:cs="Times New Roman"/>
                <w:bCs/>
                <w:sz w:val="24"/>
                <w:szCs w:val="24"/>
              </w:rPr>
            </w:pPr>
            <w:r>
              <w:rPr>
                <w:rFonts w:ascii="Times New Roman" w:hAnsi="Times New Roman" w:cs="Times New Roman"/>
                <w:bCs/>
                <w:sz w:val="24"/>
                <w:szCs w:val="24"/>
                <w:lang w:val="kk-KZ"/>
              </w:rPr>
              <w:t xml:space="preserve">1. </w:t>
            </w:r>
            <w:r w:rsidR="0038769C" w:rsidRPr="00324A17">
              <w:rPr>
                <w:rFonts w:ascii="Times New Roman" w:hAnsi="Times New Roman" w:cs="Times New Roman"/>
                <w:bCs/>
                <w:sz w:val="24"/>
                <w:szCs w:val="24"/>
              </w:rPr>
              <w:t>Бег, прыжки и метания</w:t>
            </w:r>
          </w:p>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410539" w:rsidP="0025460A">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38769C" w:rsidRPr="00324A17">
              <w:rPr>
                <w:rFonts w:ascii="Times New Roman" w:hAnsi="Times New Roman" w:cs="Times New Roman"/>
                <w:sz w:val="24"/>
                <w:szCs w:val="24"/>
              </w:rPr>
              <w:t xml:space="preserve"> </w:t>
            </w:r>
          </w:p>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Бег на короткие дистанции</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6.3.4.1 иметь расширенные </w:t>
            </w:r>
            <w:r w:rsidRPr="00324A17">
              <w:rPr>
                <w:rFonts w:ascii="Times New Roman" w:hAnsi="Times New Roman" w:cs="Times New Roman"/>
                <w:sz w:val="24"/>
                <w:szCs w:val="24"/>
              </w:rPr>
              <w:t>представления о понятиях «физическая культура», «режим дня»</w:t>
            </w:r>
            <w:r w:rsidR="00ED3456">
              <w:rPr>
                <w:rFonts w:ascii="Times New Roman" w:hAnsi="Times New Roman" w:cs="Times New Roman"/>
                <w:sz w:val="24"/>
                <w:szCs w:val="24"/>
              </w:rPr>
              <w:t>;</w:t>
            </w:r>
          </w:p>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6.1.1.1 выполнять основные двигательные навыки и умения</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tc>
      </w:tr>
      <w:tr w:rsidR="0038769C" w:rsidRPr="00324A17" w:rsidTr="00ED3456">
        <w:trPr>
          <w:trHeight w:val="875"/>
        </w:trPr>
        <w:tc>
          <w:tcPr>
            <w:tcW w:w="1848" w:type="dxa"/>
            <w:vMerge/>
            <w:shd w:val="clear" w:color="auto" w:fill="auto"/>
          </w:tcPr>
          <w:p w:rsidR="0038769C" w:rsidRPr="00324A17" w:rsidRDefault="0038769C" w:rsidP="0025460A">
            <w:pPr>
              <w:tabs>
                <w:tab w:val="left" w:pos="426"/>
              </w:tabs>
              <w:spacing w:after="0" w:line="240" w:lineRule="auto"/>
              <w:rPr>
                <w:rFonts w:ascii="Times New Roman" w:hAnsi="Times New Roman" w:cs="Times New Roman"/>
                <w:bCs/>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ED3456" w:rsidRDefault="0038769C" w:rsidP="0025460A">
            <w:pPr>
              <w:spacing w:after="0" w:line="240" w:lineRule="auto"/>
              <w:rPr>
                <w:rFonts w:ascii="Times New Roman" w:eastAsia="Times-Roman" w:hAnsi="Times New Roman" w:cs="Times New Roman"/>
                <w:sz w:val="24"/>
                <w:szCs w:val="24"/>
                <w:lang w:eastAsia="en-US"/>
              </w:rPr>
            </w:pPr>
            <w:r w:rsidRPr="00324A17">
              <w:rPr>
                <w:rFonts w:ascii="Times New Roman" w:eastAsia="Times-Roman" w:hAnsi="Times New Roman" w:cs="Times New Roman"/>
                <w:sz w:val="24"/>
                <w:szCs w:val="24"/>
                <w:lang w:eastAsia="en-US"/>
              </w:rPr>
              <w:t>6.1.3.3</w:t>
            </w:r>
            <w:r w:rsidRPr="00324A17">
              <w:rPr>
                <w:rFonts w:ascii="Times New Roman" w:eastAsia="Times-Roman" w:hAnsi="Times New Roman" w:cs="Times New Roman"/>
                <w:sz w:val="24"/>
                <w:szCs w:val="24"/>
                <w:lang w:val="kk-KZ" w:eastAsia="en-US"/>
              </w:rPr>
              <w:t xml:space="preserve"> у</w:t>
            </w:r>
            <w:r w:rsidRPr="00324A17">
              <w:rPr>
                <w:rFonts w:ascii="Times New Roman" w:hAnsi="Times New Roman" w:cs="Times New Roman"/>
                <w:sz w:val="24"/>
                <w:szCs w:val="24"/>
              </w:rPr>
              <w:t>меть выполнить один из способов прыжков в длину и высоту</w:t>
            </w:r>
            <w:r w:rsidR="00ED3456">
              <w:rPr>
                <w:rFonts w:ascii="Times New Roman" w:eastAsia="Times-Roman" w:hAnsi="Times New Roman" w:cs="Times New Roman"/>
                <w:sz w:val="24"/>
                <w:szCs w:val="24"/>
                <w:lang w:eastAsia="en-US"/>
              </w:rPr>
              <w:t>;</w:t>
            </w:r>
          </w:p>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6.1.3.5 </w:t>
            </w:r>
            <w:r w:rsidRPr="00324A17">
              <w:rPr>
                <w:rFonts w:ascii="Times New Roman" w:hAnsi="Times New Roman" w:cs="Times New Roman"/>
                <w:sz w:val="24"/>
                <w:szCs w:val="24"/>
              </w:rPr>
              <w:t>преодолевать отдельные вертикальные и горизонтальные препятствия</w:t>
            </w:r>
            <w:r w:rsidRPr="00324A17">
              <w:rPr>
                <w:rFonts w:ascii="Times New Roman" w:hAnsi="Times New Roman" w:cs="Times New Roman"/>
                <w:sz w:val="24"/>
                <w:szCs w:val="24"/>
                <w:lang w:val="kk-KZ"/>
              </w:rPr>
              <w:t xml:space="preserve"> </w:t>
            </w:r>
            <w:r w:rsidRPr="00324A17">
              <w:rPr>
                <w:rFonts w:ascii="Times New Roman" w:eastAsia="Arial" w:hAnsi="Times New Roman" w:cs="Times New Roman"/>
                <w:sz w:val="24"/>
                <w:szCs w:val="24"/>
                <w:lang w:eastAsia="en-US"/>
              </w:rPr>
              <w:t>с помощью</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lang w:val="kk-KZ"/>
              </w:rPr>
              <w:t>Основы прыжков в длину и высоту</w:t>
            </w:r>
          </w:p>
        </w:tc>
        <w:tc>
          <w:tcPr>
            <w:tcW w:w="5670" w:type="dxa"/>
            <w:tcBorders>
              <w:bottom w:val="nil"/>
            </w:tcBorders>
            <w:shd w:val="clear" w:color="auto" w:fill="auto"/>
          </w:tcPr>
          <w:p w:rsidR="0038769C" w:rsidRPr="00324A17" w:rsidRDefault="0038769C" w:rsidP="00410539">
            <w:pPr>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6.1.2.1 уметь с помощью и самостоятельно преодолевать трудности, возникающие при выполнении простых физических упражнениях</w:t>
            </w:r>
            <w:r w:rsidR="00ED3456">
              <w:rPr>
                <w:rFonts w:ascii="Times New Roman" w:eastAsia="Times New Roman" w:hAnsi="Times New Roman" w:cs="Times New Roman"/>
                <w:sz w:val="24"/>
                <w:szCs w:val="24"/>
                <w:lang w:eastAsia="en-US"/>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lang w:val="kk-KZ"/>
              </w:rPr>
            </w:pPr>
          </w:p>
        </w:tc>
        <w:tc>
          <w:tcPr>
            <w:tcW w:w="5670" w:type="dxa"/>
            <w:tcBorders>
              <w:top w:val="nil"/>
              <w:bottom w:val="nil"/>
            </w:tcBorders>
            <w:shd w:val="clear" w:color="auto" w:fill="auto"/>
          </w:tcPr>
          <w:p w:rsidR="0038769C" w:rsidRPr="00324A17" w:rsidRDefault="0038769C" w:rsidP="0025460A">
            <w:pPr>
              <w:widowControl w:val="0"/>
              <w:spacing w:after="0" w:line="240" w:lineRule="auto"/>
              <w:rPr>
                <w:rFonts w:ascii="Times New Roman" w:eastAsia="Arial" w:hAnsi="Times New Roman" w:cs="Times New Roman"/>
                <w:sz w:val="24"/>
                <w:szCs w:val="24"/>
                <w:lang w:eastAsia="en-US"/>
              </w:rPr>
            </w:pPr>
            <w:r w:rsidRPr="00324A17">
              <w:rPr>
                <w:rFonts w:ascii="Times New Roman" w:eastAsia="Arial" w:hAnsi="Times New Roman" w:cs="Times New Roman"/>
                <w:sz w:val="24"/>
                <w:szCs w:val="24"/>
                <w:lang w:eastAsia="en-US"/>
              </w:rPr>
              <w:t xml:space="preserve">6.1.3.5 </w:t>
            </w:r>
            <w:r w:rsidRPr="00324A17">
              <w:rPr>
                <w:rFonts w:ascii="Times New Roman" w:hAnsi="Times New Roman" w:cs="Times New Roman"/>
                <w:sz w:val="24"/>
                <w:szCs w:val="24"/>
              </w:rPr>
              <w:t>преодолевать отдельные вертикальные и горизонтальные препятствия</w:t>
            </w:r>
            <w:r w:rsidRPr="00324A17">
              <w:rPr>
                <w:rFonts w:ascii="Times New Roman" w:hAnsi="Times New Roman" w:cs="Times New Roman"/>
                <w:sz w:val="24"/>
                <w:szCs w:val="24"/>
                <w:lang w:val="kk-KZ"/>
              </w:rPr>
              <w:t xml:space="preserve"> </w:t>
            </w:r>
            <w:r w:rsidR="00ED3456">
              <w:rPr>
                <w:rFonts w:ascii="Times New Roman" w:eastAsia="Arial" w:hAnsi="Times New Roman" w:cs="Times New Roman"/>
                <w:sz w:val="24"/>
                <w:szCs w:val="24"/>
                <w:lang w:eastAsia="en-US"/>
              </w:rPr>
              <w:t>с помощью;</w:t>
            </w:r>
          </w:p>
          <w:p w:rsidR="0038769C" w:rsidRPr="00324A17" w:rsidRDefault="0038769C" w:rsidP="0025460A">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lang w:val="kk-KZ"/>
              </w:rPr>
              <w:t>6.1</w:t>
            </w:r>
            <w:r w:rsidRPr="00324A17">
              <w:rPr>
                <w:rFonts w:ascii="Times New Roman" w:hAnsi="Times New Roman" w:cs="Times New Roman"/>
                <w:sz w:val="24"/>
                <w:szCs w:val="24"/>
              </w:rPr>
              <w:t>.3.1.1 осознавать важность физической деятельности, получить общее понятие о здоровье, систематических упражнениях</w:t>
            </w:r>
            <w:r w:rsidR="00ED3456">
              <w:rPr>
                <w:rFonts w:ascii="Times New Roman" w:hAnsi="Times New Roman" w:cs="Times New Roman"/>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lang w:val="kk-KZ"/>
              </w:rPr>
            </w:pPr>
          </w:p>
        </w:tc>
        <w:tc>
          <w:tcPr>
            <w:tcW w:w="5670" w:type="dxa"/>
            <w:tcBorders>
              <w:top w:val="nil"/>
              <w:bottom w:val="single" w:sz="4" w:space="0" w:color="auto"/>
            </w:tcBorders>
            <w:shd w:val="clear" w:color="auto" w:fill="auto"/>
          </w:tcPr>
          <w:p w:rsidR="0038769C" w:rsidRPr="00324A17" w:rsidRDefault="0038769C" w:rsidP="0038769C">
            <w:pPr>
              <w:spacing w:after="0" w:line="240" w:lineRule="auto"/>
              <w:jc w:val="both"/>
              <w:rPr>
                <w:rFonts w:ascii="Times New Roman" w:hAnsi="Times New Roman" w:cs="Times New Roman"/>
                <w:sz w:val="24"/>
                <w:szCs w:val="24"/>
              </w:rPr>
            </w:pPr>
            <w:r w:rsidRPr="00324A17">
              <w:rPr>
                <w:rFonts w:ascii="Times New Roman" w:hAnsi="Times New Roman" w:cs="Times New Roman"/>
                <w:sz w:val="24"/>
                <w:szCs w:val="24"/>
              </w:rPr>
              <w:t>6.3.3.2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оказывать первую помощь при травмах и несчастных случаях</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rPr>
              <w:t>Эксперименты с различными типами бросков и метаний</w:t>
            </w:r>
          </w:p>
        </w:tc>
        <w:tc>
          <w:tcPr>
            <w:tcW w:w="5670" w:type="dxa"/>
            <w:tcBorders>
              <w:bottom w:val="nil"/>
            </w:tcBorders>
            <w:shd w:val="clear" w:color="auto" w:fill="auto"/>
          </w:tcPr>
          <w:p w:rsidR="0038769C" w:rsidRPr="00324A17" w:rsidRDefault="0038769C" w:rsidP="0025460A">
            <w:pPr>
              <w:pStyle w:val="ab"/>
              <w:spacing w:before="0" w:after="0"/>
              <w:jc w:val="left"/>
              <w:rPr>
                <w:sz w:val="24"/>
                <w:szCs w:val="24"/>
              </w:rPr>
            </w:pPr>
            <w:r w:rsidRPr="00324A17">
              <w:rPr>
                <w:sz w:val="24"/>
                <w:szCs w:val="24"/>
              </w:rPr>
              <w:t>6.1.3.2 уметь</w:t>
            </w:r>
            <w:r w:rsidRPr="00324A17">
              <w:rPr>
                <w:sz w:val="24"/>
                <w:szCs w:val="24"/>
                <w:lang w:val="kk-KZ"/>
              </w:rPr>
              <w:t xml:space="preserve"> </w:t>
            </w:r>
            <w:r w:rsidRPr="00324A17">
              <w:rPr>
                <w:sz w:val="24"/>
                <w:szCs w:val="24"/>
              </w:rPr>
              <w:t>метать мяч на дальность и в цель</w:t>
            </w:r>
            <w:r w:rsidR="00ED3456">
              <w:rPr>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lang w:val="kk-KZ"/>
              </w:rPr>
            </w:pPr>
          </w:p>
        </w:tc>
        <w:tc>
          <w:tcPr>
            <w:tcW w:w="5670" w:type="dxa"/>
            <w:tcBorders>
              <w:top w:val="nil"/>
            </w:tcBorders>
            <w:shd w:val="clear" w:color="auto" w:fill="auto"/>
          </w:tcPr>
          <w:p w:rsidR="008E2E9C" w:rsidRPr="00324A17" w:rsidRDefault="008E2E9C" w:rsidP="0025460A">
            <w:pPr>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 xml:space="preserve">6.1.2.3 уметь выполнять с помощью учителя </w:t>
            </w:r>
            <w:r w:rsidR="00ED3456">
              <w:rPr>
                <w:rFonts w:ascii="Times New Roman" w:eastAsia="Times New Roman" w:hAnsi="Times New Roman" w:cs="Times New Roman"/>
                <w:sz w:val="24"/>
                <w:szCs w:val="24"/>
                <w:lang w:eastAsia="en-US"/>
              </w:rPr>
              <w:t>упражнения на расслабление мышц;</w:t>
            </w:r>
          </w:p>
          <w:p w:rsidR="0038769C" w:rsidRPr="00324A17" w:rsidRDefault="008E2E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6.1.1.2 закреплять навык технически правильно осуществлять двигательные действия избранного вида спортивной специализации</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tcPr>
          <w:p w:rsidR="0038769C" w:rsidRPr="00324A17" w:rsidRDefault="0038769C" w:rsidP="0025460A">
            <w:pPr>
              <w:spacing w:after="0" w:line="240" w:lineRule="auto"/>
              <w:rPr>
                <w:rFonts w:ascii="Times New Roman" w:hAnsi="Times New Roman" w:cs="Times New Roman"/>
                <w:sz w:val="24"/>
                <w:szCs w:val="24"/>
                <w:lang w:val="kk-KZ"/>
              </w:rPr>
            </w:pPr>
            <w:r w:rsidRPr="00324A17">
              <w:rPr>
                <w:rFonts w:ascii="Times New Roman" w:hAnsi="Times New Roman" w:cs="Times New Roman"/>
                <w:bCs/>
                <w:sz w:val="24"/>
                <w:szCs w:val="24"/>
              </w:rPr>
              <w:t xml:space="preserve">Эстафеты с элементами легкой атлетики </w:t>
            </w:r>
          </w:p>
        </w:tc>
        <w:tc>
          <w:tcPr>
            <w:tcW w:w="5670" w:type="dxa"/>
            <w:shd w:val="clear" w:color="auto" w:fill="auto"/>
          </w:tcPr>
          <w:p w:rsidR="0038769C" w:rsidRPr="00324A17" w:rsidRDefault="0038769C" w:rsidP="0025460A">
            <w:pPr>
              <w:widowControl w:val="0"/>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lang w:eastAsia="en-US"/>
              </w:rPr>
              <w:t>6.1.3.3</w:t>
            </w:r>
            <w:r w:rsidRPr="00324A17">
              <w:rPr>
                <w:rFonts w:ascii="Times New Roman" w:eastAsia="Times-Roman" w:hAnsi="Times New Roman" w:cs="Times New Roman"/>
                <w:sz w:val="24"/>
                <w:szCs w:val="24"/>
                <w:lang w:val="kk-KZ" w:eastAsia="en-US"/>
              </w:rPr>
              <w:t xml:space="preserve"> у</w:t>
            </w:r>
            <w:r w:rsidRPr="00324A17">
              <w:rPr>
                <w:rFonts w:ascii="Times New Roman" w:hAnsi="Times New Roman" w:cs="Times New Roman"/>
                <w:sz w:val="24"/>
                <w:szCs w:val="24"/>
              </w:rPr>
              <w:t>меть выполнить один из способов прыжков в длину и высоту</w:t>
            </w:r>
          </w:p>
        </w:tc>
      </w:tr>
      <w:tr w:rsidR="0038769C" w:rsidRPr="00324A17" w:rsidTr="00ED3456">
        <w:trPr>
          <w:trHeight w:val="20"/>
        </w:trPr>
        <w:tc>
          <w:tcPr>
            <w:tcW w:w="1848" w:type="dxa"/>
            <w:vMerge w:val="restart"/>
            <w:shd w:val="clear" w:color="auto" w:fill="auto"/>
          </w:tcPr>
          <w:p w:rsidR="0038769C" w:rsidRPr="00324A17" w:rsidRDefault="0011294C" w:rsidP="0025460A">
            <w:pPr>
              <w:spacing w:after="0" w:line="240" w:lineRule="auto"/>
              <w:rPr>
                <w:rFonts w:ascii="Times New Roman" w:hAnsi="Times New Roman" w:cs="Times New Roman"/>
                <w:bCs/>
                <w:sz w:val="24"/>
                <w:szCs w:val="24"/>
              </w:rPr>
            </w:pPr>
            <w:r>
              <w:rPr>
                <w:rFonts w:ascii="Times New Roman" w:hAnsi="Times New Roman" w:cs="Times New Roman"/>
                <w:sz w:val="24"/>
                <w:szCs w:val="24"/>
              </w:rPr>
              <w:t>2</w:t>
            </w:r>
            <w:r>
              <w:rPr>
                <w:rFonts w:ascii="Times New Roman" w:hAnsi="Times New Roman" w:cs="Times New Roman"/>
                <w:sz w:val="24"/>
                <w:szCs w:val="24"/>
                <w:lang w:val="kk-KZ"/>
              </w:rPr>
              <w:t>.</w:t>
            </w:r>
            <w:r w:rsidR="0038769C" w:rsidRPr="00324A17">
              <w:rPr>
                <w:rFonts w:ascii="Times New Roman" w:hAnsi="Times New Roman" w:cs="Times New Roman"/>
                <w:sz w:val="24"/>
                <w:szCs w:val="24"/>
              </w:rPr>
              <w:t xml:space="preserve"> </w:t>
            </w:r>
            <w:r w:rsidR="0038769C" w:rsidRPr="00324A17">
              <w:rPr>
                <w:rFonts w:ascii="Times New Roman" w:hAnsi="Times New Roman" w:cs="Times New Roman"/>
                <w:bCs/>
                <w:sz w:val="24"/>
                <w:szCs w:val="24"/>
              </w:rPr>
              <w:t>Варианты спортивных игр</w:t>
            </w:r>
          </w:p>
        </w:tc>
        <w:tc>
          <w:tcPr>
            <w:tcW w:w="2126" w:type="dxa"/>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 xml:space="preserve">Игры с мячами, использованием элементов спортивных игр </w:t>
            </w:r>
          </w:p>
        </w:tc>
        <w:tc>
          <w:tcPr>
            <w:tcW w:w="5670" w:type="dxa"/>
            <w:tcBorders>
              <w:bottom w:val="single" w:sz="4" w:space="0" w:color="auto"/>
            </w:tcBorders>
            <w:shd w:val="clear" w:color="auto" w:fill="auto"/>
          </w:tcPr>
          <w:p w:rsidR="000A5BC3"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6.1.1.2 закреплять навык технически правильно осуществлять двигательные действия избранног</w:t>
            </w:r>
            <w:r w:rsidR="00ED3456">
              <w:rPr>
                <w:rFonts w:ascii="Times New Roman" w:hAnsi="Times New Roman" w:cs="Times New Roman"/>
                <w:sz w:val="24"/>
                <w:szCs w:val="24"/>
              </w:rPr>
              <w:t>о вида спортивной специализации;</w:t>
            </w:r>
          </w:p>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lang w:eastAsia="en-US"/>
              </w:rPr>
              <w:t xml:space="preserve">6.1.3.6 </w:t>
            </w:r>
            <w:r w:rsidRPr="00324A17">
              <w:rPr>
                <w:rFonts w:ascii="Times New Roman" w:hAnsi="Times New Roman" w:cs="Times New Roman"/>
                <w:sz w:val="24"/>
                <w:szCs w:val="24"/>
              </w:rPr>
              <w:t>играть в одну из спортивных игр, используя изученные технические приемы</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Игры спортивного характера</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под руководством учителя проводить занятия по развитию основных физических способностей, коррекции осанки и телосложения</w:t>
            </w:r>
            <w:r w:rsidR="00ED3456">
              <w:rPr>
                <w:rFonts w:ascii="Times New Roman" w:hAnsi="Times New Roman" w:cs="Times New Roman"/>
                <w:sz w:val="24"/>
                <w:szCs w:val="24"/>
              </w:rPr>
              <w:t>;</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6.2.1.3 </w:t>
            </w:r>
            <w:r w:rsidRPr="00324A17">
              <w:rPr>
                <w:rFonts w:ascii="Times New Roman" w:hAnsi="Times New Roman" w:cs="Times New Roman"/>
                <w:i w:val="0"/>
              </w:rPr>
              <w:t>уметь описать свои умения и недостатки по двигательным навыкам</w:t>
            </w:r>
            <w:r w:rsidR="00ED3456">
              <w:rPr>
                <w:rFonts w:ascii="Times New Roman" w:hAnsi="Times New Roman" w:cs="Times New Roman"/>
                <w:i w:val="0"/>
              </w:rPr>
              <w:t>;</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5.2.2.1 участвовать в играх под руководством учителя</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Задания с несложными элементами техники</w:t>
            </w:r>
          </w:p>
        </w:tc>
        <w:tc>
          <w:tcPr>
            <w:tcW w:w="5670" w:type="dxa"/>
            <w:tcBorders>
              <w:bottom w:val="nil"/>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val="kk-KZ"/>
              </w:rPr>
              <w:t xml:space="preserve">6.3.2.1 уметь </w:t>
            </w:r>
            <w:r w:rsidRPr="00324A17">
              <w:rPr>
                <w:rFonts w:ascii="Times New Roman" w:hAnsi="Times New Roman" w:cs="Times New Roman"/>
                <w:i w:val="0"/>
              </w:rPr>
              <w:t xml:space="preserve">определять трудности при </w:t>
            </w:r>
            <w:r w:rsidRPr="00324A17">
              <w:rPr>
                <w:rFonts w:ascii="Times New Roman" w:eastAsia="Times New Roman" w:hAnsi="Times New Roman" w:cs="Times New Roman"/>
                <w:i w:val="0"/>
              </w:rPr>
              <w:t>умении организовывать свою деятельность социально-приемлемыми способами на основе освоения физической культуры и правил поведения в обществе</w:t>
            </w:r>
            <w:r w:rsidR="00ED3456">
              <w:rPr>
                <w:rFonts w:ascii="Times New Roman" w:eastAsia="Times New Roman" w:hAnsi="Times New Roman" w:cs="Times New Roman"/>
                <w:i w:val="0"/>
              </w:rPr>
              <w:t>;</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38769C" w:rsidRPr="00324A17" w:rsidRDefault="0038769C" w:rsidP="0025460A">
            <w:pPr>
              <w:spacing w:after="0" w:line="240" w:lineRule="auto"/>
              <w:jc w:val="both"/>
              <w:rPr>
                <w:rFonts w:ascii="Times New Roman" w:hAnsi="Times New Roman" w:cs="Times New Roman"/>
                <w:sz w:val="24"/>
                <w:szCs w:val="24"/>
                <w:lang w:val="kk-KZ"/>
              </w:rPr>
            </w:pPr>
            <w:r w:rsidRPr="00324A17">
              <w:rPr>
                <w:rFonts w:ascii="Times New Roman" w:hAnsi="Times New Roman" w:cs="Times New Roman"/>
                <w:sz w:val="24"/>
                <w:szCs w:val="24"/>
              </w:rPr>
              <w:t>6.3.3.2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оказывать первую помощь при травмах и несчастных случаях</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Основы работы в команде</w:t>
            </w:r>
          </w:p>
        </w:tc>
        <w:tc>
          <w:tcPr>
            <w:tcW w:w="5670" w:type="dxa"/>
            <w:tcBorders>
              <w:bottom w:val="single" w:sz="4" w:space="0" w:color="auto"/>
            </w:tcBorders>
            <w:shd w:val="clear" w:color="auto" w:fill="auto"/>
          </w:tcPr>
          <w:p w:rsidR="0038769C" w:rsidRPr="00324A17" w:rsidRDefault="0038769C" w:rsidP="0025460A">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lang w:eastAsia="en-GB"/>
              </w:rPr>
              <w:t>6.3.2.2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объяснять влияние на организм ключевых компонентов разминки и техники восстановления и воспроизводить их</w:t>
            </w:r>
            <w:r w:rsidR="00ED3456">
              <w:rPr>
                <w:rFonts w:ascii="Times New Roman" w:hAnsi="Times New Roman" w:cs="Times New Roman"/>
                <w:sz w:val="24"/>
                <w:szCs w:val="24"/>
                <w:lang w:eastAsia="en-GB"/>
              </w:rPr>
              <w:t>;</w:t>
            </w:r>
            <w:r w:rsidRPr="00324A17">
              <w:rPr>
                <w:rFonts w:ascii="Times New Roman" w:eastAsia="Arial" w:hAnsi="Times New Roman" w:cs="Times New Roman"/>
                <w:sz w:val="24"/>
                <w:szCs w:val="24"/>
                <w:lang w:eastAsia="en-US"/>
              </w:rPr>
              <w:t xml:space="preserve"> </w:t>
            </w:r>
          </w:p>
          <w:p w:rsidR="0038769C" w:rsidRPr="00324A17" w:rsidRDefault="0038769C" w:rsidP="0025460A">
            <w:pPr>
              <w:widowControl w:val="0"/>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5.1.3.3 </w:t>
            </w:r>
            <w:r w:rsidR="000A5BC3" w:rsidRPr="00324A17">
              <w:rPr>
                <w:rFonts w:ascii="Times New Roman" w:eastAsia="Arial" w:hAnsi="Times New Roman" w:cs="Times New Roman"/>
                <w:sz w:val="24"/>
                <w:szCs w:val="24"/>
                <w:lang w:val="kk-KZ" w:eastAsia="en-US"/>
              </w:rPr>
              <w:t>выполнять</w:t>
            </w:r>
            <w:r w:rsidRPr="00324A17">
              <w:rPr>
                <w:rFonts w:ascii="Times New Roman" w:hAnsi="Times New Roman" w:cs="Times New Roman"/>
                <w:sz w:val="24"/>
                <w:szCs w:val="24"/>
                <w:lang w:val="kk-KZ"/>
              </w:rPr>
              <w:t xml:space="preserve"> </w:t>
            </w:r>
            <w:r w:rsidR="000A5BC3" w:rsidRPr="00324A17">
              <w:rPr>
                <w:rFonts w:ascii="Times New Roman" w:hAnsi="Times New Roman" w:cs="Times New Roman"/>
                <w:sz w:val="24"/>
                <w:szCs w:val="24"/>
              </w:rPr>
              <w:t>различные способы</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прыжков в длину и высоту</w:t>
            </w:r>
          </w:p>
        </w:tc>
      </w:tr>
      <w:tr w:rsidR="0038769C" w:rsidRPr="00324A17" w:rsidTr="00ED3456">
        <w:trPr>
          <w:trHeight w:val="20"/>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Упражнения для  воспитания пространственных представлений</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6.1</w:t>
            </w:r>
            <w:r w:rsidRPr="00324A17">
              <w:rPr>
                <w:rFonts w:ascii="Times New Roman" w:hAnsi="Times New Roman" w:cs="Times New Roman"/>
                <w:sz w:val="24"/>
                <w:szCs w:val="24"/>
              </w:rPr>
              <w:t>.3.1.1 осознавать важность физической деятельности, получить общее понятие о здоровье, систематических упражнениях</w:t>
            </w:r>
          </w:p>
        </w:tc>
      </w:tr>
      <w:tr w:rsidR="0038769C" w:rsidRPr="00324A17" w:rsidTr="00ED3456">
        <w:tc>
          <w:tcPr>
            <w:tcW w:w="9644" w:type="dxa"/>
            <w:gridSpan w:val="3"/>
            <w:shd w:val="clear" w:color="auto" w:fill="auto"/>
          </w:tcPr>
          <w:p w:rsidR="0038769C" w:rsidRPr="00324A17" w:rsidRDefault="0038769C" w:rsidP="0025460A">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2 четверть</w:t>
            </w:r>
          </w:p>
        </w:tc>
      </w:tr>
      <w:tr w:rsidR="0038769C" w:rsidRPr="00324A17" w:rsidTr="00ED3456">
        <w:trPr>
          <w:trHeight w:val="624"/>
        </w:trPr>
        <w:tc>
          <w:tcPr>
            <w:tcW w:w="1848" w:type="dxa"/>
            <w:vMerge w:val="restart"/>
            <w:shd w:val="clear" w:color="auto" w:fill="auto"/>
          </w:tcPr>
          <w:p w:rsidR="0038769C" w:rsidRPr="00324A17" w:rsidRDefault="0011294C" w:rsidP="0025460A">
            <w:pPr>
              <w:pStyle w:val="NESTableText"/>
              <w:spacing w:before="0" w:line="240" w:lineRule="auto"/>
              <w:rPr>
                <w:rFonts w:cs="Times New Roman"/>
                <w:b w:val="0"/>
                <w:szCs w:val="24"/>
              </w:rPr>
            </w:pPr>
            <w:r>
              <w:rPr>
                <w:rFonts w:cs="Times New Roman"/>
                <w:b w:val="0"/>
                <w:szCs w:val="24"/>
              </w:rPr>
              <w:t>3</w:t>
            </w:r>
            <w:r>
              <w:rPr>
                <w:rFonts w:cs="Times New Roman"/>
                <w:b w:val="0"/>
                <w:szCs w:val="24"/>
                <w:lang w:val="kk-KZ"/>
              </w:rPr>
              <w:t xml:space="preserve">. </w:t>
            </w:r>
            <w:r w:rsidR="0038769C" w:rsidRPr="00324A17">
              <w:rPr>
                <w:rFonts w:cs="Times New Roman"/>
                <w:b w:val="0"/>
                <w:szCs w:val="24"/>
              </w:rPr>
              <w:t>Основные элементы гимнастики</w:t>
            </w:r>
          </w:p>
          <w:p w:rsidR="0038769C" w:rsidRPr="00324A17" w:rsidRDefault="0038769C" w:rsidP="0025460A">
            <w:pPr>
              <w:spacing w:after="0" w:line="240" w:lineRule="auto"/>
              <w:rPr>
                <w:rFonts w:ascii="Times New Roman" w:hAnsi="Times New Roman" w:cs="Times New Roman"/>
                <w:bCs/>
                <w:sz w:val="24"/>
                <w:szCs w:val="24"/>
              </w:rPr>
            </w:pPr>
          </w:p>
        </w:tc>
        <w:tc>
          <w:tcPr>
            <w:tcW w:w="2126" w:type="dxa"/>
            <w:vMerge w:val="restart"/>
          </w:tcPr>
          <w:p w:rsidR="0038769C" w:rsidRPr="00324A17" w:rsidRDefault="00410539" w:rsidP="0025460A">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38769C" w:rsidRPr="00324A17">
              <w:rPr>
                <w:rFonts w:ascii="Times New Roman" w:hAnsi="Times New Roman" w:cs="Times New Roman"/>
                <w:sz w:val="24"/>
                <w:szCs w:val="24"/>
              </w:rPr>
              <w:t xml:space="preserve"> </w:t>
            </w:r>
          </w:p>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Движения на простых  гимнастических снарядах</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6.1.1.1 выполнять основные двигательные навыки и умения</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p w:rsidR="0038769C" w:rsidRPr="00324A17" w:rsidRDefault="0038769C" w:rsidP="000F78DD">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6.2.1.1 </w:t>
            </w:r>
            <w:r w:rsidRPr="00324A17">
              <w:rPr>
                <w:rFonts w:ascii="Times New Roman" w:hAnsi="Times New Roman" w:cs="Times New Roman"/>
                <w:i w:val="0"/>
              </w:rPr>
              <w:t>знать основные физические движения,  и как они взаимосвязаны с простыми физическими упражнениями, устранив излишнее напряжение при выполнении движений</w:t>
            </w:r>
            <w:r w:rsidR="00ED3456">
              <w:rPr>
                <w:rFonts w:ascii="Times New Roman" w:hAnsi="Times New Roman" w:cs="Times New Roman"/>
                <w:i w:val="0"/>
              </w:rPr>
              <w:t>;</w:t>
            </w:r>
          </w:p>
        </w:tc>
      </w:tr>
      <w:tr w:rsidR="0038769C" w:rsidRPr="00324A17" w:rsidTr="00ED3456">
        <w:trPr>
          <w:trHeight w:val="624"/>
        </w:trPr>
        <w:tc>
          <w:tcPr>
            <w:tcW w:w="1848" w:type="dxa"/>
            <w:vMerge/>
            <w:shd w:val="clear" w:color="auto" w:fill="auto"/>
          </w:tcPr>
          <w:p w:rsidR="0038769C" w:rsidRPr="00324A17" w:rsidRDefault="0038769C" w:rsidP="0025460A">
            <w:pPr>
              <w:pStyle w:val="NESTableText"/>
              <w:spacing w:before="0" w:line="240" w:lineRule="auto"/>
              <w:rPr>
                <w:rFonts w:cs="Times New Roman"/>
                <w:b w:val="0"/>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6.2.2.4</w:t>
            </w:r>
            <w:r w:rsidRPr="00324A17">
              <w:rPr>
                <w:rFonts w:ascii="Times New Roman" w:hAnsi="Times New Roman" w:cs="Times New Roman"/>
                <w:i w:val="0"/>
                <w:lang w:val="kk-KZ"/>
              </w:rPr>
              <w:t xml:space="preserve"> </w:t>
            </w:r>
            <w:r w:rsidRPr="00324A17">
              <w:rPr>
                <w:rFonts w:ascii="Times New Roman" w:hAnsi="Times New Roman" w:cs="Times New Roman"/>
                <w:i w:val="0"/>
              </w:rPr>
              <w:t>осознавать и объяснять роли и их различия, обусловленные различными контекстами движений</w:t>
            </w:r>
          </w:p>
        </w:tc>
      </w:tr>
      <w:tr w:rsidR="0038769C" w:rsidRPr="00324A17" w:rsidTr="00ED3456">
        <w:trPr>
          <w:trHeight w:val="268"/>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Простые  и доступные по возможностям обучающихся элементы акробатики</w:t>
            </w:r>
          </w:p>
        </w:tc>
        <w:tc>
          <w:tcPr>
            <w:tcW w:w="5670" w:type="dxa"/>
            <w:tcBorders>
              <w:bottom w:val="nil"/>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6.3.3.1</w:t>
            </w:r>
            <w:r w:rsidRPr="00324A17">
              <w:rPr>
                <w:rFonts w:ascii="Times New Roman" w:hAnsi="Times New Roman" w:cs="Times New Roman"/>
                <w:i w:val="0"/>
                <w:lang w:val="kk-KZ"/>
              </w:rPr>
              <w:t xml:space="preserve"> </w:t>
            </w:r>
            <w:r w:rsidRPr="00324A17">
              <w:rPr>
                <w:rFonts w:ascii="Times New Roman" w:hAnsi="Times New Roman" w:cs="Times New Roman"/>
                <w:i w:val="0"/>
              </w:rPr>
              <w:t>иметь элементарные навыки безопасного поведения и предупреждения травматизма во время занятий физическими упражнениями</w:t>
            </w:r>
            <w:r w:rsidR="00ED3456">
              <w:rPr>
                <w:rFonts w:ascii="Times New Roman" w:hAnsi="Times New Roman" w:cs="Times New Roman"/>
                <w:i w:val="0"/>
              </w:rPr>
              <w:t>;</w:t>
            </w:r>
            <w:r w:rsidRPr="00324A17">
              <w:rPr>
                <w:rFonts w:ascii="Times New Roman" w:eastAsia="Times-Roman" w:hAnsi="Times New Roman" w:cs="Times New Roman"/>
                <w:i w:val="0"/>
                <w:lang w:eastAsia="en-US"/>
              </w:rPr>
              <w:t xml:space="preserve"> </w:t>
            </w:r>
          </w:p>
        </w:tc>
      </w:tr>
      <w:tr w:rsidR="0038769C" w:rsidRPr="00324A17" w:rsidTr="00ED3456">
        <w:trPr>
          <w:trHeight w:val="624"/>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38769C" w:rsidRPr="00324A17" w:rsidRDefault="0038769C" w:rsidP="0025460A">
            <w:pPr>
              <w:pStyle w:val="aa"/>
              <w:spacing w:before="0" w:after="0" w:line="240" w:lineRule="auto"/>
              <w:rPr>
                <w:rFonts w:ascii="Times New Roman" w:hAnsi="Times New Roman" w:cs="Times New Roman"/>
                <w:i w:val="0"/>
                <w:lang w:eastAsia="en-US"/>
              </w:rPr>
            </w:pPr>
            <w:r w:rsidRPr="00324A17">
              <w:rPr>
                <w:rFonts w:ascii="Times New Roman" w:eastAsia="Times-Roman" w:hAnsi="Times New Roman" w:cs="Times New Roman"/>
                <w:i w:val="0"/>
                <w:lang w:eastAsia="en-US"/>
              </w:rPr>
              <w:t xml:space="preserve">6.1.3.1 </w:t>
            </w:r>
            <w:r w:rsidRPr="00324A17">
              <w:rPr>
                <w:rFonts w:ascii="Times New Roman" w:hAnsi="Times New Roman" w:cs="Times New Roman"/>
                <w:i w:val="0"/>
              </w:rPr>
              <w:t>уметь выполнять с помощью учителя гимнастические упражнения на снарядах, со снарядами и инвентарем</w:t>
            </w:r>
          </w:p>
        </w:tc>
      </w:tr>
      <w:tr w:rsidR="00ED3456" w:rsidRPr="00324A17" w:rsidTr="00D64CDD">
        <w:trPr>
          <w:trHeight w:val="1462"/>
        </w:trPr>
        <w:tc>
          <w:tcPr>
            <w:tcW w:w="1848" w:type="dxa"/>
            <w:vMerge/>
            <w:shd w:val="clear" w:color="auto" w:fill="auto"/>
          </w:tcPr>
          <w:p w:rsidR="00ED3456" w:rsidRPr="00324A17" w:rsidRDefault="00ED3456" w:rsidP="0025460A">
            <w:pPr>
              <w:spacing w:after="0" w:line="240" w:lineRule="auto"/>
              <w:rPr>
                <w:rFonts w:ascii="Times New Roman" w:hAnsi="Times New Roman" w:cs="Times New Roman"/>
                <w:sz w:val="24"/>
                <w:szCs w:val="24"/>
              </w:rPr>
            </w:pPr>
          </w:p>
        </w:tc>
        <w:tc>
          <w:tcPr>
            <w:tcW w:w="2126" w:type="dxa"/>
          </w:tcPr>
          <w:p w:rsidR="00ED3456" w:rsidRPr="00324A17" w:rsidRDefault="00ED3456"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Упражнения на гимнастических снарядах</w:t>
            </w:r>
          </w:p>
        </w:tc>
        <w:tc>
          <w:tcPr>
            <w:tcW w:w="5670" w:type="dxa"/>
            <w:shd w:val="clear" w:color="auto" w:fill="auto"/>
          </w:tcPr>
          <w:p w:rsidR="00ED3456" w:rsidRPr="00324A17" w:rsidRDefault="00ED3456" w:rsidP="0025460A">
            <w:pPr>
              <w:spacing w:after="0" w:line="240" w:lineRule="auto"/>
              <w:rPr>
                <w:rFonts w:ascii="Times New Roman" w:hAnsi="Times New Roman" w:cs="Times New Roman"/>
                <w:strike/>
                <w:sz w:val="24"/>
                <w:szCs w:val="24"/>
              </w:rPr>
            </w:pPr>
            <w:r w:rsidRPr="00324A17">
              <w:rPr>
                <w:rFonts w:ascii="Times New Roman" w:eastAsia="Times-Roman" w:hAnsi="Times New Roman" w:cs="Times New Roman"/>
                <w:sz w:val="24"/>
                <w:szCs w:val="24"/>
                <w:lang w:eastAsia="en-US"/>
              </w:rPr>
              <w:t xml:space="preserve">6.1.3.4 </w:t>
            </w:r>
            <w:r w:rsidRPr="00324A17">
              <w:rPr>
                <w:rFonts w:ascii="Times New Roman" w:eastAsia="Times-Roman" w:hAnsi="Times New Roman" w:cs="Times New Roman"/>
                <w:sz w:val="24"/>
                <w:szCs w:val="24"/>
              </w:rPr>
              <w:t xml:space="preserve">уметь </w:t>
            </w:r>
            <w:r w:rsidRPr="00324A17">
              <w:rPr>
                <w:rFonts w:ascii="Times New Roman" w:hAnsi="Times New Roman" w:cs="Times New Roman"/>
                <w:sz w:val="24"/>
                <w:szCs w:val="24"/>
              </w:rPr>
              <w:t>лазать по канату</w:t>
            </w:r>
            <w:r w:rsidRPr="00324A17">
              <w:rPr>
                <w:rFonts w:ascii="Times New Roman" w:eastAsia="Times-Roman" w:hAnsi="Times New Roman" w:cs="Times New Roman"/>
                <w:sz w:val="24"/>
                <w:szCs w:val="24"/>
                <w:lang w:eastAsia="en-US"/>
              </w:rPr>
              <w:t xml:space="preserve"> со страховкой учителя</w:t>
            </w:r>
            <w:r>
              <w:rPr>
                <w:rFonts w:ascii="Times New Roman" w:eastAsia="Times-Roman" w:hAnsi="Times New Roman" w:cs="Times New Roman"/>
                <w:sz w:val="24"/>
                <w:szCs w:val="24"/>
                <w:lang w:eastAsia="en-US"/>
              </w:rPr>
              <w:t>;</w:t>
            </w:r>
          </w:p>
          <w:p w:rsidR="00ED3456" w:rsidRPr="00324A17" w:rsidRDefault="00ED3456" w:rsidP="0025460A">
            <w:pPr>
              <w:pStyle w:val="aa"/>
              <w:spacing w:before="0" w:after="0" w:line="240" w:lineRule="auto"/>
              <w:rPr>
                <w:rFonts w:ascii="Times New Roman" w:hAnsi="Times New Roman" w:cs="Times New Roman"/>
                <w:strike/>
              </w:rPr>
            </w:pPr>
            <w:r w:rsidRPr="00324A17">
              <w:rPr>
                <w:rFonts w:ascii="Times New Roman" w:hAnsi="Times New Roman" w:cs="Times New Roman"/>
                <w:i w:val="0"/>
                <w:lang w:eastAsia="en-US"/>
              </w:rPr>
              <w:t xml:space="preserve">6.2.1.2 ходить по </w:t>
            </w:r>
            <w:r w:rsidRPr="00324A17">
              <w:rPr>
                <w:rFonts w:ascii="Times New Roman" w:hAnsi="Times New Roman" w:cs="Times New Roman"/>
                <w:i w:val="0"/>
              </w:rPr>
              <w:t xml:space="preserve">о понятиях времени, пространства, веса и плавности в контексте выполнения движений в различных видах физических упражнений </w:t>
            </w:r>
          </w:p>
        </w:tc>
      </w:tr>
      <w:tr w:rsidR="0038769C" w:rsidRPr="00324A17" w:rsidTr="00ED3456">
        <w:trPr>
          <w:trHeight w:val="624"/>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Задания с гимнастическим инвентарем</w:t>
            </w:r>
          </w:p>
        </w:tc>
        <w:tc>
          <w:tcPr>
            <w:tcW w:w="5670" w:type="dxa"/>
            <w:tcBorders>
              <w:bottom w:val="nil"/>
            </w:tcBorders>
            <w:shd w:val="clear" w:color="auto" w:fill="auto"/>
          </w:tcPr>
          <w:p w:rsidR="0038769C" w:rsidRPr="00324A17" w:rsidRDefault="0038769C" w:rsidP="0025460A">
            <w:pPr>
              <w:pStyle w:val="aa"/>
              <w:spacing w:before="0" w:after="0" w:line="240" w:lineRule="auto"/>
              <w:rPr>
                <w:rFonts w:ascii="Times New Roman" w:eastAsia="Times-Roman" w:hAnsi="Times New Roman" w:cs="Times New Roman"/>
                <w:i w:val="0"/>
              </w:rPr>
            </w:pPr>
            <w:r w:rsidRPr="00324A17">
              <w:rPr>
                <w:rFonts w:ascii="Times New Roman" w:eastAsia="Times-Roman" w:hAnsi="Times New Roman" w:cs="Times New Roman"/>
                <w:i w:val="0"/>
                <w:lang w:eastAsia="en-US"/>
              </w:rPr>
              <w:t xml:space="preserve">6.1.3.1 </w:t>
            </w:r>
            <w:r w:rsidRPr="00324A17">
              <w:rPr>
                <w:rFonts w:ascii="Times New Roman" w:hAnsi="Times New Roman" w:cs="Times New Roman"/>
                <w:i w:val="0"/>
              </w:rPr>
              <w:t>уметь выполнять с помощью учителя гимнастические упражнения на снарядах, со снарядами и инвентарем</w:t>
            </w:r>
            <w:r w:rsidR="00ED3456">
              <w:rPr>
                <w:rFonts w:ascii="Times New Roman" w:hAnsi="Times New Roman" w:cs="Times New Roman"/>
                <w:i w:val="0"/>
              </w:rPr>
              <w:t>;</w:t>
            </w:r>
          </w:p>
        </w:tc>
      </w:tr>
      <w:tr w:rsidR="0038769C" w:rsidRPr="00324A17" w:rsidTr="00ED3456">
        <w:trPr>
          <w:trHeight w:val="301"/>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lang w:eastAsia="en-US"/>
              </w:rPr>
              <w:t xml:space="preserve">6.1.3.4 </w:t>
            </w:r>
            <w:r w:rsidRPr="00324A17">
              <w:rPr>
                <w:rFonts w:ascii="Times New Roman" w:eastAsia="Times-Roman" w:hAnsi="Times New Roman" w:cs="Times New Roman"/>
                <w:sz w:val="24"/>
                <w:szCs w:val="24"/>
              </w:rPr>
              <w:t xml:space="preserve">уметь </w:t>
            </w:r>
            <w:r w:rsidRPr="00324A17">
              <w:rPr>
                <w:rFonts w:ascii="Times New Roman" w:hAnsi="Times New Roman" w:cs="Times New Roman"/>
                <w:sz w:val="24"/>
                <w:szCs w:val="24"/>
              </w:rPr>
              <w:t>лазать по канату</w:t>
            </w:r>
            <w:r w:rsidRPr="00324A17">
              <w:rPr>
                <w:rFonts w:ascii="Times New Roman" w:eastAsia="Times-Roman" w:hAnsi="Times New Roman" w:cs="Times New Roman"/>
                <w:sz w:val="24"/>
                <w:szCs w:val="24"/>
                <w:lang w:eastAsia="en-US"/>
              </w:rPr>
              <w:t xml:space="preserve"> со страховкой учителя</w:t>
            </w:r>
          </w:p>
        </w:tc>
      </w:tr>
      <w:tr w:rsidR="00ED3456" w:rsidRPr="00324A17" w:rsidTr="00ED3456">
        <w:trPr>
          <w:trHeight w:val="268"/>
        </w:trPr>
        <w:tc>
          <w:tcPr>
            <w:tcW w:w="1848" w:type="dxa"/>
            <w:vMerge w:val="restart"/>
            <w:shd w:val="clear" w:color="auto" w:fill="auto"/>
          </w:tcPr>
          <w:p w:rsidR="00ED3456" w:rsidRPr="00324A17" w:rsidRDefault="00ED3456" w:rsidP="0025460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lang w:val="kk-KZ"/>
              </w:rPr>
              <w:t xml:space="preserve">. </w:t>
            </w:r>
            <w:r w:rsidRPr="00324A17">
              <w:rPr>
                <w:rFonts w:ascii="Times New Roman" w:hAnsi="Times New Roman" w:cs="Times New Roman"/>
                <w:bCs/>
                <w:sz w:val="24"/>
                <w:szCs w:val="24"/>
              </w:rPr>
              <w:t>Казахские национальные подвижные игры и основы спортивных игр</w:t>
            </w:r>
          </w:p>
          <w:p w:rsidR="00ED3456" w:rsidRPr="00324A17" w:rsidRDefault="00ED3456" w:rsidP="0025460A">
            <w:pPr>
              <w:spacing w:after="0" w:line="240" w:lineRule="auto"/>
              <w:rPr>
                <w:rFonts w:ascii="Times New Roman" w:hAnsi="Times New Roman" w:cs="Times New Roman"/>
                <w:sz w:val="24"/>
                <w:szCs w:val="24"/>
              </w:rPr>
            </w:pPr>
          </w:p>
        </w:tc>
        <w:tc>
          <w:tcPr>
            <w:tcW w:w="2126" w:type="dxa"/>
          </w:tcPr>
          <w:p w:rsidR="00ED3456" w:rsidRPr="00324A17" w:rsidRDefault="00ED3456"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Знакомство с традициями и культурой казахского народа средствами игр</w:t>
            </w:r>
          </w:p>
        </w:tc>
        <w:tc>
          <w:tcPr>
            <w:tcW w:w="5670" w:type="dxa"/>
            <w:shd w:val="clear" w:color="auto" w:fill="auto"/>
          </w:tcPr>
          <w:p w:rsidR="00ED3456" w:rsidRPr="00324A17" w:rsidRDefault="00ED3456" w:rsidP="00ED3456">
            <w:pPr>
              <w:pStyle w:val="ab"/>
              <w:spacing w:before="0" w:after="0"/>
              <w:jc w:val="left"/>
              <w:rPr>
                <w:sz w:val="24"/>
                <w:szCs w:val="24"/>
              </w:rPr>
            </w:pPr>
            <w:r w:rsidRPr="00324A17">
              <w:rPr>
                <w:sz w:val="24"/>
                <w:szCs w:val="24"/>
              </w:rPr>
              <w:t>6.1.1.2 технически правильно осуществлять двигательные действия избранного вида спортивной специализации</w:t>
            </w:r>
            <w:r>
              <w:rPr>
                <w:sz w:val="24"/>
                <w:szCs w:val="24"/>
              </w:rPr>
              <w:t>;</w:t>
            </w:r>
          </w:p>
          <w:p w:rsidR="00ED3456" w:rsidRPr="00324A17" w:rsidRDefault="00ED3456" w:rsidP="00ED3456">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lang w:eastAsia="en-US"/>
              </w:rPr>
              <w:t xml:space="preserve">6.2.2.1 во время игр действовать сначала под руководством учителя, </w:t>
            </w:r>
            <w:r w:rsidRPr="00324A17">
              <w:rPr>
                <w:rFonts w:ascii="Times New Roman" w:hAnsi="Times New Roman" w:cs="Times New Roman"/>
                <w:sz w:val="24"/>
                <w:szCs w:val="24"/>
              </w:rPr>
              <w:t>знать правила соревновательной деятельности и правила судейства</w:t>
            </w:r>
            <w:r>
              <w:rPr>
                <w:rFonts w:ascii="Times New Roman" w:hAnsi="Times New Roman" w:cs="Times New Roman"/>
                <w:sz w:val="24"/>
                <w:szCs w:val="24"/>
              </w:rPr>
              <w:t>;</w:t>
            </w:r>
          </w:p>
          <w:p w:rsidR="00ED3456" w:rsidRPr="00324A17" w:rsidRDefault="00ED3456" w:rsidP="00ED3456">
            <w:pPr>
              <w:pStyle w:val="aa"/>
              <w:spacing w:before="0" w:after="0" w:line="240" w:lineRule="auto"/>
            </w:pPr>
            <w:r w:rsidRPr="00324A17">
              <w:rPr>
                <w:rFonts w:ascii="Times New Roman" w:hAnsi="Times New Roman" w:cs="Times New Roman"/>
                <w:i w:val="0"/>
                <w:lang w:eastAsia="en-US"/>
              </w:rPr>
              <w:t>6.2.2.2 уважительно относиться к товарищам во время игр</w:t>
            </w:r>
          </w:p>
        </w:tc>
      </w:tr>
      <w:tr w:rsidR="0038769C" w:rsidRPr="00324A17" w:rsidTr="00ED3456">
        <w:trPr>
          <w:trHeight w:val="227"/>
        </w:trPr>
        <w:tc>
          <w:tcPr>
            <w:tcW w:w="1848" w:type="dxa"/>
            <w:vMerge/>
            <w:shd w:val="clear" w:color="auto" w:fill="auto"/>
          </w:tcPr>
          <w:p w:rsidR="0038769C" w:rsidRPr="00324A17" w:rsidRDefault="0038769C" w:rsidP="0025460A">
            <w:pPr>
              <w:spacing w:after="0" w:line="240" w:lineRule="auto"/>
              <w:rPr>
                <w:rFonts w:ascii="Times New Roman" w:hAnsi="Times New Roman" w:cs="Times New Roman"/>
                <w:bCs/>
                <w:sz w:val="24"/>
                <w:szCs w:val="24"/>
              </w:rPr>
            </w:pPr>
          </w:p>
        </w:tc>
        <w:tc>
          <w:tcPr>
            <w:tcW w:w="2126" w:type="dxa"/>
            <w:vMerge w:val="restart"/>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 xml:space="preserve">Вовлеченность через подвижные и спортивные игры </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eastAsia="Times-Roman" w:hAnsi="Times New Roman" w:cs="Times New Roman"/>
                <w:sz w:val="24"/>
                <w:szCs w:val="24"/>
                <w:lang w:eastAsia="en-US"/>
              </w:rPr>
              <w:t xml:space="preserve">6.1.3.6 </w:t>
            </w:r>
            <w:r w:rsidRPr="00324A17">
              <w:rPr>
                <w:rFonts w:ascii="Times New Roman" w:hAnsi="Times New Roman" w:cs="Times New Roman"/>
                <w:sz w:val="24"/>
                <w:szCs w:val="24"/>
              </w:rPr>
              <w:t>играть в одну из спортивных игр, используя изученные технические приемы</w:t>
            </w:r>
            <w:r w:rsidR="00ED3456">
              <w:rPr>
                <w:rFonts w:ascii="Times New Roman" w:hAnsi="Times New Roman" w:cs="Times New Roman"/>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rPr>
            </w:pPr>
          </w:p>
        </w:tc>
        <w:tc>
          <w:tcPr>
            <w:tcW w:w="2126" w:type="dxa"/>
            <w:vMerge/>
          </w:tcPr>
          <w:p w:rsidR="0038769C" w:rsidRPr="00324A17" w:rsidRDefault="0038769C" w:rsidP="0025460A">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6.3.4.2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представление о значении утренней зарядки, физкультминуток, уроков физической культуры, закаливания</w:t>
            </w:r>
          </w:p>
        </w:tc>
      </w:tr>
      <w:tr w:rsidR="0038769C" w:rsidRPr="00324A17" w:rsidTr="00ED3456">
        <w:trPr>
          <w:trHeight w:val="113"/>
        </w:trPr>
        <w:tc>
          <w:tcPr>
            <w:tcW w:w="9644" w:type="dxa"/>
            <w:gridSpan w:val="3"/>
            <w:shd w:val="clear" w:color="auto" w:fill="auto"/>
          </w:tcPr>
          <w:p w:rsidR="0038769C" w:rsidRPr="00324A17" w:rsidRDefault="0038769C" w:rsidP="0025460A">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3 четверть</w:t>
            </w:r>
          </w:p>
        </w:tc>
      </w:tr>
      <w:tr w:rsidR="00580DA0" w:rsidRPr="00324A17" w:rsidTr="00ED3456">
        <w:tc>
          <w:tcPr>
            <w:tcW w:w="1848" w:type="dxa"/>
            <w:vMerge w:val="restart"/>
            <w:shd w:val="clear" w:color="auto" w:fill="auto"/>
          </w:tcPr>
          <w:p w:rsidR="00580DA0" w:rsidRPr="00324A17" w:rsidRDefault="0011294C" w:rsidP="0025460A">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r>
              <w:rPr>
                <w:rFonts w:ascii="Times New Roman" w:hAnsi="Times New Roman" w:cs="Times New Roman"/>
                <w:bCs/>
                <w:sz w:val="24"/>
                <w:szCs w:val="24"/>
                <w:lang w:val="kk-KZ"/>
              </w:rPr>
              <w:t xml:space="preserve">. </w:t>
            </w:r>
            <w:r w:rsidR="00580DA0" w:rsidRPr="00324A17">
              <w:rPr>
                <w:rFonts w:ascii="Times New Roman" w:hAnsi="Times New Roman" w:cs="Times New Roman"/>
                <w:bCs/>
                <w:sz w:val="24"/>
                <w:szCs w:val="24"/>
              </w:rPr>
              <w:t xml:space="preserve">Основы </w:t>
            </w:r>
            <w:r w:rsidR="00580DA0" w:rsidRPr="00324A17">
              <w:rPr>
                <w:rFonts w:ascii="Times New Roman" w:hAnsi="Times New Roman" w:cs="Times New Roman"/>
                <w:bCs/>
                <w:sz w:val="24"/>
                <w:szCs w:val="24"/>
              </w:rPr>
              <w:lastRenderedPageBreak/>
              <w:t>лыжной/кроссовой/коньковой подготовки</w:t>
            </w:r>
          </w:p>
          <w:p w:rsidR="00580DA0" w:rsidRPr="00324A17" w:rsidRDefault="00580DA0"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(Уроки лыжной/коньковой/кроссовой подготовки взаимозаменяемы, в соответствии с климатическими условиями регионов )</w:t>
            </w:r>
          </w:p>
        </w:tc>
        <w:tc>
          <w:tcPr>
            <w:tcW w:w="2126" w:type="dxa"/>
          </w:tcPr>
          <w:p w:rsidR="00580DA0" w:rsidRPr="002F7B07" w:rsidRDefault="00410539" w:rsidP="000E1EA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ТБ</w:t>
            </w:r>
            <w:r w:rsidR="00580DA0" w:rsidRPr="00324A17">
              <w:rPr>
                <w:rFonts w:ascii="Times New Roman" w:hAnsi="Times New Roman" w:cs="Times New Roman"/>
                <w:sz w:val="24"/>
                <w:szCs w:val="24"/>
              </w:rPr>
              <w:t>. Обзор т</w:t>
            </w:r>
            <w:r w:rsidR="002F7B07">
              <w:rPr>
                <w:rFonts w:ascii="Times New Roman" w:hAnsi="Times New Roman" w:cs="Times New Roman"/>
                <w:sz w:val="24"/>
                <w:szCs w:val="24"/>
              </w:rPr>
              <w:t xml:space="preserve">ехник </w:t>
            </w:r>
            <w:r w:rsidR="002F7B07">
              <w:rPr>
                <w:rFonts w:ascii="Times New Roman" w:hAnsi="Times New Roman" w:cs="Times New Roman"/>
                <w:sz w:val="24"/>
                <w:szCs w:val="24"/>
              </w:rPr>
              <w:lastRenderedPageBreak/>
              <w:t>разминки и восстановления</w:t>
            </w:r>
          </w:p>
        </w:tc>
        <w:tc>
          <w:tcPr>
            <w:tcW w:w="5670" w:type="dxa"/>
            <w:tcBorders>
              <w:bottom w:val="nil"/>
            </w:tcBorders>
            <w:shd w:val="clear" w:color="auto" w:fill="auto"/>
          </w:tcPr>
          <w:p w:rsidR="00580DA0" w:rsidRPr="00324A17" w:rsidRDefault="00580DA0" w:rsidP="0025460A">
            <w:pPr>
              <w:spacing w:after="0" w:line="240" w:lineRule="auto"/>
              <w:jc w:val="both"/>
              <w:rPr>
                <w:rFonts w:ascii="Times New Roman" w:hAnsi="Times New Roman" w:cs="Times New Roman"/>
                <w:sz w:val="24"/>
                <w:szCs w:val="24"/>
              </w:rPr>
            </w:pPr>
            <w:r w:rsidRPr="00324A17">
              <w:rPr>
                <w:rFonts w:ascii="Times New Roman" w:hAnsi="Times New Roman" w:cs="Times New Roman"/>
                <w:sz w:val="24"/>
                <w:szCs w:val="24"/>
              </w:rPr>
              <w:lastRenderedPageBreak/>
              <w:t>6.3.3.2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 xml:space="preserve">уметь оказывать первую помощь при травмах </w:t>
            </w:r>
            <w:r w:rsidRPr="00324A17">
              <w:rPr>
                <w:rFonts w:ascii="Times New Roman" w:hAnsi="Times New Roman" w:cs="Times New Roman"/>
                <w:sz w:val="24"/>
                <w:szCs w:val="24"/>
              </w:rPr>
              <w:lastRenderedPageBreak/>
              <w:t>и несчастных случаях</w:t>
            </w:r>
            <w:r w:rsidR="00ED3456">
              <w:rPr>
                <w:rFonts w:ascii="Times New Roman" w:hAnsi="Times New Roman" w:cs="Times New Roman"/>
                <w:sz w:val="24"/>
                <w:szCs w:val="24"/>
              </w:rPr>
              <w:t>;</w:t>
            </w:r>
          </w:p>
          <w:p w:rsidR="00580DA0" w:rsidRPr="00ED3456" w:rsidRDefault="00ED3456" w:rsidP="00ED3456">
            <w:pPr>
              <w:keepLines/>
              <w:tabs>
                <w:tab w:val="left" w:pos="1309"/>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6.1.2.2 с помощью учителя </w:t>
            </w:r>
            <w:r w:rsidR="00580DA0" w:rsidRPr="00ED3456">
              <w:rPr>
                <w:rFonts w:ascii="Times New Roman" w:hAnsi="Times New Roman" w:cs="Times New Roman"/>
              </w:rPr>
              <w:t>подбирать и планировать физические упражнения для индивидуального двигательного режима</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val="restart"/>
            <w:tcBorders>
              <w:bottom w:val="nil"/>
            </w:tcBorders>
          </w:tcPr>
          <w:p w:rsidR="00580DA0" w:rsidRPr="00324A17" w:rsidRDefault="00580DA0"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Обучения пошаговым элементам техники передвижений</w:t>
            </w:r>
          </w:p>
        </w:tc>
        <w:tc>
          <w:tcPr>
            <w:tcW w:w="5670" w:type="dxa"/>
            <w:tcBorders>
              <w:bottom w:val="nil"/>
            </w:tcBorders>
            <w:shd w:val="clear" w:color="auto" w:fill="auto"/>
          </w:tcPr>
          <w:p w:rsidR="00580DA0" w:rsidRPr="00324A17" w:rsidRDefault="00580DA0" w:rsidP="0025460A">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6.2.2.3 уметь не проявлять негативного и агрессивного отношения во время игр и спортивных соревнований</w:t>
            </w:r>
            <w:r w:rsidR="00ED3456">
              <w:rPr>
                <w:rFonts w:ascii="Times New Roman" w:hAnsi="Times New Roman" w:cs="Times New Roman"/>
                <w:sz w:val="24"/>
                <w:szCs w:val="24"/>
                <w:lang w:eastAsia="en-US"/>
              </w:rPr>
              <w:t>;</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580DA0" w:rsidRPr="00324A17" w:rsidRDefault="00580DA0" w:rsidP="0025460A">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580DA0" w:rsidRPr="00324A17" w:rsidRDefault="00580DA0" w:rsidP="0025460A">
            <w:pPr>
              <w:pStyle w:val="aa"/>
              <w:spacing w:before="0" w:after="0" w:line="240" w:lineRule="auto"/>
              <w:rPr>
                <w:rFonts w:ascii="Times New Roman" w:hAnsi="Times New Roman" w:cs="Times New Roman"/>
                <w:i w:val="0"/>
                <w:lang w:eastAsia="en-US"/>
              </w:rPr>
            </w:pPr>
            <w:r w:rsidRPr="00324A17">
              <w:rPr>
                <w:rFonts w:ascii="Times New Roman" w:eastAsia="Times-Roman" w:hAnsi="Times New Roman" w:cs="Times New Roman"/>
                <w:i w:val="0"/>
                <w:lang w:eastAsia="en-US"/>
              </w:rPr>
              <w:t xml:space="preserve">6.1.3.7 </w:t>
            </w:r>
            <w:r w:rsidRPr="00324A17">
              <w:rPr>
                <w:rFonts w:ascii="Times New Roman" w:hAnsi="Times New Roman" w:cs="Times New Roman"/>
                <w:i w:val="0"/>
              </w:rPr>
              <w:t xml:space="preserve">в соответствии с климатическими условиями регионов </w:t>
            </w:r>
            <w:r w:rsidR="000A5BC3" w:rsidRPr="00324A17">
              <w:rPr>
                <w:rFonts w:ascii="Times New Roman" w:hAnsi="Times New Roman" w:cs="Times New Roman"/>
                <w:i w:val="0"/>
              </w:rPr>
              <w:t xml:space="preserve">выполнять </w:t>
            </w:r>
            <w:r w:rsidRPr="00324A17">
              <w:rPr>
                <w:rFonts w:ascii="Times New Roman" w:hAnsi="Times New Roman" w:cs="Times New Roman"/>
                <w:i w:val="0"/>
              </w:rPr>
              <w:t>одновременный одношажный ход (стартовый вариант). Коньковый ход. Торможение и поворот плугом</w:t>
            </w:r>
            <w:r w:rsidRPr="00324A17">
              <w:rPr>
                <w:rFonts w:ascii="Times New Roman" w:hAnsi="Times New Roman" w:cs="Times New Roman"/>
                <w:i w:val="0"/>
                <w:lang w:eastAsia="en-GB"/>
              </w:rPr>
              <w:t xml:space="preserve"> </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580DA0" w:rsidRPr="00324A17" w:rsidRDefault="00580DA0"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Основы прохождения дистанций</w:t>
            </w:r>
          </w:p>
        </w:tc>
        <w:tc>
          <w:tcPr>
            <w:tcW w:w="5670" w:type="dxa"/>
            <w:tcBorders>
              <w:top w:val="single" w:sz="4" w:space="0" w:color="auto"/>
              <w:bottom w:val="single" w:sz="4" w:space="0" w:color="auto"/>
            </w:tcBorders>
            <w:shd w:val="clear" w:color="auto" w:fill="auto"/>
          </w:tcPr>
          <w:p w:rsidR="00580DA0" w:rsidRPr="00324A17" w:rsidRDefault="00580DA0" w:rsidP="0025460A">
            <w:pPr>
              <w:pStyle w:val="aa"/>
              <w:spacing w:before="0" w:after="0" w:line="240" w:lineRule="auto"/>
              <w:rPr>
                <w:rFonts w:ascii="Times New Roman" w:hAnsi="Times New Roman" w:cs="Times New Roman"/>
                <w:i w:val="0"/>
                <w:lang w:eastAsia="en-US"/>
              </w:rPr>
            </w:pPr>
            <w:r w:rsidRPr="00324A17">
              <w:rPr>
                <w:rFonts w:ascii="Times New Roman" w:eastAsia="Times-Roman" w:hAnsi="Times New Roman" w:cs="Times New Roman"/>
                <w:i w:val="0"/>
                <w:lang w:eastAsia="en-US"/>
              </w:rPr>
              <w:t xml:space="preserve">6.1.3.7 </w:t>
            </w:r>
            <w:r w:rsidRPr="00324A17">
              <w:rPr>
                <w:rFonts w:ascii="Times New Roman" w:hAnsi="Times New Roman" w:cs="Times New Roman"/>
                <w:i w:val="0"/>
              </w:rPr>
              <w:t xml:space="preserve">в соответствии с климатическими условиями регионов </w:t>
            </w:r>
            <w:r w:rsidR="000A5BC3" w:rsidRPr="00324A17">
              <w:rPr>
                <w:rFonts w:ascii="Times New Roman" w:hAnsi="Times New Roman" w:cs="Times New Roman"/>
                <w:i w:val="0"/>
              </w:rPr>
              <w:t xml:space="preserve">выполнять </w:t>
            </w:r>
            <w:r w:rsidRPr="00324A17">
              <w:rPr>
                <w:rFonts w:ascii="Times New Roman" w:hAnsi="Times New Roman" w:cs="Times New Roman"/>
                <w:i w:val="0"/>
              </w:rPr>
              <w:t>одновременный одношажный ход (стартовый вариант). Коньковый ход. Торможение и поворот плугом</w:t>
            </w:r>
          </w:p>
        </w:tc>
      </w:tr>
      <w:tr w:rsidR="00580DA0" w:rsidRPr="00324A17" w:rsidTr="00ED3456">
        <w:trPr>
          <w:trHeight w:val="780"/>
        </w:trPr>
        <w:tc>
          <w:tcPr>
            <w:tcW w:w="1848" w:type="dxa"/>
            <w:vMerge w:val="restart"/>
            <w:shd w:val="clear" w:color="auto" w:fill="auto"/>
          </w:tcPr>
          <w:p w:rsidR="00580DA0" w:rsidRPr="00324A17" w:rsidRDefault="0011294C" w:rsidP="0025460A">
            <w:pPr>
              <w:pStyle w:val="aa"/>
              <w:spacing w:before="0" w:after="0" w:line="240" w:lineRule="auto"/>
              <w:rPr>
                <w:rFonts w:ascii="Times New Roman" w:hAnsi="Times New Roman" w:cs="Times New Roman"/>
                <w:i w:val="0"/>
                <w:lang w:eastAsia="en-US"/>
              </w:rPr>
            </w:pPr>
            <w:r>
              <w:rPr>
                <w:rFonts w:ascii="Times New Roman" w:hAnsi="Times New Roman" w:cs="Times New Roman"/>
                <w:bCs/>
                <w:i w:val="0"/>
              </w:rPr>
              <w:t>6</w:t>
            </w:r>
            <w:r>
              <w:rPr>
                <w:rFonts w:ascii="Times New Roman" w:hAnsi="Times New Roman" w:cs="Times New Roman"/>
                <w:bCs/>
                <w:i w:val="0"/>
                <w:lang w:val="kk-KZ"/>
              </w:rPr>
              <w:t xml:space="preserve">. </w:t>
            </w:r>
            <w:r w:rsidR="00580DA0" w:rsidRPr="00324A17">
              <w:rPr>
                <w:rFonts w:ascii="Times New Roman" w:hAnsi="Times New Roman" w:cs="Times New Roman"/>
                <w:bCs/>
                <w:i w:val="0"/>
              </w:rPr>
              <w:t>Обучение двигательным действиям посредством игр</w:t>
            </w:r>
          </w:p>
        </w:tc>
        <w:tc>
          <w:tcPr>
            <w:tcW w:w="2126" w:type="dxa"/>
            <w:vMerge w:val="restart"/>
          </w:tcPr>
          <w:p w:rsidR="00580DA0" w:rsidRPr="00324A17" w:rsidRDefault="00580DA0"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Сотрудничество с другими</w:t>
            </w:r>
          </w:p>
          <w:p w:rsidR="00580DA0" w:rsidRPr="00324A17" w:rsidRDefault="00580DA0"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Обучение через совместные </w:t>
            </w:r>
            <w:r w:rsidRPr="00324A17">
              <w:rPr>
                <w:rFonts w:ascii="Times New Roman" w:hAnsi="Times New Roman" w:cs="Times New Roman"/>
                <w:bCs/>
                <w:sz w:val="24"/>
                <w:szCs w:val="24"/>
              </w:rPr>
              <w:t>задачи</w:t>
            </w:r>
          </w:p>
        </w:tc>
        <w:tc>
          <w:tcPr>
            <w:tcW w:w="5670" w:type="dxa"/>
            <w:tcBorders>
              <w:bottom w:val="nil"/>
            </w:tcBorders>
            <w:shd w:val="clear" w:color="auto" w:fill="auto"/>
          </w:tcPr>
          <w:p w:rsidR="00580DA0" w:rsidRPr="00324A17" w:rsidRDefault="00580DA0" w:rsidP="00410539">
            <w:pPr>
              <w:pStyle w:val="aa"/>
              <w:spacing w:before="0" w:after="0" w:line="240" w:lineRule="auto"/>
              <w:rPr>
                <w:rFonts w:ascii="Times New Roman" w:hAnsi="Times New Roman" w:cs="Times New Roman"/>
                <w:i w:val="0"/>
                <w:lang w:eastAsia="en-US"/>
              </w:rPr>
            </w:pPr>
            <w:r w:rsidRPr="00324A17">
              <w:rPr>
                <w:rFonts w:ascii="Times New Roman" w:eastAsia="Times New Roman" w:hAnsi="Times New Roman" w:cs="Times New Roman"/>
                <w:i w:val="0"/>
                <w:lang w:eastAsia="en-US"/>
              </w:rPr>
              <w:t>6.1.2.1 уметь с помощью и самостоятельно преодолевать трудности, возникающие при выполнении простых физических упражнениях</w:t>
            </w:r>
            <w:r w:rsidR="00ED3456">
              <w:rPr>
                <w:rFonts w:ascii="Times New Roman" w:eastAsia="Times New Roman" w:hAnsi="Times New Roman" w:cs="Times New Roman"/>
                <w:i w:val="0"/>
                <w:lang w:eastAsia="en-US"/>
              </w:rPr>
              <w:t>;</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tcPr>
          <w:p w:rsidR="00580DA0" w:rsidRPr="00324A17" w:rsidRDefault="00580DA0"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580DA0" w:rsidRPr="00324A17" w:rsidRDefault="00580DA0" w:rsidP="00DD55CB">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lang w:eastAsia="en-US"/>
              </w:rPr>
              <w:t>6.3.1.2 выполнять основные положения и сочетание движений на дыхательные упражнения</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val="restart"/>
          </w:tcPr>
          <w:p w:rsidR="00580DA0" w:rsidRPr="00324A17" w:rsidRDefault="00580DA0" w:rsidP="000E1EA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Развитие двигательных качеств</w:t>
            </w:r>
            <w:r w:rsidRPr="00324A17">
              <w:rPr>
                <w:rFonts w:ascii="Times New Roman" w:hAnsi="Times New Roman" w:cs="Times New Roman"/>
                <w:sz w:val="24"/>
                <w:szCs w:val="24"/>
              </w:rPr>
              <w:t xml:space="preserve"> посредством спортивных </w:t>
            </w:r>
            <w:r w:rsidRPr="00324A17">
              <w:rPr>
                <w:rFonts w:ascii="Times New Roman" w:hAnsi="Times New Roman" w:cs="Times New Roman"/>
                <w:bCs/>
                <w:sz w:val="24"/>
                <w:szCs w:val="24"/>
              </w:rPr>
              <w:t>игр</w:t>
            </w:r>
          </w:p>
        </w:tc>
        <w:tc>
          <w:tcPr>
            <w:tcW w:w="5670" w:type="dxa"/>
            <w:tcBorders>
              <w:bottom w:val="nil"/>
            </w:tcBorders>
            <w:shd w:val="clear" w:color="auto" w:fill="auto"/>
          </w:tcPr>
          <w:p w:rsidR="00580DA0" w:rsidRPr="00324A17" w:rsidRDefault="00580DA0" w:rsidP="000F78DD">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6.2.1.1 </w:t>
            </w:r>
            <w:r w:rsidRPr="00324A17">
              <w:rPr>
                <w:rFonts w:ascii="Times New Roman" w:hAnsi="Times New Roman" w:cs="Times New Roman"/>
                <w:sz w:val="24"/>
                <w:szCs w:val="24"/>
              </w:rPr>
              <w:t>знать основные физические движения,  и как они взаимосвязаны с простыми физическими упражнениями, устранив излишнее напряжение при выполнении движений</w:t>
            </w:r>
            <w:r w:rsidR="00ED3456">
              <w:rPr>
                <w:rFonts w:ascii="Times New Roman" w:hAnsi="Times New Roman" w:cs="Times New Roman"/>
                <w:sz w:val="24"/>
                <w:szCs w:val="24"/>
              </w:rPr>
              <w:t>;</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tcPr>
          <w:p w:rsidR="00580DA0" w:rsidRPr="00324A17" w:rsidRDefault="00580DA0"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580DA0" w:rsidRPr="00324A17" w:rsidRDefault="00580DA0"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6.3.3.1</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элементарные навыки безопасного поведения и предупреждения травматизма во время занятий физическими упражнениями</w:t>
            </w:r>
          </w:p>
        </w:tc>
      </w:tr>
      <w:tr w:rsidR="00580DA0" w:rsidRPr="00324A17" w:rsidTr="00ED3456">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val="restart"/>
          </w:tcPr>
          <w:p w:rsidR="00580DA0" w:rsidRPr="00324A17" w:rsidRDefault="00580DA0" w:rsidP="000E1EA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Развитие  воображения в играх</w:t>
            </w:r>
          </w:p>
        </w:tc>
        <w:tc>
          <w:tcPr>
            <w:tcW w:w="5670" w:type="dxa"/>
            <w:tcBorders>
              <w:bottom w:val="nil"/>
            </w:tcBorders>
            <w:shd w:val="clear" w:color="auto" w:fill="auto"/>
          </w:tcPr>
          <w:p w:rsidR="00580DA0" w:rsidRPr="00324A17" w:rsidRDefault="00580DA0" w:rsidP="00ED3456">
            <w:pPr>
              <w:keepLines/>
              <w:tabs>
                <w:tab w:val="left" w:pos="1309"/>
              </w:tabs>
              <w:autoSpaceDE w:val="0"/>
              <w:autoSpaceDN w:val="0"/>
              <w:adjustRightInd w:val="0"/>
              <w:spacing w:after="0" w:line="240" w:lineRule="auto"/>
              <w:rPr>
                <w:rFonts w:ascii="Times New Roman" w:hAnsi="Times New Roman" w:cs="Times New Roman"/>
                <w:i/>
                <w:lang w:eastAsia="en-US"/>
              </w:rPr>
            </w:pPr>
            <w:r w:rsidRPr="00324A17">
              <w:rPr>
                <w:rFonts w:ascii="Times New Roman" w:hAnsi="Times New Roman" w:cs="Times New Roman"/>
                <w:sz w:val="24"/>
                <w:szCs w:val="24"/>
              </w:rPr>
              <w:t>6.1.2.2 с помощью учителя</w:t>
            </w:r>
            <w:r w:rsidR="00ED3456">
              <w:rPr>
                <w:rFonts w:ascii="Times New Roman" w:hAnsi="Times New Roman" w:cs="Times New Roman"/>
                <w:sz w:val="24"/>
                <w:szCs w:val="24"/>
              </w:rPr>
              <w:t xml:space="preserve"> </w:t>
            </w:r>
            <w:r w:rsidRPr="00ED3456">
              <w:rPr>
                <w:rFonts w:ascii="Times New Roman" w:hAnsi="Times New Roman" w:cs="Times New Roman"/>
              </w:rPr>
              <w:t>подбирать и планировать физические упражнения для индивидуального двигательного режима</w:t>
            </w:r>
            <w:r w:rsidR="00ED3456">
              <w:rPr>
                <w:rFonts w:ascii="Times New Roman" w:hAnsi="Times New Roman" w:cs="Times New Roman"/>
              </w:rPr>
              <w:t>;</w:t>
            </w:r>
          </w:p>
        </w:tc>
      </w:tr>
      <w:tr w:rsidR="00580DA0" w:rsidRPr="00324A17" w:rsidTr="00ED3456">
        <w:trPr>
          <w:trHeight w:val="398"/>
        </w:trPr>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vMerge/>
          </w:tcPr>
          <w:p w:rsidR="00580DA0" w:rsidRPr="00324A17" w:rsidRDefault="00580DA0" w:rsidP="0025460A">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580DA0" w:rsidRPr="00324A17" w:rsidRDefault="00580DA0" w:rsidP="0025460A">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6.2.2.4</w:t>
            </w:r>
            <w:r w:rsidRPr="00324A17">
              <w:rPr>
                <w:rFonts w:ascii="Times New Roman" w:hAnsi="Times New Roman" w:cs="Times New Roman"/>
                <w:color w:val="auto"/>
                <w:lang w:val="kk-KZ"/>
              </w:rPr>
              <w:t xml:space="preserve"> </w:t>
            </w:r>
            <w:r w:rsidRPr="00324A17">
              <w:rPr>
                <w:rFonts w:ascii="Times New Roman" w:hAnsi="Times New Roman" w:cs="Times New Roman"/>
                <w:color w:val="auto"/>
                <w:lang w:val="ru-RU"/>
              </w:rPr>
              <w:t>осознавать и объяснять роли и их различия, обусловленные различными контекстами движений</w:t>
            </w:r>
          </w:p>
        </w:tc>
      </w:tr>
      <w:tr w:rsidR="00580DA0" w:rsidRPr="00324A17" w:rsidTr="00ED3456">
        <w:trPr>
          <w:trHeight w:val="1541"/>
        </w:trPr>
        <w:tc>
          <w:tcPr>
            <w:tcW w:w="1848" w:type="dxa"/>
            <w:vMerge/>
            <w:shd w:val="clear" w:color="auto" w:fill="auto"/>
          </w:tcPr>
          <w:p w:rsidR="00580DA0" w:rsidRPr="00324A17" w:rsidRDefault="00580DA0" w:rsidP="0025460A">
            <w:pPr>
              <w:spacing w:after="0" w:line="240" w:lineRule="auto"/>
              <w:rPr>
                <w:rFonts w:ascii="Times New Roman" w:hAnsi="Times New Roman" w:cs="Times New Roman"/>
                <w:sz w:val="24"/>
                <w:szCs w:val="24"/>
              </w:rPr>
            </w:pPr>
          </w:p>
        </w:tc>
        <w:tc>
          <w:tcPr>
            <w:tcW w:w="2126" w:type="dxa"/>
          </w:tcPr>
          <w:p w:rsidR="00580DA0" w:rsidRPr="00324A17" w:rsidRDefault="00580DA0" w:rsidP="00017DD7">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Спортивные игры по упрощенным правилам</w:t>
            </w:r>
          </w:p>
        </w:tc>
        <w:tc>
          <w:tcPr>
            <w:tcW w:w="5670" w:type="dxa"/>
            <w:shd w:val="clear" w:color="auto" w:fill="auto"/>
          </w:tcPr>
          <w:p w:rsidR="00580DA0" w:rsidRPr="00324A17" w:rsidRDefault="00580DA0" w:rsidP="00017DD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6.2.2.3 уметь не проявлять негативного и агрессивного отношения во время игр и спортивных соревнований</w:t>
            </w:r>
            <w:r w:rsidR="00ED3456">
              <w:rPr>
                <w:rFonts w:ascii="Times New Roman" w:hAnsi="Times New Roman" w:cs="Times New Roman"/>
                <w:i w:val="0"/>
                <w:lang w:eastAsia="en-US"/>
              </w:rPr>
              <w:t>;</w:t>
            </w:r>
          </w:p>
          <w:p w:rsidR="00580DA0" w:rsidRPr="00324A17" w:rsidRDefault="00580DA0" w:rsidP="00017DD7">
            <w:pPr>
              <w:tabs>
                <w:tab w:val="left" w:pos="41"/>
              </w:tabs>
              <w:autoSpaceDE w:val="0"/>
              <w:autoSpaceDN w:val="0"/>
              <w:adjustRightInd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6.1.1.2 закреплять навык технически правильно осуществлять двигательные действия избранного вида спортивной специализации</w:t>
            </w:r>
          </w:p>
        </w:tc>
      </w:tr>
      <w:tr w:rsidR="0038769C" w:rsidRPr="00324A17" w:rsidTr="00ED3456">
        <w:tc>
          <w:tcPr>
            <w:tcW w:w="9644" w:type="dxa"/>
            <w:gridSpan w:val="3"/>
            <w:shd w:val="clear" w:color="auto" w:fill="auto"/>
          </w:tcPr>
          <w:p w:rsidR="0038769C" w:rsidRPr="00324A17" w:rsidRDefault="0038769C" w:rsidP="0025460A">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38769C" w:rsidRPr="00324A17" w:rsidTr="00ED3456">
        <w:tc>
          <w:tcPr>
            <w:tcW w:w="1848" w:type="dxa"/>
            <w:vMerge w:val="restart"/>
            <w:shd w:val="clear" w:color="auto" w:fill="auto"/>
          </w:tcPr>
          <w:p w:rsidR="0038769C" w:rsidRPr="00324A17" w:rsidRDefault="0011294C" w:rsidP="0025460A">
            <w:pPr>
              <w:spacing w:after="0" w:line="240" w:lineRule="auto"/>
              <w:rPr>
                <w:rFonts w:ascii="Times New Roman" w:hAnsi="Times New Roman" w:cs="Times New Roman"/>
                <w:sz w:val="24"/>
                <w:szCs w:val="24"/>
              </w:rPr>
            </w:pPr>
            <w:r>
              <w:rPr>
                <w:rFonts w:ascii="Times New Roman" w:hAnsi="Times New Roman" w:cs="Times New Roman"/>
                <w:bCs/>
                <w:sz w:val="24"/>
                <w:szCs w:val="24"/>
              </w:rPr>
              <w:t>7</w:t>
            </w:r>
            <w:r>
              <w:rPr>
                <w:rFonts w:ascii="Times New Roman" w:hAnsi="Times New Roman" w:cs="Times New Roman"/>
                <w:bCs/>
                <w:sz w:val="24"/>
                <w:szCs w:val="24"/>
                <w:lang w:val="kk-KZ"/>
              </w:rPr>
              <w:t xml:space="preserve">. </w:t>
            </w:r>
            <w:r w:rsidR="0038769C" w:rsidRPr="00324A17">
              <w:rPr>
                <w:rFonts w:ascii="Times New Roman" w:hAnsi="Times New Roman" w:cs="Times New Roman"/>
                <w:bCs/>
                <w:sz w:val="24"/>
                <w:szCs w:val="24"/>
              </w:rPr>
              <w:t>Игры на взаимодействие</w:t>
            </w:r>
            <w:r w:rsidR="0038769C" w:rsidRPr="00324A17">
              <w:rPr>
                <w:rFonts w:ascii="Times New Roman" w:hAnsi="Times New Roman" w:cs="Times New Roman"/>
                <w:sz w:val="24"/>
                <w:szCs w:val="24"/>
              </w:rPr>
              <w:t xml:space="preserve"> </w:t>
            </w:r>
          </w:p>
        </w:tc>
        <w:tc>
          <w:tcPr>
            <w:tcW w:w="2126" w:type="dxa"/>
          </w:tcPr>
          <w:p w:rsidR="0038769C" w:rsidRPr="00324A17" w:rsidRDefault="00410539" w:rsidP="0025460A">
            <w:pPr>
              <w:spacing w:after="0" w:line="240" w:lineRule="auto"/>
              <w:rPr>
                <w:rFonts w:ascii="Times New Roman" w:hAnsi="Times New Roman" w:cs="Times New Roman"/>
                <w:bCs/>
                <w:sz w:val="24"/>
                <w:szCs w:val="24"/>
              </w:rPr>
            </w:pPr>
            <w:r>
              <w:rPr>
                <w:rFonts w:ascii="Times New Roman" w:hAnsi="Times New Roman" w:cs="Times New Roman"/>
                <w:bCs/>
                <w:sz w:val="24"/>
                <w:szCs w:val="24"/>
              </w:rPr>
              <w:t>ТБ</w:t>
            </w:r>
          </w:p>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Творческие способности через игры</w:t>
            </w:r>
          </w:p>
        </w:tc>
        <w:tc>
          <w:tcPr>
            <w:tcW w:w="5670" w:type="dxa"/>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6.1.1.3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под руководством учителя проводить занятия по развитию основных физических способностей, коррекции осанки и телосложения</w:t>
            </w:r>
            <w:r w:rsidR="00ED3456">
              <w:rPr>
                <w:rFonts w:ascii="Times New Roman" w:hAnsi="Times New Roman" w:cs="Times New Roman"/>
                <w:sz w:val="24"/>
                <w:szCs w:val="24"/>
              </w:rPr>
              <w:t>;</w:t>
            </w:r>
          </w:p>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GB"/>
              </w:rPr>
              <w:t>6.3.2.2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объяснять влияние на организм ключевых компонентов разминки и техники восстановления и воспроизводить их</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bCs/>
                <w:sz w:val="24"/>
                <w:szCs w:val="24"/>
              </w:rPr>
            </w:pPr>
          </w:p>
        </w:tc>
        <w:tc>
          <w:tcPr>
            <w:tcW w:w="2126" w:type="dxa"/>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lang w:val="kk-KZ"/>
              </w:rPr>
              <w:t>Творческие идеи для игр</w:t>
            </w:r>
          </w:p>
        </w:tc>
        <w:tc>
          <w:tcPr>
            <w:tcW w:w="5670" w:type="dxa"/>
            <w:shd w:val="clear" w:color="auto" w:fill="auto"/>
          </w:tcPr>
          <w:p w:rsidR="0038769C" w:rsidRPr="00324A17" w:rsidRDefault="0038769C" w:rsidP="0025460A">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eastAsia="en-US"/>
              </w:rPr>
              <w:t xml:space="preserve">6.2.2.1 во время игр действовать сначала под руководством учителя, </w:t>
            </w:r>
            <w:r w:rsidRPr="00324A17">
              <w:rPr>
                <w:rFonts w:ascii="Times New Roman" w:hAnsi="Times New Roman" w:cs="Times New Roman"/>
                <w:color w:val="auto"/>
                <w:lang w:val="ru-RU"/>
              </w:rPr>
              <w:t>знать правила соревновательной деятельности и правила судейства</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bCs/>
                <w:sz w:val="24"/>
                <w:szCs w:val="24"/>
              </w:rPr>
            </w:pPr>
          </w:p>
        </w:tc>
        <w:tc>
          <w:tcPr>
            <w:tcW w:w="2126" w:type="dxa"/>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Модифицированные игры с мячом</w:t>
            </w:r>
          </w:p>
        </w:tc>
        <w:tc>
          <w:tcPr>
            <w:tcW w:w="5670" w:type="dxa"/>
            <w:shd w:val="clear" w:color="auto" w:fill="auto"/>
          </w:tcPr>
          <w:p w:rsidR="0038769C" w:rsidRPr="00324A17" w:rsidRDefault="0038769C" w:rsidP="0025460A">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6.2.2.1 во время игр действовать сначала под руководством учителя, </w:t>
            </w:r>
            <w:r w:rsidRPr="00324A17">
              <w:rPr>
                <w:rFonts w:ascii="Times New Roman" w:hAnsi="Times New Roman" w:cs="Times New Roman"/>
                <w:sz w:val="24"/>
                <w:szCs w:val="24"/>
              </w:rPr>
              <w:t xml:space="preserve">знать правила </w:t>
            </w:r>
            <w:r w:rsidRPr="00324A17">
              <w:rPr>
                <w:rFonts w:ascii="Times New Roman" w:hAnsi="Times New Roman" w:cs="Times New Roman"/>
                <w:sz w:val="24"/>
                <w:szCs w:val="24"/>
              </w:rPr>
              <w:lastRenderedPageBreak/>
              <w:t>соревновательной деятельности и правила судейства</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bCs/>
                <w:sz w:val="24"/>
                <w:szCs w:val="24"/>
              </w:rPr>
            </w:pPr>
          </w:p>
        </w:tc>
        <w:tc>
          <w:tcPr>
            <w:tcW w:w="2126" w:type="dxa"/>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Командные действия в играх</w:t>
            </w:r>
          </w:p>
        </w:tc>
        <w:tc>
          <w:tcPr>
            <w:tcW w:w="5670" w:type="dxa"/>
            <w:shd w:val="clear" w:color="auto" w:fill="auto"/>
          </w:tcPr>
          <w:p w:rsidR="0038769C" w:rsidRPr="00324A17" w:rsidRDefault="0038769C" w:rsidP="0025460A">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6.2.2.2 уважительно относиться к товарищам во время игр</w:t>
            </w:r>
          </w:p>
        </w:tc>
      </w:tr>
      <w:tr w:rsidR="0038769C" w:rsidRPr="00324A17" w:rsidTr="00ED3456">
        <w:tc>
          <w:tcPr>
            <w:tcW w:w="1848" w:type="dxa"/>
            <w:vMerge w:val="restart"/>
            <w:shd w:val="clear" w:color="auto" w:fill="auto"/>
          </w:tcPr>
          <w:p w:rsidR="0038769C" w:rsidRPr="00324A17" w:rsidRDefault="0011294C" w:rsidP="0025460A">
            <w:pPr>
              <w:spacing w:after="0" w:line="240" w:lineRule="auto"/>
              <w:rPr>
                <w:rFonts w:ascii="Times New Roman" w:hAnsi="Times New Roman" w:cs="Times New Roman"/>
                <w:bCs/>
                <w:sz w:val="24"/>
                <w:szCs w:val="24"/>
              </w:rPr>
            </w:pPr>
            <w:r>
              <w:rPr>
                <w:rFonts w:ascii="Times New Roman" w:hAnsi="Times New Roman" w:cs="Times New Roman"/>
                <w:bCs/>
                <w:sz w:val="24"/>
                <w:szCs w:val="24"/>
                <w:lang w:eastAsia="en-GB"/>
              </w:rPr>
              <w:t>8</w:t>
            </w:r>
            <w:r>
              <w:rPr>
                <w:rFonts w:ascii="Times New Roman" w:hAnsi="Times New Roman" w:cs="Times New Roman"/>
                <w:bCs/>
                <w:sz w:val="24"/>
                <w:szCs w:val="24"/>
                <w:lang w:val="kk-KZ" w:eastAsia="en-GB"/>
              </w:rPr>
              <w:t>.</w:t>
            </w:r>
            <w:r w:rsidR="0038769C" w:rsidRPr="00324A17">
              <w:rPr>
                <w:rFonts w:ascii="Times New Roman" w:hAnsi="Times New Roman" w:cs="Times New Roman"/>
                <w:bCs/>
                <w:sz w:val="24"/>
                <w:szCs w:val="24"/>
                <w:lang w:eastAsia="en-GB"/>
              </w:rPr>
              <w:t xml:space="preserve"> </w:t>
            </w:r>
            <w:r w:rsidR="0038769C" w:rsidRPr="00324A17">
              <w:rPr>
                <w:rFonts w:ascii="Times New Roman" w:hAnsi="Times New Roman" w:cs="Times New Roman"/>
                <w:bCs/>
                <w:sz w:val="24"/>
                <w:szCs w:val="24"/>
              </w:rPr>
              <w:t>Знание о здоровье и приобретение навыков через практику</w:t>
            </w:r>
          </w:p>
          <w:p w:rsidR="0038769C" w:rsidRPr="00324A17" w:rsidRDefault="0038769C" w:rsidP="0025460A">
            <w:pPr>
              <w:spacing w:after="0" w:line="240" w:lineRule="auto"/>
              <w:rPr>
                <w:rFonts w:ascii="Times New Roman" w:hAnsi="Times New Roman" w:cs="Times New Roman"/>
                <w:sz w:val="24"/>
                <w:szCs w:val="24"/>
              </w:rPr>
            </w:pPr>
          </w:p>
        </w:tc>
        <w:tc>
          <w:tcPr>
            <w:tcW w:w="2126" w:type="dxa"/>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Физическая деятельность на открытом воздухе</w:t>
            </w:r>
          </w:p>
        </w:tc>
        <w:tc>
          <w:tcPr>
            <w:tcW w:w="5670" w:type="dxa"/>
            <w:tcBorders>
              <w:bottom w:val="single" w:sz="4" w:space="0" w:color="auto"/>
            </w:tcBorders>
            <w:shd w:val="clear" w:color="auto" w:fill="auto"/>
          </w:tcPr>
          <w:p w:rsidR="0038769C" w:rsidRPr="00324A17" w:rsidRDefault="0038769C" w:rsidP="0025460A">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rPr>
              <w:t>6.3.1.3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определять физические изменения в организме во время выполнения физических упражнений, умение измерить температуру тела, посчитать частоту сердечных сокращений</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val="restart"/>
          </w:tcPr>
          <w:p w:rsidR="0038769C" w:rsidRPr="00324A17" w:rsidRDefault="0038769C" w:rsidP="0025460A">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 xml:space="preserve">Компоненты физического здоровья через ряд игровых движений </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определять трудности и риски при выполнении ряда физических упражнений</w:t>
            </w:r>
            <w:r w:rsidR="00ED3456">
              <w:rPr>
                <w:rFonts w:ascii="Times New Roman" w:hAnsi="Times New Roman" w:cs="Times New Roman"/>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6.3.2.1 уметь </w:t>
            </w:r>
            <w:r w:rsidRPr="00324A17">
              <w:rPr>
                <w:rFonts w:ascii="Times New Roman" w:hAnsi="Times New Roman" w:cs="Times New Roman"/>
                <w:sz w:val="24"/>
                <w:szCs w:val="24"/>
              </w:rPr>
              <w:t xml:space="preserve">определять трудности при </w:t>
            </w:r>
            <w:r w:rsidRPr="00324A17">
              <w:rPr>
                <w:rFonts w:ascii="Times New Roman" w:eastAsia="Times New Roman" w:hAnsi="Times New Roman" w:cs="Times New Roman"/>
                <w:sz w:val="24"/>
                <w:szCs w:val="24"/>
              </w:rPr>
              <w:t>умении организовывать свою деятельность социально-приемлемыми способами на основе освоения физической культуры и правил поведения в обществе</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Быстрота, сила и ловкость</w:t>
            </w:r>
          </w:p>
        </w:tc>
        <w:tc>
          <w:tcPr>
            <w:tcW w:w="5670" w:type="dxa"/>
            <w:tcBorders>
              <w:bottom w:val="nil"/>
            </w:tcBorders>
            <w:shd w:val="clear" w:color="auto" w:fill="auto"/>
          </w:tcPr>
          <w:p w:rsidR="0038769C" w:rsidRPr="00324A17" w:rsidRDefault="0038769C" w:rsidP="0025460A">
            <w:pPr>
              <w:pStyle w:val="ab"/>
              <w:spacing w:before="0" w:after="0"/>
              <w:jc w:val="left"/>
              <w:rPr>
                <w:sz w:val="24"/>
                <w:szCs w:val="24"/>
              </w:rPr>
            </w:pPr>
            <w:r w:rsidRPr="00324A17">
              <w:rPr>
                <w:sz w:val="24"/>
                <w:szCs w:val="24"/>
              </w:rPr>
              <w:t>6.1.3.2 уметь</w:t>
            </w:r>
            <w:r w:rsidRPr="00324A17">
              <w:rPr>
                <w:sz w:val="24"/>
                <w:szCs w:val="24"/>
                <w:lang w:val="kk-KZ"/>
              </w:rPr>
              <w:t xml:space="preserve"> </w:t>
            </w:r>
            <w:r w:rsidRPr="00324A17">
              <w:rPr>
                <w:sz w:val="24"/>
                <w:szCs w:val="24"/>
              </w:rPr>
              <w:t>метать мяч на дальность и в цель</w:t>
            </w:r>
            <w:r w:rsidR="00ED3456">
              <w:rPr>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6.3.4.1 иметь расширенные </w:t>
            </w:r>
            <w:r w:rsidRPr="00324A17">
              <w:rPr>
                <w:rFonts w:ascii="Times New Roman" w:hAnsi="Times New Roman" w:cs="Times New Roman"/>
                <w:sz w:val="24"/>
                <w:szCs w:val="24"/>
              </w:rPr>
              <w:t>представления о понятиях «физическая культура», «режим дня»</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val="restart"/>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укрепление здоровья</w:t>
            </w:r>
          </w:p>
        </w:tc>
        <w:tc>
          <w:tcPr>
            <w:tcW w:w="5670" w:type="dxa"/>
            <w:tcBorders>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 xml:space="preserve">6.1.2.3 уметь выполнять с помощью учителя </w:t>
            </w:r>
            <w:r w:rsidR="00ED3456">
              <w:rPr>
                <w:rFonts w:ascii="Times New Roman" w:eastAsia="Times New Roman" w:hAnsi="Times New Roman" w:cs="Times New Roman"/>
                <w:sz w:val="24"/>
                <w:szCs w:val="24"/>
                <w:lang w:eastAsia="en-US"/>
              </w:rPr>
              <w:t>упражнения на расслабление мышц;</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bottom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определять трудности и риски при выполнении ряда физических упражнений</w:t>
            </w:r>
            <w:r w:rsidR="00ED3456">
              <w:rPr>
                <w:rFonts w:ascii="Times New Roman" w:hAnsi="Times New Roman" w:cs="Times New Roman"/>
                <w:sz w:val="24"/>
                <w:szCs w:val="24"/>
              </w:rPr>
              <w:t>;</w:t>
            </w:r>
          </w:p>
        </w:tc>
      </w:tr>
      <w:tr w:rsidR="0038769C" w:rsidRPr="00324A17" w:rsidTr="00ED3456">
        <w:tc>
          <w:tcPr>
            <w:tcW w:w="1848" w:type="dxa"/>
            <w:vMerge/>
            <w:shd w:val="clear" w:color="auto" w:fill="auto"/>
          </w:tcPr>
          <w:p w:rsidR="0038769C" w:rsidRPr="00324A17" w:rsidRDefault="0038769C" w:rsidP="0025460A">
            <w:pPr>
              <w:spacing w:after="0" w:line="240" w:lineRule="auto"/>
              <w:rPr>
                <w:rFonts w:ascii="Times New Roman" w:hAnsi="Times New Roman" w:cs="Times New Roman"/>
                <w:sz w:val="24"/>
                <w:szCs w:val="24"/>
                <w:lang w:val="kk-KZ"/>
              </w:rPr>
            </w:pPr>
          </w:p>
        </w:tc>
        <w:tc>
          <w:tcPr>
            <w:tcW w:w="2126" w:type="dxa"/>
            <w:vMerge/>
          </w:tcPr>
          <w:p w:rsidR="0038769C" w:rsidRPr="00324A17" w:rsidRDefault="0038769C" w:rsidP="0025460A">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38769C" w:rsidRPr="00324A17" w:rsidRDefault="0038769C" w:rsidP="0025460A">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6.3.4.2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представление о значении утренней зарядки, физкультминуток, уроков физической культуры, закаливания</w:t>
            </w:r>
          </w:p>
        </w:tc>
      </w:tr>
    </w:tbl>
    <w:p w:rsidR="008E2E9C" w:rsidRPr="00F171F6" w:rsidRDefault="008E2E9C" w:rsidP="00DD55CB">
      <w:pPr>
        <w:widowControl w:val="0"/>
        <w:spacing w:after="0" w:line="240" w:lineRule="auto"/>
        <w:ind w:firstLine="709"/>
        <w:jc w:val="both"/>
        <w:rPr>
          <w:rFonts w:ascii="Times New Roman" w:eastAsia="Times New Roman" w:hAnsi="Times New Roman" w:cs="Times New Roman"/>
          <w:sz w:val="24"/>
          <w:szCs w:val="28"/>
        </w:rPr>
      </w:pPr>
    </w:p>
    <w:p w:rsidR="00DD55CB" w:rsidRPr="00F171F6" w:rsidRDefault="006D4074" w:rsidP="00DD55CB">
      <w:pPr>
        <w:widowControl w:val="0"/>
        <w:spacing w:after="0" w:line="240" w:lineRule="auto"/>
        <w:ind w:firstLine="709"/>
        <w:jc w:val="both"/>
        <w:rPr>
          <w:rFonts w:ascii="Times New Roman" w:eastAsia="Times New Roman" w:hAnsi="Times New Roman" w:cs="Times New Roman"/>
          <w:sz w:val="24"/>
          <w:szCs w:val="28"/>
        </w:rPr>
      </w:pPr>
      <w:r w:rsidRPr="00F171F6">
        <w:rPr>
          <w:rFonts w:ascii="Times New Roman" w:eastAsia="Times New Roman" w:hAnsi="Times New Roman" w:cs="Times New Roman"/>
          <w:sz w:val="24"/>
          <w:szCs w:val="28"/>
        </w:rPr>
        <w:t>3</w:t>
      </w:r>
      <w:r w:rsidR="00DD55CB" w:rsidRPr="00F171F6">
        <w:rPr>
          <w:rFonts w:ascii="Times New Roman" w:eastAsia="Times New Roman" w:hAnsi="Times New Roman" w:cs="Times New Roman"/>
          <w:sz w:val="24"/>
          <w:szCs w:val="28"/>
        </w:rPr>
        <w:t xml:space="preserve">) </w:t>
      </w:r>
      <w:r w:rsidRPr="00F171F6">
        <w:rPr>
          <w:rFonts w:ascii="Times New Roman" w:eastAsia="Times New Roman" w:hAnsi="Times New Roman" w:cs="Times New Roman"/>
          <w:sz w:val="24"/>
          <w:szCs w:val="28"/>
        </w:rPr>
        <w:t>7</w:t>
      </w:r>
      <w:r w:rsidR="00DD55CB" w:rsidRPr="00F171F6">
        <w:rPr>
          <w:rFonts w:ascii="Times New Roman" w:eastAsia="Times New Roman" w:hAnsi="Times New Roman" w:cs="Times New Roman"/>
          <w:sz w:val="24"/>
          <w:szCs w:val="28"/>
        </w:rPr>
        <w:t xml:space="preserve"> класс:</w:t>
      </w:r>
    </w:p>
    <w:p w:rsidR="00DD55CB" w:rsidRPr="000F34BE" w:rsidRDefault="00DD55CB" w:rsidP="00DD55CB">
      <w:pPr>
        <w:widowControl w:val="0"/>
        <w:spacing w:after="0" w:line="240" w:lineRule="auto"/>
        <w:ind w:firstLine="709"/>
        <w:jc w:val="both"/>
        <w:rPr>
          <w:rFonts w:ascii="Times New Roman" w:eastAsia="Times New Roman" w:hAnsi="Times New Roman" w:cs="Times New Roman"/>
          <w:sz w:val="24"/>
          <w:szCs w:val="28"/>
          <w:lang w:val="en-US"/>
        </w:rPr>
      </w:pPr>
      <w:r w:rsidRPr="00F171F6">
        <w:rPr>
          <w:rFonts w:ascii="Times New Roman" w:eastAsia="Times New Roman" w:hAnsi="Times New Roman" w:cs="Times New Roman"/>
          <w:sz w:val="24"/>
          <w:szCs w:val="28"/>
        </w:rPr>
        <w:t xml:space="preserve">таблица </w:t>
      </w:r>
      <w:r w:rsidR="000F34BE">
        <w:rPr>
          <w:rFonts w:ascii="Times New Roman" w:eastAsia="Times New Roman" w:hAnsi="Times New Roman" w:cs="Times New Roman"/>
          <w:sz w:val="24"/>
          <w:szCs w:val="28"/>
          <w:lang w:val="en-US"/>
        </w:rPr>
        <w:t>3</w:t>
      </w:r>
    </w:p>
    <w:p w:rsidR="00436692" w:rsidRPr="00F171F6" w:rsidRDefault="00436692" w:rsidP="00DD55CB">
      <w:pPr>
        <w:widowControl w:val="0"/>
        <w:spacing w:after="0" w:line="240" w:lineRule="auto"/>
        <w:ind w:firstLine="709"/>
        <w:jc w:val="both"/>
        <w:rPr>
          <w:rFonts w:ascii="Times New Roman" w:eastAsia="Times New Roman" w:hAnsi="Times New Roman" w:cs="Times New Roman"/>
          <w:sz w:val="24"/>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2126"/>
        <w:gridCol w:w="5670"/>
      </w:tblGrid>
      <w:tr w:rsidR="00DD55CB" w:rsidRPr="00324A17" w:rsidTr="00ED3456">
        <w:trPr>
          <w:trHeight w:val="273"/>
        </w:trPr>
        <w:tc>
          <w:tcPr>
            <w:tcW w:w="1848" w:type="dxa"/>
            <w:shd w:val="clear" w:color="auto" w:fill="auto"/>
            <w:vAlign w:val="center"/>
          </w:tcPr>
          <w:p w:rsidR="00DD55CB" w:rsidRPr="00324A17" w:rsidRDefault="00DD55CB" w:rsidP="00495558">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Разделы долгосрочного</w:t>
            </w:r>
          </w:p>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плана</w:t>
            </w:r>
          </w:p>
        </w:tc>
        <w:tc>
          <w:tcPr>
            <w:tcW w:w="2126" w:type="dxa"/>
            <w:vAlign w:val="center"/>
          </w:tcPr>
          <w:p w:rsidR="00DD55CB" w:rsidRPr="00324A17" w:rsidRDefault="00DD55CB" w:rsidP="00495558">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Тема/ Содержание</w:t>
            </w:r>
          </w:p>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DD55CB" w:rsidRPr="00324A17" w:rsidTr="00ED3456">
        <w:trPr>
          <w:trHeight w:val="283"/>
        </w:trPr>
        <w:tc>
          <w:tcPr>
            <w:tcW w:w="9644" w:type="dxa"/>
            <w:gridSpan w:val="3"/>
            <w:shd w:val="clear" w:color="auto" w:fill="auto"/>
          </w:tcPr>
          <w:p w:rsidR="00DD55CB" w:rsidRPr="00324A17" w:rsidRDefault="00DD55CB" w:rsidP="00495558">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DD55CB" w:rsidRPr="00324A17" w:rsidTr="00ED3456">
        <w:trPr>
          <w:trHeight w:val="93"/>
        </w:trPr>
        <w:tc>
          <w:tcPr>
            <w:tcW w:w="1848" w:type="dxa"/>
            <w:vMerge w:val="restart"/>
            <w:shd w:val="clear" w:color="auto" w:fill="auto"/>
          </w:tcPr>
          <w:p w:rsidR="00CA078D" w:rsidRPr="00324A17" w:rsidRDefault="0011294C" w:rsidP="00523457">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1</w:t>
            </w:r>
            <w:r>
              <w:rPr>
                <w:rFonts w:ascii="Times New Roman" w:eastAsia="Times New Roman" w:hAnsi="Times New Roman" w:cs="Times New Roman"/>
                <w:bCs/>
                <w:kern w:val="0"/>
                <w:sz w:val="24"/>
                <w:szCs w:val="24"/>
                <w:lang w:val="kk-KZ"/>
              </w:rPr>
              <w:t>.</w:t>
            </w:r>
            <w:r w:rsidR="00CA078D" w:rsidRPr="00324A17">
              <w:rPr>
                <w:rFonts w:ascii="Times New Roman" w:eastAsia="Times New Roman" w:hAnsi="Times New Roman" w:cs="Times New Roman"/>
                <w:bCs/>
                <w:kern w:val="0"/>
                <w:sz w:val="24"/>
                <w:szCs w:val="24"/>
              </w:rPr>
              <w:t xml:space="preserve"> Улучшение</w:t>
            </w:r>
          </w:p>
          <w:p w:rsidR="00CA078D"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навыков бега, прыжков и</w:t>
            </w:r>
          </w:p>
          <w:p w:rsidR="00CA078D"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метания в атлетике</w:t>
            </w:r>
          </w:p>
          <w:p w:rsidR="00DD55CB" w:rsidRPr="00324A17" w:rsidRDefault="00DD55CB" w:rsidP="00523457">
            <w:pPr>
              <w:spacing w:after="0" w:line="240" w:lineRule="auto"/>
              <w:rPr>
                <w:rFonts w:ascii="Times New Roman" w:hAnsi="Times New Roman" w:cs="Times New Roman"/>
                <w:sz w:val="24"/>
                <w:szCs w:val="24"/>
              </w:rPr>
            </w:pPr>
          </w:p>
        </w:tc>
        <w:tc>
          <w:tcPr>
            <w:tcW w:w="2126" w:type="dxa"/>
          </w:tcPr>
          <w:p w:rsidR="00DD55CB" w:rsidRPr="00324A17" w:rsidRDefault="00410539" w:rsidP="00523457">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DD55CB" w:rsidRPr="00324A17">
              <w:rPr>
                <w:rFonts w:ascii="Times New Roman" w:hAnsi="Times New Roman" w:cs="Times New Roman"/>
                <w:sz w:val="24"/>
                <w:szCs w:val="24"/>
              </w:rPr>
              <w:t xml:space="preserve"> </w:t>
            </w:r>
          </w:p>
          <w:p w:rsidR="00CA078D"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Знания об организме посредством</w:t>
            </w:r>
          </w:p>
          <w:p w:rsidR="00DD55CB" w:rsidRPr="00324A17" w:rsidRDefault="00AC357D"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общих </w:t>
            </w:r>
            <w:r w:rsidR="00CA078D" w:rsidRPr="00324A17">
              <w:rPr>
                <w:rFonts w:ascii="Times New Roman" w:eastAsia="Times New Roman" w:hAnsi="Times New Roman" w:cs="Times New Roman"/>
                <w:kern w:val="0"/>
                <w:sz w:val="24"/>
                <w:szCs w:val="24"/>
              </w:rPr>
              <w:t>разминок</w:t>
            </w:r>
          </w:p>
        </w:tc>
        <w:tc>
          <w:tcPr>
            <w:tcW w:w="5670" w:type="dxa"/>
            <w:tcBorders>
              <w:bottom w:val="nil"/>
            </w:tcBorders>
            <w:shd w:val="clear" w:color="auto" w:fill="auto"/>
          </w:tcPr>
          <w:p w:rsidR="00AC357D" w:rsidRPr="00324A17" w:rsidRDefault="00AC357D"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7.3.3.1</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навыки безопасного поведения и предупреждения травматизма во время з</w:t>
            </w:r>
            <w:r w:rsidR="00ED3456">
              <w:rPr>
                <w:rFonts w:ascii="Times New Roman" w:hAnsi="Times New Roman" w:cs="Times New Roman"/>
                <w:sz w:val="24"/>
                <w:szCs w:val="24"/>
              </w:rPr>
              <w:t>анятий физическими упражнениями;</w:t>
            </w:r>
          </w:p>
          <w:p w:rsidR="00071CC8" w:rsidRPr="00324A17" w:rsidRDefault="00AC357D" w:rsidP="00523457">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7.2.1.1 </w:t>
            </w:r>
            <w:r w:rsidRPr="00324A17">
              <w:rPr>
                <w:rFonts w:ascii="Times New Roman" w:hAnsi="Times New Roman" w:cs="Times New Roman"/>
                <w:i w:val="0"/>
              </w:rPr>
              <w:t>понимать и улучшать основные  двигательные навыки, обучаясь связывать их самостоятельно, предупредив возникновение ненужных движений или по возможности, устранив их</w:t>
            </w:r>
            <w:r w:rsidR="00ED3456">
              <w:rPr>
                <w:rFonts w:ascii="Times New Roman" w:hAnsi="Times New Roman" w:cs="Times New Roman"/>
                <w:i w:val="0"/>
              </w:rPr>
              <w:t>;</w:t>
            </w:r>
          </w:p>
          <w:p w:rsidR="00DD55CB" w:rsidRPr="00324A17" w:rsidRDefault="00071CC8" w:rsidP="00523457">
            <w:pPr>
              <w:pStyle w:val="aa"/>
              <w:spacing w:before="0" w:after="0" w:line="240" w:lineRule="auto"/>
              <w:rPr>
                <w:rFonts w:ascii="Times New Roman" w:hAnsi="Times New Roman" w:cs="Times New Roman"/>
                <w:i w:val="0"/>
              </w:rPr>
            </w:pPr>
            <w:r w:rsidRPr="00324A17">
              <w:rPr>
                <w:rFonts w:ascii="Times New Roman" w:eastAsia="Times New Roman" w:hAnsi="Times New Roman" w:cs="Times New Roman"/>
                <w:i w:val="0"/>
                <w:lang w:eastAsia="en-US"/>
              </w:rPr>
              <w:t>7.1.2.3 выполнять по инструкции упражнения на расслабление мышц</w:t>
            </w:r>
          </w:p>
        </w:tc>
      </w:tr>
      <w:tr w:rsidR="00DD55CB" w:rsidRPr="00324A17" w:rsidTr="00ED3456">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val="restart"/>
          </w:tcPr>
          <w:p w:rsidR="00DD55CB"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Пересмотр разминки, расширение беговых навыков</w:t>
            </w:r>
          </w:p>
        </w:tc>
        <w:tc>
          <w:tcPr>
            <w:tcW w:w="5670" w:type="dxa"/>
            <w:tcBorders>
              <w:bottom w:val="nil"/>
            </w:tcBorders>
            <w:shd w:val="clear" w:color="auto" w:fill="auto"/>
          </w:tcPr>
          <w:p w:rsidR="00DD55CB" w:rsidRPr="00324A17" w:rsidRDefault="00071CC8" w:rsidP="00523457">
            <w:pPr>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 xml:space="preserve">7.1.2.2 выполнять самостоятельно </w:t>
            </w:r>
            <w:r w:rsidRPr="00324A17">
              <w:rPr>
                <w:rFonts w:ascii="Times New Roman" w:hAnsi="Times New Roman" w:cs="Times New Roman"/>
                <w:sz w:val="24"/>
                <w:szCs w:val="24"/>
              </w:rPr>
              <w:t>физические упражнения для индивидуального двигательного режима</w:t>
            </w:r>
            <w:r w:rsidR="00ED3456">
              <w:rPr>
                <w:rFonts w:ascii="Times New Roman" w:hAnsi="Times New Roman" w:cs="Times New Roman"/>
                <w:sz w:val="24"/>
                <w:szCs w:val="24"/>
              </w:rPr>
              <w:t>;</w:t>
            </w:r>
          </w:p>
        </w:tc>
      </w:tr>
      <w:tr w:rsidR="00DD55CB" w:rsidRPr="00324A17" w:rsidTr="00ED3456">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tcPr>
          <w:p w:rsidR="00DD55CB" w:rsidRPr="00324A17" w:rsidRDefault="00DD55CB" w:rsidP="00523457">
            <w:pPr>
              <w:spacing w:after="0" w:line="240" w:lineRule="auto"/>
              <w:rPr>
                <w:rFonts w:ascii="Times New Roman" w:hAnsi="Times New Roman" w:cs="Times New Roman"/>
                <w:sz w:val="24"/>
                <w:szCs w:val="24"/>
                <w:lang w:val="kk-KZ"/>
              </w:rPr>
            </w:pPr>
          </w:p>
        </w:tc>
        <w:tc>
          <w:tcPr>
            <w:tcW w:w="5670" w:type="dxa"/>
            <w:tcBorders>
              <w:top w:val="nil"/>
              <w:bottom w:val="single" w:sz="4" w:space="0" w:color="auto"/>
            </w:tcBorders>
            <w:shd w:val="clear" w:color="auto" w:fill="auto"/>
          </w:tcPr>
          <w:p w:rsidR="00DD55CB" w:rsidRPr="00324A17" w:rsidRDefault="00071CC8"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7.3.4.1 </w:t>
            </w:r>
            <w:r w:rsidRPr="00324A17">
              <w:rPr>
                <w:rFonts w:ascii="Times New Roman" w:hAnsi="Times New Roman" w:cs="Times New Roman"/>
                <w:sz w:val="24"/>
                <w:szCs w:val="24"/>
              </w:rPr>
              <w:t>планировать и включать в режим дня зарядку</w:t>
            </w:r>
            <w:r w:rsidR="00ED3456">
              <w:rPr>
                <w:rFonts w:ascii="Times New Roman" w:hAnsi="Times New Roman" w:cs="Times New Roman"/>
                <w:sz w:val="24"/>
                <w:szCs w:val="24"/>
              </w:rPr>
              <w:t>;</w:t>
            </w:r>
          </w:p>
          <w:p w:rsidR="00FE00DD" w:rsidRPr="00324A17" w:rsidRDefault="00FE00DD"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7.2.1.1 </w:t>
            </w:r>
            <w:r w:rsidR="00ED3456">
              <w:rPr>
                <w:rFonts w:ascii="Times New Roman" w:hAnsi="Times New Roman" w:cs="Times New Roman"/>
                <w:sz w:val="24"/>
                <w:szCs w:val="24"/>
              </w:rPr>
              <w:t xml:space="preserve">понимать и улучшать основные </w:t>
            </w:r>
            <w:r w:rsidRPr="00324A17">
              <w:rPr>
                <w:rFonts w:ascii="Times New Roman" w:hAnsi="Times New Roman" w:cs="Times New Roman"/>
                <w:sz w:val="24"/>
                <w:szCs w:val="24"/>
              </w:rPr>
              <w:t>двигательные навыки, обучаясь связывать их самостоятельно, предупредив возникновение ненужных движений или по возможности, устранив их</w:t>
            </w:r>
          </w:p>
        </w:tc>
      </w:tr>
      <w:tr w:rsidR="00DD55CB" w:rsidRPr="00324A17" w:rsidTr="00ED3456">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val="restart"/>
          </w:tcPr>
          <w:p w:rsidR="00CA078D"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Повторение и углубление навыков по</w:t>
            </w:r>
          </w:p>
          <w:p w:rsidR="00CA078D" w:rsidRPr="00324A17" w:rsidRDefault="00CA078D"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прыжкам и броскам посредством</w:t>
            </w:r>
          </w:p>
          <w:p w:rsidR="00DD55CB" w:rsidRPr="00324A17" w:rsidRDefault="00CA078D" w:rsidP="00523457">
            <w:pPr>
              <w:spacing w:after="0" w:line="240" w:lineRule="auto"/>
              <w:rPr>
                <w:rFonts w:ascii="Times New Roman" w:hAnsi="Times New Roman" w:cs="Times New Roman"/>
                <w:sz w:val="24"/>
                <w:szCs w:val="24"/>
                <w:lang w:val="kk-KZ"/>
              </w:rPr>
            </w:pPr>
            <w:r w:rsidRPr="00324A17">
              <w:rPr>
                <w:rFonts w:ascii="Times New Roman" w:eastAsia="Times New Roman" w:hAnsi="Times New Roman" w:cs="Times New Roman"/>
                <w:kern w:val="0"/>
                <w:sz w:val="24"/>
                <w:szCs w:val="24"/>
              </w:rPr>
              <w:t>состязательных упражнений</w:t>
            </w:r>
          </w:p>
        </w:tc>
        <w:tc>
          <w:tcPr>
            <w:tcW w:w="5670" w:type="dxa"/>
            <w:tcBorders>
              <w:bottom w:val="nil"/>
            </w:tcBorders>
            <w:shd w:val="clear" w:color="auto" w:fill="auto"/>
          </w:tcPr>
          <w:p w:rsidR="00FE00DD" w:rsidRPr="00324A17" w:rsidRDefault="00FE00DD" w:rsidP="00523457">
            <w:pPr>
              <w:pStyle w:val="ab"/>
              <w:spacing w:before="0" w:after="0"/>
              <w:jc w:val="left"/>
              <w:rPr>
                <w:rFonts w:eastAsia="Arial"/>
                <w:sz w:val="24"/>
                <w:szCs w:val="24"/>
                <w:lang w:eastAsia="en-US"/>
              </w:rPr>
            </w:pPr>
            <w:r w:rsidRPr="00324A17">
              <w:rPr>
                <w:rFonts w:eastAsia="Arial"/>
                <w:sz w:val="24"/>
                <w:szCs w:val="24"/>
                <w:lang w:eastAsia="en-US"/>
              </w:rPr>
              <w:t xml:space="preserve">7.1.3.3 </w:t>
            </w:r>
            <w:r w:rsidRPr="00324A17">
              <w:rPr>
                <w:sz w:val="24"/>
                <w:szCs w:val="24"/>
              </w:rPr>
              <w:t>владеть и выполнять с помощью способами прыжков в длину и высоту</w:t>
            </w:r>
            <w:r w:rsidR="00ED3456">
              <w:rPr>
                <w:sz w:val="24"/>
                <w:szCs w:val="24"/>
              </w:rPr>
              <w:t>;</w:t>
            </w:r>
          </w:p>
          <w:p w:rsidR="00DD55CB" w:rsidRPr="00324A17" w:rsidRDefault="004B33E7" w:rsidP="00523457">
            <w:pPr>
              <w:pStyle w:val="ab"/>
              <w:spacing w:before="0" w:after="0"/>
              <w:jc w:val="left"/>
              <w:rPr>
                <w:sz w:val="24"/>
                <w:szCs w:val="24"/>
              </w:rPr>
            </w:pPr>
            <w:r w:rsidRPr="00324A17">
              <w:rPr>
                <w:rFonts w:eastAsia="Arial"/>
                <w:sz w:val="24"/>
                <w:szCs w:val="24"/>
                <w:lang w:eastAsia="en-US"/>
              </w:rPr>
              <w:t xml:space="preserve">7.1.3.2 </w:t>
            </w:r>
            <w:r w:rsidRPr="00324A17">
              <w:rPr>
                <w:sz w:val="24"/>
                <w:szCs w:val="24"/>
              </w:rPr>
              <w:t>совершенствовать метать мяч на дальность и в цель</w:t>
            </w:r>
            <w:r w:rsidRPr="00324A17">
              <w:rPr>
                <w:sz w:val="24"/>
                <w:szCs w:val="24"/>
                <w:lang w:val="kk-KZ"/>
              </w:rPr>
              <w:t xml:space="preserve"> </w:t>
            </w:r>
            <w:r w:rsidRPr="00324A17">
              <w:rPr>
                <w:sz w:val="24"/>
                <w:szCs w:val="24"/>
              </w:rPr>
              <w:t>умение</w:t>
            </w:r>
            <w:r w:rsidR="00ED3456">
              <w:rPr>
                <w:sz w:val="24"/>
                <w:szCs w:val="24"/>
              </w:rPr>
              <w:t>;</w:t>
            </w:r>
          </w:p>
        </w:tc>
      </w:tr>
      <w:tr w:rsidR="00DD55CB" w:rsidRPr="00324A17" w:rsidTr="00ED3456">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tcPr>
          <w:p w:rsidR="00DD55CB" w:rsidRPr="00324A17" w:rsidRDefault="00DD55CB" w:rsidP="00523457">
            <w:pPr>
              <w:spacing w:after="0" w:line="240" w:lineRule="auto"/>
              <w:rPr>
                <w:rFonts w:ascii="Times New Roman" w:hAnsi="Times New Roman" w:cs="Times New Roman"/>
                <w:sz w:val="24"/>
                <w:szCs w:val="24"/>
                <w:lang w:val="kk-KZ"/>
              </w:rPr>
            </w:pPr>
          </w:p>
        </w:tc>
        <w:tc>
          <w:tcPr>
            <w:tcW w:w="5670" w:type="dxa"/>
            <w:tcBorders>
              <w:top w:val="nil"/>
            </w:tcBorders>
            <w:shd w:val="clear" w:color="auto" w:fill="auto"/>
          </w:tcPr>
          <w:p w:rsidR="00071CC8" w:rsidRPr="00324A17" w:rsidRDefault="00D905D5" w:rsidP="00523457">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7.3.1.3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(недоразвитие, нарушение или утрата двигательных функций)</w:t>
            </w:r>
          </w:p>
        </w:tc>
      </w:tr>
      <w:tr w:rsidR="00DD55CB" w:rsidRPr="00324A17" w:rsidTr="00ED3456">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tcPr>
          <w:p w:rsidR="00DD55CB" w:rsidRPr="00324A17" w:rsidRDefault="00CA078D" w:rsidP="00523457">
            <w:pPr>
              <w:spacing w:after="0" w:line="240" w:lineRule="auto"/>
              <w:rPr>
                <w:rFonts w:ascii="Times New Roman" w:hAnsi="Times New Roman" w:cs="Times New Roman"/>
                <w:sz w:val="24"/>
                <w:szCs w:val="24"/>
                <w:lang w:val="kk-KZ"/>
              </w:rPr>
            </w:pPr>
            <w:r w:rsidRPr="00324A17">
              <w:rPr>
                <w:rFonts w:ascii="Times New Roman" w:hAnsi="Times New Roman" w:cs="Times New Roman"/>
                <w:bCs/>
                <w:sz w:val="24"/>
                <w:szCs w:val="24"/>
              </w:rPr>
              <w:t xml:space="preserve">Подвижные игры с </w:t>
            </w:r>
            <w:r w:rsidR="00DD55CB" w:rsidRPr="00324A17">
              <w:rPr>
                <w:rFonts w:ascii="Times New Roman" w:hAnsi="Times New Roman" w:cs="Times New Roman"/>
                <w:bCs/>
                <w:sz w:val="24"/>
                <w:szCs w:val="24"/>
              </w:rPr>
              <w:t xml:space="preserve">элементами легкой атлетики </w:t>
            </w:r>
          </w:p>
        </w:tc>
        <w:tc>
          <w:tcPr>
            <w:tcW w:w="5670" w:type="dxa"/>
            <w:shd w:val="clear" w:color="auto" w:fill="auto"/>
          </w:tcPr>
          <w:p w:rsidR="004B33E7" w:rsidRPr="00324A17" w:rsidRDefault="004B33E7" w:rsidP="00523457">
            <w:pPr>
              <w:spacing w:after="0" w:line="240" w:lineRule="auto"/>
              <w:rPr>
                <w:rFonts w:ascii="Times New Roman" w:hAnsi="Times New Roman" w:cs="Times New Roman"/>
                <w:sz w:val="24"/>
                <w:szCs w:val="24"/>
                <w:lang w:val="kk-KZ" w:eastAsia="en-US"/>
              </w:rPr>
            </w:pPr>
            <w:r w:rsidRPr="00324A17">
              <w:rPr>
                <w:rFonts w:ascii="Times New Roman" w:hAnsi="Times New Roman" w:cs="Times New Roman"/>
                <w:sz w:val="24"/>
                <w:szCs w:val="24"/>
                <w:lang w:eastAsia="en-US"/>
              </w:rPr>
              <w:t>7.3.1.2 согласовывать дыхание с различными движениями</w:t>
            </w:r>
            <w:r w:rsidR="00ED3456">
              <w:rPr>
                <w:rFonts w:ascii="Times New Roman" w:hAnsi="Times New Roman" w:cs="Times New Roman"/>
                <w:sz w:val="24"/>
                <w:szCs w:val="24"/>
                <w:lang w:eastAsia="en-US"/>
              </w:rPr>
              <w:t>;</w:t>
            </w:r>
          </w:p>
          <w:p w:rsidR="00071CC8" w:rsidRPr="00324A17" w:rsidRDefault="00071CC8" w:rsidP="00523457">
            <w:pPr>
              <w:widowControl w:val="0"/>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7.1.3.3 </w:t>
            </w:r>
            <w:r w:rsidRPr="00324A17">
              <w:rPr>
                <w:rFonts w:ascii="Times New Roman" w:hAnsi="Times New Roman" w:cs="Times New Roman"/>
                <w:sz w:val="24"/>
                <w:szCs w:val="24"/>
              </w:rPr>
              <w:t>владеть и выполнять с помощью способами прыжков в длину и высоту</w:t>
            </w:r>
          </w:p>
        </w:tc>
      </w:tr>
      <w:tr w:rsidR="00DD55CB" w:rsidRPr="00324A17" w:rsidTr="00ED3456">
        <w:trPr>
          <w:trHeight w:val="20"/>
        </w:trPr>
        <w:tc>
          <w:tcPr>
            <w:tcW w:w="1848" w:type="dxa"/>
            <w:vMerge w:val="restart"/>
            <w:shd w:val="clear" w:color="auto" w:fill="auto"/>
          </w:tcPr>
          <w:p w:rsidR="00306D3F" w:rsidRPr="00324A17" w:rsidRDefault="0011294C"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2</w:t>
            </w:r>
            <w:r>
              <w:rPr>
                <w:rFonts w:ascii="Times New Roman" w:eastAsia="Times New Roman" w:hAnsi="Times New Roman" w:cs="Times New Roman"/>
                <w:bCs/>
                <w:kern w:val="0"/>
                <w:sz w:val="24"/>
                <w:szCs w:val="24"/>
                <w:lang w:val="kk-KZ"/>
              </w:rPr>
              <w:t>.</w:t>
            </w:r>
            <w:r w:rsidR="00306D3F" w:rsidRPr="00324A17">
              <w:rPr>
                <w:rFonts w:ascii="Times New Roman" w:eastAsia="Times New Roman" w:hAnsi="Times New Roman" w:cs="Times New Roman"/>
                <w:bCs/>
                <w:kern w:val="0"/>
                <w:sz w:val="24"/>
                <w:szCs w:val="24"/>
              </w:rPr>
              <w:t xml:space="preserve"> </w:t>
            </w:r>
            <w:r w:rsidR="00306D3F" w:rsidRPr="00324A17">
              <w:rPr>
                <w:rFonts w:ascii="Times New Roman" w:eastAsia="Times New Roman" w:hAnsi="Times New Roman" w:cs="Times New Roman"/>
                <w:kern w:val="0"/>
                <w:sz w:val="24"/>
                <w:szCs w:val="24"/>
              </w:rPr>
              <w:t>Развитие</w:t>
            </w:r>
          </w:p>
          <w:p w:rsidR="00306D3F" w:rsidRPr="00324A17" w:rsidRDefault="00306D3F" w:rsidP="00523457">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навыков общения </w:t>
            </w:r>
          </w:p>
          <w:p w:rsidR="00DD55CB" w:rsidRPr="00324A17" w:rsidRDefault="00DD55CB" w:rsidP="00523457">
            <w:pPr>
              <w:spacing w:after="0" w:line="240" w:lineRule="auto"/>
              <w:rPr>
                <w:rFonts w:ascii="Times New Roman" w:hAnsi="Times New Roman" w:cs="Times New Roman"/>
                <w:bCs/>
                <w:sz w:val="24"/>
                <w:szCs w:val="24"/>
              </w:rPr>
            </w:pPr>
          </w:p>
        </w:tc>
        <w:tc>
          <w:tcPr>
            <w:tcW w:w="2126" w:type="dxa"/>
          </w:tcPr>
          <w:p w:rsidR="00DD55CB"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Участие в групповых упражнениях </w:t>
            </w:r>
            <w:r w:rsidRPr="00324A17">
              <w:rPr>
                <w:rFonts w:ascii="Times New Roman" w:hAnsi="Times New Roman" w:cs="Times New Roman"/>
                <w:sz w:val="24"/>
                <w:szCs w:val="24"/>
              </w:rPr>
              <w:t>для  воспитания пространственных представлений</w:t>
            </w:r>
          </w:p>
        </w:tc>
        <w:tc>
          <w:tcPr>
            <w:tcW w:w="5670" w:type="dxa"/>
            <w:tcBorders>
              <w:bottom w:val="single" w:sz="4" w:space="0" w:color="auto"/>
            </w:tcBorders>
            <w:shd w:val="clear" w:color="auto" w:fill="auto"/>
          </w:tcPr>
          <w:p w:rsidR="006B483E" w:rsidRPr="00324A17" w:rsidRDefault="006B483E"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7.2.1.3 </w:t>
            </w:r>
            <w:r w:rsidRPr="00324A17">
              <w:rPr>
                <w:rFonts w:ascii="Times New Roman" w:hAnsi="Times New Roman" w:cs="Times New Roman"/>
                <w:sz w:val="24"/>
                <w:szCs w:val="24"/>
              </w:rPr>
              <w:t>понимать и объяснять умения и недостатки по двигательным навыкам</w:t>
            </w:r>
            <w:r w:rsidR="00ED3456">
              <w:rPr>
                <w:rFonts w:ascii="Times New Roman" w:hAnsi="Times New Roman" w:cs="Times New Roman"/>
                <w:sz w:val="24"/>
                <w:szCs w:val="24"/>
              </w:rPr>
              <w:t>;</w:t>
            </w:r>
            <w:r w:rsidRPr="00324A17">
              <w:rPr>
                <w:rFonts w:ascii="Times New Roman" w:hAnsi="Times New Roman" w:cs="Times New Roman"/>
                <w:sz w:val="24"/>
                <w:szCs w:val="24"/>
              </w:rPr>
              <w:t xml:space="preserve"> </w:t>
            </w:r>
          </w:p>
          <w:p w:rsidR="00D905D5" w:rsidRPr="00324A17" w:rsidRDefault="00D905D5"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(недоразвитие, нарушение или утрата двигательных функций)</w:t>
            </w:r>
            <w:r w:rsidR="00D64CDD">
              <w:rPr>
                <w:rFonts w:ascii="Times New Roman" w:hAnsi="Times New Roman" w:cs="Times New Roman"/>
                <w:sz w:val="24"/>
                <w:szCs w:val="24"/>
              </w:rPr>
              <w:t>;</w:t>
            </w:r>
          </w:p>
          <w:p w:rsidR="00071CC8" w:rsidRPr="00324A17" w:rsidRDefault="00071CC8"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7.3.4.1 </w:t>
            </w:r>
            <w:r w:rsidRPr="00324A17">
              <w:rPr>
                <w:rFonts w:ascii="Times New Roman" w:hAnsi="Times New Roman" w:cs="Times New Roman"/>
                <w:sz w:val="24"/>
                <w:szCs w:val="24"/>
              </w:rPr>
              <w:t>планировать и включать в режим дня зарядку</w:t>
            </w:r>
            <w:r w:rsidR="00D64CDD">
              <w:rPr>
                <w:rFonts w:ascii="Times New Roman" w:hAnsi="Times New Roman" w:cs="Times New Roman"/>
                <w:sz w:val="24"/>
                <w:szCs w:val="24"/>
              </w:rPr>
              <w:t>;</w:t>
            </w:r>
          </w:p>
          <w:p w:rsidR="00071CC8" w:rsidRPr="00324A17" w:rsidRDefault="005D7C4C" w:rsidP="00523457">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rPr>
              <w:t>7.3.3.2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оказывать первую помощь при травмах и несчастных случаях</w:t>
            </w:r>
          </w:p>
        </w:tc>
      </w:tr>
      <w:tr w:rsidR="00DD55CB" w:rsidRPr="00324A17" w:rsidTr="00ED3456">
        <w:trPr>
          <w:trHeight w:val="20"/>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val="restart"/>
          </w:tcPr>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Совместная деятельность всего класса, больших групп</w:t>
            </w:r>
          </w:p>
          <w:p w:rsidR="00DD55CB" w:rsidRPr="00324A17" w:rsidRDefault="00DD55CB" w:rsidP="00523457">
            <w:pPr>
              <w:spacing w:after="0" w:line="240" w:lineRule="auto"/>
              <w:rPr>
                <w:rFonts w:ascii="Times New Roman" w:hAnsi="Times New Roman" w:cs="Times New Roman"/>
                <w:bCs/>
                <w:sz w:val="24"/>
                <w:szCs w:val="24"/>
              </w:rPr>
            </w:pPr>
          </w:p>
        </w:tc>
        <w:tc>
          <w:tcPr>
            <w:tcW w:w="5670" w:type="dxa"/>
            <w:tcBorders>
              <w:bottom w:val="nil"/>
            </w:tcBorders>
            <w:shd w:val="clear" w:color="auto" w:fill="auto"/>
          </w:tcPr>
          <w:p w:rsidR="00DD55CB" w:rsidRPr="00324A17" w:rsidRDefault="00D905D5"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трудности и риски, определяя некоторые основные пути реагирования на них при выполнении небольшого количества физических упражнений, способствующих укреплению здоровья</w:t>
            </w:r>
            <w:r w:rsidR="00D64CDD">
              <w:rPr>
                <w:rFonts w:ascii="Times New Roman" w:hAnsi="Times New Roman" w:cs="Times New Roman"/>
                <w:sz w:val="24"/>
                <w:szCs w:val="24"/>
              </w:rPr>
              <w:t>;</w:t>
            </w:r>
          </w:p>
        </w:tc>
      </w:tr>
      <w:tr w:rsidR="00DD55CB" w:rsidRPr="00324A17" w:rsidTr="00ED3456">
        <w:trPr>
          <w:trHeight w:val="20"/>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tcPr>
          <w:p w:rsidR="00DD55CB" w:rsidRPr="00324A17" w:rsidRDefault="00DD55CB" w:rsidP="00523457">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DD55CB" w:rsidRPr="00324A17" w:rsidRDefault="00017DD7"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7.1.1.3</w:t>
            </w:r>
            <w:r w:rsidRPr="00324A17">
              <w:rPr>
                <w:rFonts w:ascii="Times New Roman" w:hAnsi="Times New Roman" w:cs="Times New Roman"/>
                <w:i w:val="0"/>
                <w:lang w:val="kk-KZ"/>
              </w:rPr>
              <w:t xml:space="preserve"> </w:t>
            </w:r>
            <w:r w:rsidRPr="00324A17">
              <w:rPr>
                <w:rFonts w:ascii="Times New Roman" w:hAnsi="Times New Roman" w:cs="Times New Roman"/>
                <w:i w:val="0"/>
              </w:rPr>
              <w:t>проводить самостоятельные занятия по развитию основных физических способностей, коррекции осанки и телосложения</w:t>
            </w:r>
            <w:r w:rsidR="00D64CDD">
              <w:rPr>
                <w:rFonts w:ascii="Times New Roman" w:hAnsi="Times New Roman" w:cs="Times New Roman"/>
                <w:i w:val="0"/>
              </w:rPr>
              <w:t>;</w:t>
            </w:r>
          </w:p>
        </w:tc>
      </w:tr>
      <w:tr w:rsidR="00DD55CB" w:rsidRPr="00324A17" w:rsidTr="00ED3456">
        <w:trPr>
          <w:trHeight w:val="20"/>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tcPr>
          <w:p w:rsidR="00DD55CB" w:rsidRPr="00324A17" w:rsidRDefault="00DD55CB" w:rsidP="00523457">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DD55CB" w:rsidRPr="00324A17" w:rsidRDefault="00017DD7"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val="kk-KZ" w:eastAsia="en-US"/>
              </w:rPr>
              <w:t xml:space="preserve">7.2.2.1 </w:t>
            </w:r>
            <w:r w:rsidRPr="00324A17">
              <w:rPr>
                <w:rFonts w:ascii="Times New Roman" w:hAnsi="Times New Roman" w:cs="Times New Roman"/>
                <w:i w:val="0"/>
              </w:rPr>
              <w:t>понимать правила соревновательной деятельности и правила судейства</w:t>
            </w:r>
          </w:p>
        </w:tc>
      </w:tr>
      <w:tr w:rsidR="00DD55CB" w:rsidRPr="00324A17" w:rsidTr="00ED3456">
        <w:trPr>
          <w:trHeight w:val="20"/>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tcPr>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hAnsi="Times New Roman" w:cs="Times New Roman"/>
                <w:bCs/>
                <w:sz w:val="24"/>
                <w:szCs w:val="24"/>
              </w:rPr>
              <w:t>Р</w:t>
            </w:r>
            <w:r w:rsidR="00DD55CB" w:rsidRPr="00324A17">
              <w:rPr>
                <w:rFonts w:ascii="Times New Roman" w:hAnsi="Times New Roman" w:cs="Times New Roman"/>
                <w:bCs/>
                <w:sz w:val="24"/>
                <w:szCs w:val="24"/>
              </w:rPr>
              <w:t>абот</w:t>
            </w:r>
            <w:r w:rsidRPr="00324A17">
              <w:rPr>
                <w:rFonts w:ascii="Times New Roman" w:hAnsi="Times New Roman" w:cs="Times New Roman"/>
                <w:bCs/>
                <w:sz w:val="24"/>
                <w:szCs w:val="24"/>
              </w:rPr>
              <w:t>а</w:t>
            </w:r>
            <w:r w:rsidR="00DD55CB" w:rsidRPr="00324A17">
              <w:rPr>
                <w:rFonts w:ascii="Times New Roman" w:hAnsi="Times New Roman" w:cs="Times New Roman"/>
                <w:bCs/>
                <w:sz w:val="24"/>
                <w:szCs w:val="24"/>
              </w:rPr>
              <w:t xml:space="preserve"> в команде</w:t>
            </w:r>
            <w:r w:rsidRPr="00324A17">
              <w:rPr>
                <w:rFonts w:ascii="Times New Roman" w:eastAsia="Times New Roman" w:hAnsi="Times New Roman" w:cs="Times New Roman"/>
                <w:kern w:val="0"/>
                <w:sz w:val="24"/>
                <w:szCs w:val="24"/>
              </w:rPr>
              <w:t xml:space="preserve">  по развитию</w:t>
            </w:r>
          </w:p>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 социальных</w:t>
            </w:r>
          </w:p>
          <w:p w:rsidR="00DD55CB" w:rsidRPr="00324A17" w:rsidRDefault="00306D3F"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навыков</w:t>
            </w:r>
          </w:p>
        </w:tc>
        <w:tc>
          <w:tcPr>
            <w:tcW w:w="5670" w:type="dxa"/>
            <w:tcBorders>
              <w:bottom w:val="single" w:sz="4" w:space="0" w:color="auto"/>
            </w:tcBorders>
            <w:shd w:val="clear" w:color="auto" w:fill="auto"/>
          </w:tcPr>
          <w:p w:rsidR="00DD55CB" w:rsidRPr="00324A17" w:rsidRDefault="00D905D5" w:rsidP="00523457">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(недоразвитие, нарушение или утрата двигательных функций)</w:t>
            </w:r>
            <w:r w:rsidR="00D64CDD">
              <w:rPr>
                <w:rFonts w:ascii="Times New Roman" w:hAnsi="Times New Roman" w:cs="Times New Roman"/>
                <w:sz w:val="24"/>
                <w:szCs w:val="24"/>
              </w:rPr>
              <w:t>;</w:t>
            </w:r>
          </w:p>
        </w:tc>
      </w:tr>
      <w:tr w:rsidR="00DD55CB" w:rsidRPr="00324A17" w:rsidTr="00ED3456">
        <w:tc>
          <w:tcPr>
            <w:tcW w:w="9644" w:type="dxa"/>
            <w:gridSpan w:val="3"/>
            <w:shd w:val="clear" w:color="auto" w:fill="auto"/>
          </w:tcPr>
          <w:p w:rsidR="00DD55CB" w:rsidRPr="00D64CDD" w:rsidRDefault="00DD55CB" w:rsidP="00D64CDD">
            <w:pPr>
              <w:spacing w:after="0" w:line="240" w:lineRule="auto"/>
              <w:jc w:val="center"/>
              <w:rPr>
                <w:rFonts w:ascii="Times New Roman" w:hAnsi="Times New Roman" w:cs="Times New Roman"/>
                <w:sz w:val="24"/>
                <w:szCs w:val="24"/>
              </w:rPr>
            </w:pPr>
            <w:r w:rsidRPr="00D64CDD">
              <w:rPr>
                <w:rFonts w:ascii="Times New Roman" w:hAnsi="Times New Roman" w:cs="Times New Roman"/>
                <w:sz w:val="24"/>
                <w:szCs w:val="24"/>
              </w:rPr>
              <w:t>2 четверть</w:t>
            </w:r>
          </w:p>
        </w:tc>
      </w:tr>
      <w:tr w:rsidR="00DD55CB" w:rsidRPr="00324A17" w:rsidTr="00ED3456">
        <w:trPr>
          <w:trHeight w:val="624"/>
        </w:trPr>
        <w:tc>
          <w:tcPr>
            <w:tcW w:w="1848" w:type="dxa"/>
            <w:vMerge w:val="restart"/>
            <w:shd w:val="clear" w:color="auto" w:fill="auto"/>
          </w:tcPr>
          <w:p w:rsidR="00306D3F" w:rsidRPr="0011294C" w:rsidRDefault="0011294C"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Pr>
                <w:rFonts w:ascii="Times New Roman" w:hAnsi="Times New Roman" w:cs="Times New Roman"/>
                <w:sz w:val="24"/>
                <w:szCs w:val="24"/>
              </w:rPr>
              <w:t>3</w:t>
            </w:r>
          </w:p>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Расширение навыков</w:t>
            </w:r>
          </w:p>
          <w:p w:rsidR="00DD55CB" w:rsidRPr="00324A17" w:rsidRDefault="00306D3F"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по гимнастике</w:t>
            </w:r>
            <w:r w:rsidRPr="00324A17">
              <w:rPr>
                <w:rFonts w:ascii="Times New Roman" w:hAnsi="Times New Roman" w:cs="Times New Roman"/>
                <w:bCs/>
                <w:sz w:val="24"/>
                <w:szCs w:val="24"/>
              </w:rPr>
              <w:t xml:space="preserve"> </w:t>
            </w:r>
          </w:p>
        </w:tc>
        <w:tc>
          <w:tcPr>
            <w:tcW w:w="2126" w:type="dxa"/>
          </w:tcPr>
          <w:p w:rsidR="00DD55CB" w:rsidRPr="00324A17" w:rsidRDefault="00410539" w:rsidP="00523457">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DD55CB" w:rsidRPr="00324A17">
              <w:rPr>
                <w:rFonts w:ascii="Times New Roman" w:hAnsi="Times New Roman" w:cs="Times New Roman"/>
                <w:sz w:val="24"/>
                <w:szCs w:val="24"/>
              </w:rPr>
              <w:t xml:space="preserve"> </w:t>
            </w:r>
          </w:p>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Композиции </w:t>
            </w:r>
          </w:p>
          <w:p w:rsidR="00306D3F" w:rsidRPr="00324A17" w:rsidRDefault="00306D3F"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на матах и</w:t>
            </w:r>
          </w:p>
          <w:p w:rsidR="00DD55CB" w:rsidRPr="00324A17" w:rsidRDefault="00306D3F"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небольших гимнастических снарядах</w:t>
            </w:r>
          </w:p>
        </w:tc>
        <w:tc>
          <w:tcPr>
            <w:tcW w:w="5670" w:type="dxa"/>
            <w:tcBorders>
              <w:bottom w:val="nil"/>
            </w:tcBorders>
            <w:shd w:val="clear" w:color="auto" w:fill="auto"/>
          </w:tcPr>
          <w:p w:rsidR="005D7C4C" w:rsidRPr="00324A17" w:rsidRDefault="005D7C4C" w:rsidP="00523457">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rPr>
              <w:t>7.3.3.2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оказывать первую помощь при травмах и несчастных случаях</w:t>
            </w:r>
            <w:r w:rsidR="00D64CDD">
              <w:rPr>
                <w:rFonts w:ascii="Times New Roman" w:hAnsi="Times New Roman" w:cs="Times New Roman"/>
                <w:sz w:val="24"/>
                <w:szCs w:val="24"/>
              </w:rPr>
              <w:t>;</w:t>
            </w:r>
          </w:p>
          <w:p w:rsidR="004B33E7" w:rsidRPr="00324A17" w:rsidRDefault="004B33E7" w:rsidP="00523457">
            <w:pPr>
              <w:pStyle w:val="aa"/>
              <w:spacing w:before="0" w:after="0" w:line="240" w:lineRule="auto"/>
              <w:rPr>
                <w:rFonts w:ascii="Times New Roman" w:hAnsi="Times New Roman" w:cs="Times New Roman"/>
                <w:i w:val="0"/>
              </w:rPr>
            </w:pPr>
            <w:r w:rsidRPr="00324A17">
              <w:rPr>
                <w:rFonts w:ascii="Times New Roman" w:eastAsia="Arial" w:hAnsi="Times New Roman" w:cs="Times New Roman"/>
                <w:i w:val="0"/>
                <w:lang w:eastAsia="en-US"/>
              </w:rPr>
              <w:t xml:space="preserve">7.1.3.1 </w:t>
            </w:r>
            <w:r w:rsidRPr="00324A17">
              <w:rPr>
                <w:rFonts w:ascii="Times New Roman" w:hAnsi="Times New Roman" w:cs="Times New Roman"/>
                <w:i w:val="0"/>
              </w:rPr>
              <w:t xml:space="preserve">совершенствовать умение выполнять  гимнастические упражнения на снарядах, со снарядами и инвентарем </w:t>
            </w:r>
            <w:r w:rsidR="00D64CDD">
              <w:rPr>
                <w:rFonts w:ascii="Times New Roman" w:hAnsi="Times New Roman" w:cs="Times New Roman"/>
                <w:i w:val="0"/>
              </w:rPr>
              <w:t>;</w:t>
            </w:r>
          </w:p>
          <w:p w:rsidR="006B483E" w:rsidRPr="00324A17" w:rsidRDefault="006B483E" w:rsidP="00523457">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7.1.3.5 правильно и точно </w:t>
            </w:r>
            <w:r w:rsidRPr="00324A17">
              <w:rPr>
                <w:rFonts w:ascii="Times New Roman" w:hAnsi="Times New Roman" w:cs="Times New Roman"/>
                <w:sz w:val="24"/>
                <w:szCs w:val="24"/>
              </w:rPr>
              <w:t>преодолевать отдельные вертикальные и горизонтальные препятствия</w:t>
            </w:r>
            <w:r w:rsidR="00D64CDD">
              <w:rPr>
                <w:rFonts w:ascii="Times New Roman" w:hAnsi="Times New Roman" w:cs="Times New Roman"/>
                <w:sz w:val="24"/>
                <w:szCs w:val="24"/>
              </w:rPr>
              <w:t>;</w:t>
            </w:r>
          </w:p>
          <w:p w:rsidR="00DD55CB" w:rsidRPr="00324A17" w:rsidRDefault="006B483E"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7.2.1.3 </w:t>
            </w:r>
            <w:r w:rsidRPr="00324A17">
              <w:rPr>
                <w:rFonts w:ascii="Times New Roman" w:hAnsi="Times New Roman" w:cs="Times New Roman"/>
                <w:sz w:val="24"/>
                <w:szCs w:val="24"/>
              </w:rPr>
              <w:t xml:space="preserve">понимать и объяснять умения и недостатки </w:t>
            </w:r>
            <w:r w:rsidRPr="00324A17">
              <w:rPr>
                <w:rFonts w:ascii="Times New Roman" w:hAnsi="Times New Roman" w:cs="Times New Roman"/>
                <w:sz w:val="24"/>
                <w:szCs w:val="24"/>
              </w:rPr>
              <w:lastRenderedPageBreak/>
              <w:t xml:space="preserve">по двигательным навыкам </w:t>
            </w:r>
          </w:p>
        </w:tc>
      </w:tr>
      <w:tr w:rsidR="00DD55CB" w:rsidRPr="00324A17" w:rsidTr="00ED3456">
        <w:trPr>
          <w:trHeight w:val="268"/>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val="restart"/>
          </w:tcPr>
          <w:p w:rsidR="00DD55CB" w:rsidRPr="00324A17" w:rsidRDefault="00DD55CB"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Простые  и доступные по возможностям обучающихся элементы акробатики</w:t>
            </w:r>
          </w:p>
        </w:tc>
        <w:tc>
          <w:tcPr>
            <w:tcW w:w="5670" w:type="dxa"/>
            <w:tcBorders>
              <w:bottom w:val="nil"/>
            </w:tcBorders>
            <w:shd w:val="clear" w:color="auto" w:fill="auto"/>
          </w:tcPr>
          <w:p w:rsidR="00DD55CB" w:rsidRPr="00324A17" w:rsidRDefault="006B483E" w:rsidP="00523457">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7.1.3.5 правильно и точно </w:t>
            </w:r>
            <w:r w:rsidRPr="00324A17">
              <w:rPr>
                <w:rFonts w:ascii="Times New Roman" w:hAnsi="Times New Roman" w:cs="Times New Roman"/>
                <w:sz w:val="24"/>
                <w:szCs w:val="24"/>
              </w:rPr>
              <w:t>преодолевать отдельные вертикальные и горизонтальные препятствия</w:t>
            </w:r>
            <w:r w:rsidR="00D64CDD">
              <w:rPr>
                <w:rFonts w:ascii="Times New Roman" w:hAnsi="Times New Roman" w:cs="Times New Roman"/>
                <w:sz w:val="24"/>
                <w:szCs w:val="24"/>
              </w:rPr>
              <w:t>;</w:t>
            </w:r>
          </w:p>
        </w:tc>
      </w:tr>
      <w:tr w:rsidR="00DD55CB" w:rsidRPr="00324A17" w:rsidTr="00ED3456">
        <w:trPr>
          <w:trHeight w:val="624"/>
        </w:trPr>
        <w:tc>
          <w:tcPr>
            <w:tcW w:w="1848" w:type="dxa"/>
            <w:vMerge/>
            <w:shd w:val="clear" w:color="auto" w:fill="auto"/>
          </w:tcPr>
          <w:p w:rsidR="00DD55CB" w:rsidRPr="00324A17" w:rsidRDefault="00DD55CB" w:rsidP="00523457">
            <w:pPr>
              <w:spacing w:after="0" w:line="240" w:lineRule="auto"/>
              <w:rPr>
                <w:rFonts w:ascii="Times New Roman" w:hAnsi="Times New Roman" w:cs="Times New Roman"/>
                <w:sz w:val="24"/>
                <w:szCs w:val="24"/>
              </w:rPr>
            </w:pPr>
          </w:p>
        </w:tc>
        <w:tc>
          <w:tcPr>
            <w:tcW w:w="2126" w:type="dxa"/>
            <w:vMerge/>
          </w:tcPr>
          <w:p w:rsidR="00DD55CB" w:rsidRPr="00324A17" w:rsidRDefault="00DD55CB" w:rsidP="00523457">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D905D5" w:rsidRPr="00324A17" w:rsidRDefault="00D905D5" w:rsidP="00523457">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rPr>
              <w:t>7.3.1.4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трудности и риски, определяя некоторые основные пути реагирования на них при выполнении небольшого количества физических упражнений, способствующих укреплению здоровья</w:t>
            </w:r>
            <w:r w:rsidR="00D64CDD">
              <w:rPr>
                <w:rFonts w:ascii="Times New Roman" w:hAnsi="Times New Roman" w:cs="Times New Roman"/>
                <w:sz w:val="24"/>
                <w:szCs w:val="24"/>
              </w:rPr>
              <w:t>;</w:t>
            </w:r>
            <w:r w:rsidRPr="00324A17">
              <w:rPr>
                <w:rFonts w:ascii="Times New Roman" w:eastAsia="Arial" w:hAnsi="Times New Roman" w:cs="Times New Roman"/>
                <w:sz w:val="24"/>
                <w:szCs w:val="24"/>
                <w:lang w:eastAsia="en-US"/>
              </w:rPr>
              <w:t xml:space="preserve"> </w:t>
            </w:r>
          </w:p>
          <w:p w:rsidR="004B33E7" w:rsidRPr="00324A17" w:rsidRDefault="004B33E7" w:rsidP="00523457">
            <w:pPr>
              <w:widowControl w:val="0"/>
              <w:spacing w:after="0" w:line="240" w:lineRule="auto"/>
              <w:rPr>
                <w:rFonts w:ascii="Times New Roman" w:eastAsia="Arial" w:hAnsi="Times New Roman" w:cs="Times New Roman"/>
                <w:sz w:val="24"/>
                <w:szCs w:val="24"/>
                <w:lang w:eastAsia="en-US"/>
              </w:rPr>
            </w:pPr>
            <w:r w:rsidRPr="00324A17">
              <w:rPr>
                <w:rFonts w:ascii="Times New Roman" w:eastAsia="Arial" w:hAnsi="Times New Roman" w:cs="Times New Roman"/>
                <w:sz w:val="24"/>
                <w:szCs w:val="24"/>
                <w:lang w:eastAsia="en-US"/>
              </w:rPr>
              <w:t xml:space="preserve">7.1.3.4 </w:t>
            </w:r>
            <w:r w:rsidRPr="00324A17">
              <w:rPr>
                <w:rFonts w:ascii="Times New Roman" w:eastAsia="Times-Roman" w:hAnsi="Times New Roman" w:cs="Times New Roman"/>
                <w:sz w:val="24"/>
                <w:szCs w:val="24"/>
              </w:rPr>
              <w:t xml:space="preserve">уметь </w:t>
            </w:r>
            <w:r w:rsidRPr="00324A17">
              <w:rPr>
                <w:rFonts w:ascii="Times New Roman" w:hAnsi="Times New Roman" w:cs="Times New Roman"/>
                <w:sz w:val="24"/>
                <w:szCs w:val="24"/>
              </w:rPr>
              <w:t>лазать по канату</w:t>
            </w:r>
            <w:r w:rsidRPr="00324A17">
              <w:rPr>
                <w:rFonts w:ascii="Times New Roman" w:eastAsia="Arial" w:hAnsi="Times New Roman" w:cs="Times New Roman"/>
                <w:sz w:val="24"/>
                <w:szCs w:val="24"/>
                <w:lang w:eastAsia="en-US"/>
              </w:rPr>
              <w:t xml:space="preserve"> </w:t>
            </w:r>
            <w:r w:rsidRPr="00324A17">
              <w:rPr>
                <w:rFonts w:ascii="Times New Roman" w:eastAsia="Times-Roman" w:hAnsi="Times New Roman" w:cs="Times New Roman"/>
                <w:sz w:val="24"/>
                <w:szCs w:val="24"/>
                <w:lang w:eastAsia="en-US"/>
              </w:rPr>
              <w:t>со страховкой учителя</w:t>
            </w:r>
          </w:p>
        </w:tc>
      </w:tr>
      <w:tr w:rsidR="004B33E7" w:rsidRPr="00324A17" w:rsidTr="00ED3456">
        <w:trPr>
          <w:trHeight w:val="1738"/>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tcPr>
          <w:p w:rsidR="004B33E7" w:rsidRPr="00324A17" w:rsidRDefault="004B33E7"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пространственного понимания с</w:t>
            </w:r>
          </w:p>
          <w:p w:rsidR="004B33E7" w:rsidRPr="00324A17" w:rsidRDefault="004B33E7"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помощью гимнастических</w:t>
            </w:r>
          </w:p>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снарядов</w:t>
            </w:r>
          </w:p>
        </w:tc>
        <w:tc>
          <w:tcPr>
            <w:tcW w:w="5670" w:type="dxa"/>
            <w:shd w:val="clear" w:color="auto" w:fill="auto"/>
          </w:tcPr>
          <w:p w:rsidR="004B33E7" w:rsidRPr="00324A17" w:rsidRDefault="004B33E7" w:rsidP="00523457">
            <w:pPr>
              <w:widowControl w:val="0"/>
              <w:spacing w:after="0" w:line="240" w:lineRule="auto"/>
              <w:rPr>
                <w:rFonts w:ascii="Times New Roman" w:eastAsia="Times-Roman" w:hAnsi="Times New Roman" w:cs="Times New Roman"/>
                <w:sz w:val="24"/>
                <w:szCs w:val="24"/>
              </w:rPr>
            </w:pPr>
            <w:r w:rsidRPr="00324A17">
              <w:rPr>
                <w:rFonts w:ascii="Times New Roman" w:eastAsia="Arial" w:hAnsi="Times New Roman" w:cs="Times New Roman"/>
                <w:sz w:val="24"/>
                <w:szCs w:val="24"/>
                <w:lang w:eastAsia="en-US"/>
              </w:rPr>
              <w:t xml:space="preserve">7.1.3.1 </w:t>
            </w:r>
            <w:r w:rsidRPr="00324A17">
              <w:rPr>
                <w:rFonts w:ascii="Times New Roman" w:hAnsi="Times New Roman" w:cs="Times New Roman"/>
                <w:sz w:val="24"/>
                <w:szCs w:val="24"/>
              </w:rPr>
              <w:t>совершенствовать умение выполнять  гимнастические упражнения на снарядах, со снарядами и инвентарем</w:t>
            </w:r>
            <w:r w:rsidR="00D64CDD">
              <w:rPr>
                <w:rFonts w:ascii="Times New Roman" w:hAnsi="Times New Roman" w:cs="Times New Roman"/>
                <w:sz w:val="24"/>
                <w:szCs w:val="24"/>
              </w:rPr>
              <w:t>;</w:t>
            </w:r>
            <w:r w:rsidRPr="00324A17">
              <w:rPr>
                <w:rFonts w:ascii="Times New Roman" w:eastAsia="Times-Roman" w:hAnsi="Times New Roman" w:cs="Times New Roman"/>
                <w:sz w:val="24"/>
                <w:szCs w:val="24"/>
              </w:rPr>
              <w:t xml:space="preserve"> </w:t>
            </w:r>
          </w:p>
          <w:p w:rsidR="004B33E7" w:rsidRPr="00324A17" w:rsidRDefault="004B33E7" w:rsidP="00523457">
            <w:pPr>
              <w:widowControl w:val="0"/>
              <w:spacing w:after="0" w:line="240" w:lineRule="auto"/>
              <w:rPr>
                <w:rFonts w:ascii="Times New Roman" w:eastAsia="Arial" w:hAnsi="Times New Roman" w:cs="Times New Roman"/>
                <w:sz w:val="24"/>
                <w:szCs w:val="24"/>
                <w:lang w:eastAsia="en-US"/>
              </w:rPr>
            </w:pPr>
            <w:r w:rsidRPr="00324A17">
              <w:rPr>
                <w:rFonts w:ascii="Times New Roman" w:eastAsia="Arial" w:hAnsi="Times New Roman" w:cs="Times New Roman"/>
                <w:sz w:val="24"/>
                <w:szCs w:val="24"/>
                <w:lang w:eastAsia="en-US"/>
              </w:rPr>
              <w:t xml:space="preserve">7.1.3.4 </w:t>
            </w:r>
            <w:r w:rsidRPr="00324A17">
              <w:rPr>
                <w:rFonts w:ascii="Times New Roman" w:eastAsia="Times-Roman" w:hAnsi="Times New Roman" w:cs="Times New Roman"/>
                <w:sz w:val="24"/>
                <w:szCs w:val="24"/>
              </w:rPr>
              <w:t xml:space="preserve">уметь </w:t>
            </w:r>
            <w:r w:rsidRPr="00324A17">
              <w:rPr>
                <w:rFonts w:ascii="Times New Roman" w:hAnsi="Times New Roman" w:cs="Times New Roman"/>
                <w:sz w:val="24"/>
                <w:szCs w:val="24"/>
              </w:rPr>
              <w:t>лазать по канату</w:t>
            </w:r>
            <w:r w:rsidRPr="00324A17">
              <w:rPr>
                <w:rFonts w:ascii="Times New Roman" w:eastAsia="Arial" w:hAnsi="Times New Roman" w:cs="Times New Roman"/>
                <w:sz w:val="24"/>
                <w:szCs w:val="24"/>
                <w:lang w:eastAsia="en-US"/>
              </w:rPr>
              <w:t xml:space="preserve"> </w:t>
            </w:r>
            <w:r w:rsidRPr="00324A17">
              <w:rPr>
                <w:rFonts w:ascii="Times New Roman" w:eastAsia="Times-Roman" w:hAnsi="Times New Roman" w:cs="Times New Roman"/>
                <w:sz w:val="24"/>
                <w:szCs w:val="24"/>
                <w:lang w:eastAsia="en-US"/>
              </w:rPr>
              <w:t>со страховкой учителя</w:t>
            </w:r>
          </w:p>
          <w:p w:rsidR="004B33E7" w:rsidRPr="00324A17" w:rsidRDefault="004B33E7" w:rsidP="00523457">
            <w:pPr>
              <w:widowControl w:val="0"/>
              <w:spacing w:after="0" w:line="240" w:lineRule="auto"/>
              <w:rPr>
                <w:rFonts w:ascii="Times New Roman" w:eastAsia="Arial" w:hAnsi="Times New Roman" w:cs="Times New Roman"/>
                <w:sz w:val="24"/>
                <w:szCs w:val="24"/>
                <w:lang w:eastAsia="en-US"/>
              </w:rPr>
            </w:pPr>
          </w:p>
        </w:tc>
      </w:tr>
      <w:tr w:rsidR="004B33E7" w:rsidRPr="00324A17" w:rsidTr="00ED3456">
        <w:trPr>
          <w:trHeight w:val="624"/>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val="restart"/>
          </w:tcPr>
          <w:p w:rsidR="004B33E7" w:rsidRPr="00324A17" w:rsidRDefault="004B33E7" w:rsidP="00523457">
            <w:pPr>
              <w:suppressAutoHyphens w:val="0"/>
              <w:autoSpaceDE w:val="0"/>
              <w:autoSpaceDN w:val="0"/>
              <w:adjustRightInd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Задания с гимнастическим инвентарем</w:t>
            </w:r>
            <w:r w:rsidRPr="00324A17">
              <w:rPr>
                <w:rFonts w:ascii="Times New Roman" w:eastAsia="Times New Roman" w:hAnsi="Times New Roman" w:cs="Times New Roman"/>
                <w:kern w:val="0"/>
                <w:sz w:val="24"/>
                <w:szCs w:val="24"/>
              </w:rPr>
              <w:t xml:space="preserve"> под музыкальное сопровождение</w:t>
            </w:r>
          </w:p>
        </w:tc>
        <w:tc>
          <w:tcPr>
            <w:tcW w:w="5670" w:type="dxa"/>
            <w:tcBorders>
              <w:bottom w:val="nil"/>
            </w:tcBorders>
            <w:shd w:val="clear" w:color="auto" w:fill="auto"/>
          </w:tcPr>
          <w:p w:rsidR="004B33E7" w:rsidRPr="00324A17" w:rsidRDefault="004B33E7" w:rsidP="00523457">
            <w:pPr>
              <w:pStyle w:val="aa"/>
              <w:spacing w:before="0" w:after="0" w:line="240" w:lineRule="auto"/>
              <w:rPr>
                <w:rFonts w:ascii="Times New Roman" w:eastAsia="Times-Roman" w:hAnsi="Times New Roman" w:cs="Times New Roman"/>
                <w:i w:val="0"/>
              </w:rPr>
            </w:pPr>
            <w:r w:rsidRPr="00324A17">
              <w:rPr>
                <w:rFonts w:ascii="Times New Roman" w:hAnsi="Times New Roman" w:cs="Times New Roman"/>
                <w:i w:val="0"/>
              </w:rPr>
              <w:t>7.1.1.3</w:t>
            </w:r>
            <w:r w:rsidRPr="00324A17">
              <w:rPr>
                <w:rFonts w:ascii="Times New Roman" w:hAnsi="Times New Roman" w:cs="Times New Roman"/>
                <w:i w:val="0"/>
                <w:lang w:val="kk-KZ"/>
              </w:rPr>
              <w:t xml:space="preserve"> </w:t>
            </w:r>
            <w:r w:rsidRPr="00324A17">
              <w:rPr>
                <w:rFonts w:ascii="Times New Roman" w:hAnsi="Times New Roman" w:cs="Times New Roman"/>
                <w:i w:val="0"/>
              </w:rPr>
              <w:t>проводить самостоятельные занятия по развитию основных физических способностей, коррекции осанки и телосложения</w:t>
            </w:r>
            <w:r w:rsidR="00D64CDD">
              <w:rPr>
                <w:rFonts w:ascii="Times New Roman" w:hAnsi="Times New Roman" w:cs="Times New Roman"/>
                <w:i w:val="0"/>
              </w:rPr>
              <w:t>;</w:t>
            </w:r>
          </w:p>
        </w:tc>
      </w:tr>
      <w:tr w:rsidR="004B33E7" w:rsidRPr="00324A17" w:rsidTr="00ED3456">
        <w:trPr>
          <w:trHeight w:val="624"/>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B33E7" w:rsidRPr="00324A17" w:rsidRDefault="004B33E7" w:rsidP="00523457">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7.3.1.2 согласовывать дыхание с различными движениями</w:t>
            </w:r>
            <w:r w:rsidR="00D64CDD">
              <w:rPr>
                <w:rFonts w:ascii="Times New Roman" w:hAnsi="Times New Roman" w:cs="Times New Roman"/>
                <w:sz w:val="24"/>
                <w:szCs w:val="24"/>
                <w:lang w:eastAsia="en-US"/>
              </w:rPr>
              <w:t>;</w:t>
            </w:r>
          </w:p>
          <w:p w:rsidR="006B483E" w:rsidRPr="00324A17" w:rsidRDefault="006B483E" w:rsidP="00523457">
            <w:pPr>
              <w:spacing w:after="0" w:line="240" w:lineRule="auto"/>
              <w:rPr>
                <w:rFonts w:ascii="Times New 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7.1.3.1 </w:t>
            </w:r>
            <w:r w:rsidRPr="00324A17">
              <w:rPr>
                <w:rFonts w:ascii="Times New Roman" w:hAnsi="Times New Roman" w:cs="Times New Roman"/>
                <w:sz w:val="24"/>
                <w:szCs w:val="24"/>
              </w:rPr>
              <w:t>совершенствовать умение выполнять  гимнастические упражнения на снарядах, со снарядами и инвентарем</w:t>
            </w:r>
          </w:p>
        </w:tc>
      </w:tr>
      <w:tr w:rsidR="00D905D5" w:rsidRPr="00324A17" w:rsidTr="00ED3456">
        <w:trPr>
          <w:trHeight w:val="2900"/>
        </w:trPr>
        <w:tc>
          <w:tcPr>
            <w:tcW w:w="1848" w:type="dxa"/>
            <w:vMerge w:val="restart"/>
            <w:shd w:val="clear" w:color="auto" w:fill="auto"/>
          </w:tcPr>
          <w:p w:rsidR="00D905D5" w:rsidRPr="00324A17" w:rsidRDefault="0011294C" w:rsidP="00523457">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lang w:val="kk-KZ"/>
              </w:rPr>
              <w:t xml:space="preserve"> </w:t>
            </w:r>
            <w:r w:rsidR="00D905D5" w:rsidRPr="00324A17">
              <w:rPr>
                <w:rFonts w:ascii="Times New Roman" w:hAnsi="Times New Roman" w:cs="Times New Roman"/>
                <w:bCs/>
                <w:sz w:val="24"/>
                <w:szCs w:val="24"/>
              </w:rPr>
              <w:t>Изучение видов спорта Казахстана (</w:t>
            </w:r>
            <w:r w:rsidR="00D905D5" w:rsidRPr="00324A17">
              <w:rPr>
                <w:rFonts w:ascii="Times New Roman" w:eastAsia="Times New Roman" w:hAnsi="Times New Roman" w:cs="Times New Roman"/>
                <w:kern w:val="0"/>
                <w:sz w:val="24"/>
                <w:szCs w:val="24"/>
              </w:rPr>
              <w:t>Национальные игры)</w:t>
            </w:r>
          </w:p>
          <w:p w:rsidR="00D905D5" w:rsidRPr="00324A17" w:rsidRDefault="00D905D5" w:rsidP="00523457">
            <w:pPr>
              <w:spacing w:after="0" w:line="240" w:lineRule="auto"/>
              <w:rPr>
                <w:rFonts w:ascii="Times New Roman" w:hAnsi="Times New Roman" w:cs="Times New Roman"/>
                <w:sz w:val="24"/>
                <w:szCs w:val="24"/>
              </w:rPr>
            </w:pPr>
          </w:p>
        </w:tc>
        <w:tc>
          <w:tcPr>
            <w:tcW w:w="2126" w:type="dxa"/>
          </w:tcPr>
          <w:p w:rsidR="00D905D5" w:rsidRPr="00324A17" w:rsidRDefault="00D905D5"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навыков творчества,</w:t>
            </w:r>
          </w:p>
          <w:p w:rsidR="00D905D5" w:rsidRPr="00324A17" w:rsidRDefault="00D905D5"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взаимоотношений</w:t>
            </w:r>
            <w:r w:rsidRPr="00324A17">
              <w:rPr>
                <w:rFonts w:ascii="Times New Roman" w:hAnsi="Times New Roman" w:cs="Times New Roman"/>
                <w:bCs/>
                <w:sz w:val="24"/>
                <w:szCs w:val="24"/>
              </w:rPr>
              <w:t xml:space="preserve"> средствами национальных игр</w:t>
            </w:r>
          </w:p>
        </w:tc>
        <w:tc>
          <w:tcPr>
            <w:tcW w:w="5670" w:type="dxa"/>
            <w:shd w:val="clear" w:color="auto" w:fill="auto"/>
          </w:tcPr>
          <w:p w:rsidR="00D905D5" w:rsidRPr="00324A17" w:rsidRDefault="00D905D5" w:rsidP="00523457">
            <w:pPr>
              <w:pStyle w:val="ab"/>
              <w:spacing w:before="0" w:after="0"/>
              <w:jc w:val="left"/>
              <w:rPr>
                <w:sz w:val="24"/>
                <w:szCs w:val="24"/>
              </w:rPr>
            </w:pPr>
            <w:r w:rsidRPr="00324A17">
              <w:rPr>
                <w:rFonts w:eastAsia="Arial"/>
                <w:sz w:val="24"/>
                <w:szCs w:val="24"/>
                <w:lang w:eastAsia="en-US"/>
              </w:rPr>
              <w:t xml:space="preserve">7.1.3.2 </w:t>
            </w:r>
            <w:r w:rsidRPr="00324A17">
              <w:rPr>
                <w:sz w:val="24"/>
                <w:szCs w:val="24"/>
              </w:rPr>
              <w:t>совершенствовать метать мяч на дальность и в цель</w:t>
            </w:r>
            <w:r w:rsidRPr="00324A17">
              <w:rPr>
                <w:sz w:val="24"/>
                <w:szCs w:val="24"/>
                <w:lang w:val="kk-KZ"/>
              </w:rPr>
              <w:t xml:space="preserve"> </w:t>
            </w:r>
            <w:r w:rsidRPr="00324A17">
              <w:rPr>
                <w:sz w:val="24"/>
                <w:szCs w:val="24"/>
              </w:rPr>
              <w:t>умение</w:t>
            </w:r>
            <w:r w:rsidR="00D64CDD">
              <w:rPr>
                <w:sz w:val="24"/>
                <w:szCs w:val="24"/>
              </w:rPr>
              <w:t>;</w:t>
            </w:r>
          </w:p>
          <w:p w:rsidR="00D905D5" w:rsidRPr="00324A17" w:rsidRDefault="00D905D5" w:rsidP="00523457">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rPr>
              <w:t>7.1.1.2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уметь технически правильно выполнять двигательные действия избранного вида спортивной специализации</w:t>
            </w:r>
            <w:r w:rsidR="00D64CDD">
              <w:rPr>
                <w:rFonts w:ascii="Times New Roman" w:hAnsi="Times New Roman" w:cs="Times New Roman"/>
                <w:sz w:val="24"/>
                <w:szCs w:val="24"/>
              </w:rPr>
              <w:t>;</w:t>
            </w:r>
          </w:p>
          <w:p w:rsidR="00D905D5" w:rsidRPr="00324A17" w:rsidRDefault="00D905D5" w:rsidP="00523457">
            <w:pPr>
              <w:pStyle w:val="aa"/>
              <w:spacing w:before="0" w:after="0" w:line="240" w:lineRule="auto"/>
              <w:rPr>
                <w:rFonts w:ascii="Times New Roman" w:hAnsi="Times New Roman" w:cs="Times New Roman"/>
                <w:i w:val="0"/>
              </w:rPr>
            </w:pPr>
            <w:r w:rsidRPr="00324A17">
              <w:rPr>
                <w:rFonts w:ascii="Times New Roman" w:hAnsi="Times New Roman" w:cs="Times New Roman"/>
                <w:i w:val="0"/>
              </w:rPr>
              <w:t xml:space="preserve">7.3.2.1 понимать трудности при </w:t>
            </w:r>
            <w:r w:rsidRPr="00324A17">
              <w:rPr>
                <w:rFonts w:ascii="Times New Roman" w:eastAsia="Times New Roman" w:hAnsi="Times New Roman" w:cs="Times New Roman"/>
                <w:i w:val="0"/>
              </w:rPr>
              <w:t>умении организовывать свою деятельность социально-приемлемыми способами на основе освоения физической культуры и правил поведения в обществе</w:t>
            </w:r>
          </w:p>
        </w:tc>
      </w:tr>
      <w:tr w:rsidR="004B33E7" w:rsidRPr="00324A17" w:rsidTr="00ED3456">
        <w:trPr>
          <w:trHeight w:val="227"/>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bCs/>
                <w:sz w:val="24"/>
                <w:szCs w:val="24"/>
              </w:rPr>
            </w:pPr>
          </w:p>
        </w:tc>
        <w:tc>
          <w:tcPr>
            <w:tcW w:w="2126" w:type="dxa"/>
            <w:vMerge w:val="restart"/>
          </w:tcPr>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Участие в процессе разработки элементов игр</w:t>
            </w:r>
          </w:p>
        </w:tc>
        <w:tc>
          <w:tcPr>
            <w:tcW w:w="5670" w:type="dxa"/>
            <w:tcBorders>
              <w:bottom w:val="nil"/>
            </w:tcBorders>
            <w:shd w:val="clear" w:color="auto" w:fill="auto"/>
          </w:tcPr>
          <w:p w:rsidR="004B33E7" w:rsidRPr="00324A17" w:rsidRDefault="00580DA0" w:rsidP="00523457">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7.1.3.6 уметь </w:t>
            </w:r>
            <w:r w:rsidRPr="00324A17">
              <w:rPr>
                <w:rFonts w:ascii="Times New Roman" w:hAnsi="Times New Roman" w:cs="Times New Roman"/>
                <w:sz w:val="24"/>
                <w:szCs w:val="24"/>
              </w:rPr>
              <w:t>играть в одн</w:t>
            </w:r>
            <w:r w:rsidR="00436692" w:rsidRPr="00324A17">
              <w:rPr>
                <w:rFonts w:ascii="Times New Roman" w:hAnsi="Times New Roman" w:cs="Times New Roman"/>
                <w:sz w:val="24"/>
                <w:szCs w:val="24"/>
              </w:rPr>
              <w:t>у из спортивных игр по правилам</w:t>
            </w:r>
            <w:r w:rsidR="00D64CDD">
              <w:rPr>
                <w:rFonts w:ascii="Times New Roman" w:hAnsi="Times New Roman" w:cs="Times New Roman"/>
                <w:sz w:val="24"/>
                <w:szCs w:val="24"/>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Pr>
          <w:p w:rsidR="004B33E7" w:rsidRPr="00324A17" w:rsidRDefault="004B33E7" w:rsidP="00523457">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4B33E7" w:rsidRPr="00324A17" w:rsidRDefault="00580DA0"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val="kk-KZ" w:eastAsia="en-US"/>
              </w:rPr>
              <w:t xml:space="preserve">7.2.2.1 </w:t>
            </w:r>
            <w:r w:rsidRPr="00324A17">
              <w:rPr>
                <w:rFonts w:ascii="Times New Roman" w:hAnsi="Times New Roman" w:cs="Times New Roman"/>
                <w:i w:val="0"/>
              </w:rPr>
              <w:t>понимать правила соревновательной деятельности и правила судейства</w:t>
            </w:r>
          </w:p>
        </w:tc>
      </w:tr>
      <w:tr w:rsidR="004B33E7" w:rsidRPr="00324A17" w:rsidTr="00ED3456">
        <w:trPr>
          <w:trHeight w:val="113"/>
        </w:trPr>
        <w:tc>
          <w:tcPr>
            <w:tcW w:w="9644" w:type="dxa"/>
            <w:gridSpan w:val="3"/>
            <w:shd w:val="clear" w:color="auto" w:fill="auto"/>
          </w:tcPr>
          <w:p w:rsidR="004B33E7" w:rsidRPr="00324A17" w:rsidRDefault="004B33E7" w:rsidP="000A553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3 четверть</w:t>
            </w:r>
          </w:p>
        </w:tc>
      </w:tr>
      <w:tr w:rsidR="004B33E7" w:rsidRPr="00324A17" w:rsidTr="00ED3456">
        <w:tc>
          <w:tcPr>
            <w:tcW w:w="1848" w:type="dxa"/>
            <w:vMerge w:val="restart"/>
            <w:shd w:val="clear" w:color="auto" w:fill="auto"/>
          </w:tcPr>
          <w:p w:rsidR="004B33E7" w:rsidRPr="00324A17" w:rsidRDefault="0011294C" w:rsidP="00523457">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r w:rsidR="004B33E7" w:rsidRPr="00324A17">
              <w:rPr>
                <w:rFonts w:ascii="Times New Roman" w:hAnsi="Times New Roman" w:cs="Times New Roman"/>
                <w:bCs/>
                <w:sz w:val="24"/>
                <w:szCs w:val="24"/>
              </w:rPr>
              <w:t xml:space="preserve"> Лыжная/кроссовая/коньковая подготовки</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(Уроки лыжной/коньковой/кроссовой подготовки взаимозаменяемы, в </w:t>
            </w:r>
            <w:r w:rsidRPr="00324A17">
              <w:rPr>
                <w:rFonts w:ascii="Times New Roman" w:hAnsi="Times New Roman" w:cs="Times New Roman"/>
                <w:sz w:val="24"/>
                <w:szCs w:val="24"/>
              </w:rPr>
              <w:lastRenderedPageBreak/>
              <w:t>соответствии с климатическими условиями регионов )</w:t>
            </w:r>
          </w:p>
        </w:tc>
        <w:tc>
          <w:tcPr>
            <w:tcW w:w="2126" w:type="dxa"/>
            <w:vMerge w:val="restart"/>
          </w:tcPr>
          <w:p w:rsidR="004B33E7" w:rsidRPr="00324A17" w:rsidRDefault="00410539" w:rsidP="0052345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ТБ</w:t>
            </w:r>
          </w:p>
          <w:p w:rsidR="004B33E7" w:rsidRPr="00324A17" w:rsidRDefault="004B33E7" w:rsidP="00523457">
            <w:pPr>
              <w:spacing w:after="0" w:line="240" w:lineRule="auto"/>
              <w:rPr>
                <w:rFonts w:ascii="Times New Roman" w:hAnsi="Times New Roman" w:cs="Times New Roman"/>
                <w:bCs/>
                <w:sz w:val="24"/>
                <w:szCs w:val="24"/>
                <w:lang w:val="kk-KZ"/>
              </w:rPr>
            </w:pPr>
          </w:p>
        </w:tc>
        <w:tc>
          <w:tcPr>
            <w:tcW w:w="5670" w:type="dxa"/>
            <w:tcBorders>
              <w:bottom w:val="nil"/>
            </w:tcBorders>
            <w:shd w:val="clear" w:color="auto" w:fill="auto"/>
          </w:tcPr>
          <w:p w:rsidR="004B33E7" w:rsidRPr="00324A17" w:rsidRDefault="004B33E7"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7.1.1.1 улучшить качество основных двигательных навыков при выполнении разных физических упражнений</w:t>
            </w:r>
            <w:r w:rsidR="00D64CDD">
              <w:rPr>
                <w:rFonts w:ascii="Times New Roman" w:hAnsi="Times New Roman" w:cs="Times New Roman"/>
                <w:i w:val="0"/>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B33E7" w:rsidRPr="00324A17" w:rsidRDefault="006B483E"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val="kk-KZ" w:eastAsia="en-US"/>
              </w:rPr>
              <w:t xml:space="preserve">7.2.2.1 </w:t>
            </w:r>
            <w:r w:rsidRPr="00324A17">
              <w:rPr>
                <w:rFonts w:ascii="Times New Roman" w:hAnsi="Times New Roman" w:cs="Times New Roman"/>
                <w:i w:val="0"/>
              </w:rPr>
              <w:t>понимать правила соревновательной деятельности и правила судейства</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val="restart"/>
            <w:tcBorders>
              <w:bottom w:val="nil"/>
            </w:tcBorders>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Развитие компонентов физического состояния через задания</w:t>
            </w:r>
          </w:p>
        </w:tc>
        <w:tc>
          <w:tcPr>
            <w:tcW w:w="5670" w:type="dxa"/>
            <w:tcBorders>
              <w:bottom w:val="nil"/>
            </w:tcBorders>
            <w:shd w:val="clear" w:color="auto" w:fill="auto"/>
          </w:tcPr>
          <w:p w:rsidR="004B33E7" w:rsidRPr="00324A17" w:rsidRDefault="00580DA0" w:rsidP="00523457">
            <w:pPr>
              <w:spacing w:after="0" w:line="240" w:lineRule="auto"/>
              <w:rPr>
                <w:rFonts w:ascii="Times New 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7.1.3.7 </w:t>
            </w:r>
            <w:r w:rsidRPr="00324A17">
              <w:rPr>
                <w:rFonts w:ascii="Times New Roman" w:hAnsi="Times New Roman" w:cs="Times New Roman"/>
                <w:sz w:val="24"/>
                <w:szCs w:val="24"/>
              </w:rPr>
              <w:t xml:space="preserve">в соответствии с климатическими условиями регионов </w:t>
            </w:r>
            <w:r w:rsidR="000A5BC3" w:rsidRPr="00324A17">
              <w:rPr>
                <w:rFonts w:ascii="Times New Roman" w:hAnsi="Times New Roman" w:cs="Times New Roman"/>
                <w:sz w:val="24"/>
                <w:szCs w:val="24"/>
              </w:rPr>
              <w:t xml:space="preserve">выполнять </w:t>
            </w:r>
            <w:r w:rsidRPr="00324A17">
              <w:rPr>
                <w:rFonts w:ascii="Times New Roman" w:hAnsi="Times New Roman" w:cs="Times New Roman"/>
                <w:sz w:val="24"/>
                <w:szCs w:val="24"/>
              </w:rPr>
              <w:t>одновременный одношажный ход (стартовый вариант). Коньковый ход. Торможение и поворот плугом</w:t>
            </w:r>
            <w:r w:rsidR="00D64CDD">
              <w:rPr>
                <w:rFonts w:ascii="Times New Roman" w:hAnsi="Times New Roman" w:cs="Times New Roman"/>
                <w:sz w:val="24"/>
                <w:szCs w:val="24"/>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4B33E7" w:rsidRPr="00324A17" w:rsidRDefault="004B33E7" w:rsidP="00523457">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4B33E7" w:rsidRPr="00324A17" w:rsidRDefault="004B33E7" w:rsidP="00523457">
            <w:pPr>
              <w:pStyle w:val="aa"/>
              <w:spacing w:before="0" w:after="0" w:line="240" w:lineRule="auto"/>
              <w:rPr>
                <w:rFonts w:ascii="Times New Roman" w:hAnsi="Times New Roman" w:cs="Times New Roman"/>
                <w:i w:val="0"/>
                <w:lang w:eastAsia="en-US"/>
              </w:rPr>
            </w:pPr>
            <w:r w:rsidRPr="00324A17">
              <w:rPr>
                <w:rFonts w:ascii="Times New Roman" w:eastAsia="Times New Roman" w:hAnsi="Times New Roman" w:cs="Times New Roman"/>
                <w:i w:val="0"/>
                <w:lang w:eastAsia="en-US"/>
              </w:rPr>
              <w:t xml:space="preserve">7.1.2.2 выполнять самостоятельно </w:t>
            </w:r>
            <w:r w:rsidRPr="00324A17">
              <w:rPr>
                <w:rFonts w:ascii="Times New Roman" w:hAnsi="Times New Roman" w:cs="Times New Roman"/>
                <w:i w:val="0"/>
              </w:rPr>
              <w:t xml:space="preserve">физические </w:t>
            </w:r>
            <w:r w:rsidRPr="00324A17">
              <w:rPr>
                <w:rFonts w:ascii="Times New Roman" w:hAnsi="Times New Roman" w:cs="Times New Roman"/>
                <w:i w:val="0"/>
              </w:rPr>
              <w:lastRenderedPageBreak/>
              <w:t>упражнения для индивидуального двигательного режима</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4B33E7" w:rsidRPr="00324A17" w:rsidRDefault="00D905D5"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Двигательная деятельность на свежем воздухе</w:t>
            </w:r>
          </w:p>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single" w:sz="4" w:space="0" w:color="auto"/>
              <w:bottom w:val="nil"/>
            </w:tcBorders>
            <w:shd w:val="clear" w:color="auto" w:fill="auto"/>
          </w:tcPr>
          <w:p w:rsidR="00580DA0" w:rsidRPr="00324A17" w:rsidRDefault="00580DA0" w:rsidP="00523457">
            <w:pPr>
              <w:pStyle w:val="aa"/>
              <w:spacing w:before="0" w:after="0" w:line="240" w:lineRule="auto"/>
              <w:rPr>
                <w:rFonts w:ascii="Times New Roman" w:eastAsia="Times New Roman" w:hAnsi="Times New Roman" w:cs="Times New Roman"/>
                <w:i w:val="0"/>
              </w:rPr>
            </w:pPr>
            <w:r w:rsidRPr="00324A17">
              <w:rPr>
                <w:rFonts w:ascii="Times New Roman" w:hAnsi="Times New Roman" w:cs="Times New Roman"/>
                <w:i w:val="0"/>
              </w:rPr>
              <w:t xml:space="preserve">7.3.2.1 понимать трудности при </w:t>
            </w:r>
            <w:r w:rsidRPr="00324A17">
              <w:rPr>
                <w:rFonts w:ascii="Times New Roman" w:eastAsia="Times New Roman" w:hAnsi="Times New Roman" w:cs="Times New Roman"/>
                <w:i w:val="0"/>
              </w:rPr>
              <w:t>умении организовывать свою деятельность социально-приемлемыми способами на основе освоения физической культуры и правил поведения в обществе</w:t>
            </w:r>
            <w:r w:rsidR="00D64CDD">
              <w:rPr>
                <w:rFonts w:ascii="Times New Roman" w:eastAsia="Times New Roman" w:hAnsi="Times New Roman" w:cs="Times New Roman"/>
                <w:i w:val="0"/>
              </w:rPr>
              <w:t>;</w:t>
            </w:r>
          </w:p>
          <w:p w:rsidR="004B33E7" w:rsidRPr="00324A17" w:rsidRDefault="00580DA0" w:rsidP="00523457">
            <w:pPr>
              <w:pStyle w:val="aa"/>
              <w:spacing w:before="0" w:after="0" w:line="240" w:lineRule="auto"/>
              <w:rPr>
                <w:rFonts w:ascii="Times New Roman" w:hAnsi="Times New Roman" w:cs="Times New Roman"/>
                <w:i w:val="0"/>
                <w:lang w:eastAsia="en-US"/>
              </w:rPr>
            </w:pPr>
            <w:r w:rsidRPr="00324A17">
              <w:rPr>
                <w:rFonts w:ascii="Times New Roman" w:eastAsia="Arial" w:hAnsi="Times New Roman" w:cs="Times New Roman"/>
                <w:i w:val="0"/>
                <w:lang w:eastAsia="en-US"/>
              </w:rPr>
              <w:t xml:space="preserve">7.1.3.7 </w:t>
            </w:r>
            <w:r w:rsidRPr="00324A17">
              <w:rPr>
                <w:rFonts w:ascii="Times New Roman" w:hAnsi="Times New Roman" w:cs="Times New Roman"/>
                <w:i w:val="0"/>
              </w:rPr>
              <w:t>в соответствии с климатическими условиями регионов одновременный одношажный ход (стартовый вариант). Коньковый ход. Торможение и поворот плугом</w:t>
            </w:r>
          </w:p>
        </w:tc>
      </w:tr>
      <w:tr w:rsidR="004B33E7" w:rsidRPr="00324A17" w:rsidTr="00ED3456">
        <w:trPr>
          <w:trHeight w:val="1692"/>
        </w:trPr>
        <w:tc>
          <w:tcPr>
            <w:tcW w:w="1848" w:type="dxa"/>
            <w:vMerge w:val="restart"/>
            <w:shd w:val="clear" w:color="auto" w:fill="auto"/>
          </w:tcPr>
          <w:p w:rsidR="004B33E7" w:rsidRPr="00324A17" w:rsidRDefault="0011294C" w:rsidP="00523457">
            <w:pPr>
              <w:pStyle w:val="aa"/>
              <w:spacing w:before="0" w:after="0" w:line="240" w:lineRule="auto"/>
              <w:rPr>
                <w:rFonts w:ascii="Times New Roman" w:hAnsi="Times New Roman" w:cs="Times New Roman"/>
                <w:i w:val="0"/>
                <w:lang w:eastAsia="en-US"/>
              </w:rPr>
            </w:pPr>
            <w:r>
              <w:rPr>
                <w:rFonts w:ascii="Times New Roman" w:hAnsi="Times New Roman" w:cs="Times New Roman"/>
                <w:bCs/>
                <w:i w:val="0"/>
              </w:rPr>
              <w:t>6</w:t>
            </w:r>
            <w:r w:rsidR="004B33E7" w:rsidRPr="00324A17">
              <w:rPr>
                <w:rFonts w:ascii="Times New Roman" w:hAnsi="Times New Roman" w:cs="Times New Roman"/>
                <w:bCs/>
                <w:i w:val="0"/>
              </w:rPr>
              <w:t xml:space="preserve"> Обучение двигательным действиям посредством игр</w:t>
            </w:r>
          </w:p>
        </w:tc>
        <w:tc>
          <w:tcPr>
            <w:tcW w:w="2126" w:type="dxa"/>
            <w:tcBorders>
              <w:right w:val="single" w:sz="4" w:space="0" w:color="auto"/>
            </w:tcBorders>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Ориентировка в зале и сотрудничество с партнерами</w:t>
            </w:r>
          </w:p>
        </w:tc>
        <w:tc>
          <w:tcPr>
            <w:tcW w:w="5670" w:type="dxa"/>
            <w:tcBorders>
              <w:top w:val="single" w:sz="4" w:space="0" w:color="auto"/>
              <w:left w:val="single" w:sz="4" w:space="0" w:color="auto"/>
              <w:right w:val="single" w:sz="4" w:space="0" w:color="auto"/>
            </w:tcBorders>
            <w:shd w:val="clear" w:color="auto" w:fill="auto"/>
          </w:tcPr>
          <w:p w:rsidR="006B483E" w:rsidRPr="00324A17" w:rsidRDefault="004B33E7" w:rsidP="00523457">
            <w:pPr>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7.1.2.1 укреплять умения преодоления трудностей при выполнении простых и измененных физических упражнениях</w:t>
            </w:r>
            <w:r w:rsidR="00D64CDD">
              <w:rPr>
                <w:rFonts w:ascii="Times New Roman" w:eastAsia="Times New Roman" w:hAnsi="Times New Roman" w:cs="Times New Roman"/>
                <w:sz w:val="24"/>
                <w:szCs w:val="24"/>
                <w:lang w:eastAsia="en-US"/>
              </w:rPr>
              <w:t>;</w:t>
            </w:r>
            <w:r w:rsidRPr="00324A17">
              <w:rPr>
                <w:rFonts w:ascii="Times New Roman" w:eastAsia="Times New Roman" w:hAnsi="Times New Roman" w:cs="Times New Roman"/>
                <w:sz w:val="24"/>
                <w:szCs w:val="24"/>
                <w:lang w:eastAsia="en-US"/>
              </w:rPr>
              <w:t xml:space="preserve"> </w:t>
            </w:r>
          </w:p>
          <w:p w:rsidR="006B483E" w:rsidRPr="00324A17" w:rsidRDefault="006B483E" w:rsidP="00523457">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7.1.3.6 уметь </w:t>
            </w:r>
            <w:r w:rsidRPr="00324A17">
              <w:rPr>
                <w:rFonts w:ascii="Times New Roman" w:hAnsi="Times New Roman" w:cs="Times New Roman"/>
                <w:sz w:val="24"/>
                <w:szCs w:val="24"/>
              </w:rPr>
              <w:t>играть в одну из спортивных игр по правилам</w:t>
            </w:r>
            <w:r w:rsidR="00D64CDD">
              <w:rPr>
                <w:rFonts w:ascii="Times New Roman" w:hAnsi="Times New Roman" w:cs="Times New Roman"/>
                <w:sz w:val="24"/>
                <w:szCs w:val="24"/>
              </w:rPr>
              <w:t>;</w:t>
            </w:r>
          </w:p>
          <w:p w:rsidR="004B33E7" w:rsidRPr="00324A17" w:rsidRDefault="006B483E" w:rsidP="00523457">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7.2.1.2 </w:t>
            </w:r>
            <w:r w:rsidRPr="00324A17">
              <w:rPr>
                <w:rFonts w:ascii="Times New Roman" w:hAnsi="Times New Roman" w:cs="Times New Roman"/>
                <w:i w:val="0"/>
              </w:rPr>
              <w:t>показать понимание времени, пространства и плавности при выполнении движений в простых физических упражнениях;  при организации произвольного двигательного акта; удержании цель</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val="restart"/>
          </w:tcPr>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 xml:space="preserve">Обучение через совместные </w:t>
            </w:r>
            <w:r w:rsidRPr="00324A17">
              <w:rPr>
                <w:rFonts w:ascii="Times New Roman" w:hAnsi="Times New Roman" w:cs="Times New Roman"/>
                <w:bCs/>
                <w:sz w:val="24"/>
                <w:szCs w:val="24"/>
              </w:rPr>
              <w:t>задачи</w:t>
            </w:r>
          </w:p>
        </w:tc>
        <w:tc>
          <w:tcPr>
            <w:tcW w:w="5670" w:type="dxa"/>
            <w:tcBorders>
              <w:top w:val="single" w:sz="4" w:space="0" w:color="auto"/>
              <w:bottom w:val="nil"/>
            </w:tcBorders>
            <w:shd w:val="clear" w:color="auto" w:fill="auto"/>
          </w:tcPr>
          <w:p w:rsidR="004B33E7" w:rsidRPr="00324A17" w:rsidRDefault="006B483E"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eastAsia="en-US"/>
              </w:rPr>
              <w:t xml:space="preserve">7.2.2.1 </w:t>
            </w:r>
            <w:r w:rsidRPr="00324A17">
              <w:rPr>
                <w:rFonts w:ascii="Times New Roman" w:hAnsi="Times New Roman" w:cs="Times New Roman"/>
                <w:sz w:val="24"/>
                <w:szCs w:val="24"/>
              </w:rPr>
              <w:t>понимать правила соревновательной деятельности и правила судейства</w:t>
            </w:r>
            <w:r w:rsidR="00D64CDD">
              <w:rPr>
                <w:rFonts w:ascii="Times New Roman" w:hAnsi="Times New Roman" w:cs="Times New Roman"/>
                <w:sz w:val="24"/>
                <w:szCs w:val="24"/>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B33E7" w:rsidRPr="00324A17" w:rsidRDefault="006B483E"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7.2.2.2 уважительно относиться к товарищам во время игр</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val="restart"/>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Развитие двигательных качеств</w:t>
            </w:r>
            <w:r w:rsidRPr="00324A17">
              <w:rPr>
                <w:rFonts w:ascii="Times New Roman" w:hAnsi="Times New Roman" w:cs="Times New Roman"/>
                <w:sz w:val="24"/>
                <w:szCs w:val="24"/>
              </w:rPr>
              <w:t xml:space="preserve"> посредством спортивных </w:t>
            </w:r>
            <w:r w:rsidRPr="00324A17">
              <w:rPr>
                <w:rFonts w:ascii="Times New Roman" w:hAnsi="Times New Roman" w:cs="Times New Roman"/>
                <w:bCs/>
                <w:sz w:val="24"/>
                <w:szCs w:val="24"/>
              </w:rPr>
              <w:t>игр</w:t>
            </w:r>
          </w:p>
        </w:tc>
        <w:tc>
          <w:tcPr>
            <w:tcW w:w="5670" w:type="dxa"/>
            <w:tcBorders>
              <w:bottom w:val="nil"/>
            </w:tcBorders>
            <w:shd w:val="clear" w:color="auto" w:fill="auto"/>
          </w:tcPr>
          <w:p w:rsidR="004B33E7" w:rsidRPr="00324A17" w:rsidRDefault="00580DA0"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GB"/>
              </w:rPr>
              <w:t>7.3.2.2</w:t>
            </w:r>
            <w:r w:rsidRPr="00324A17">
              <w:rPr>
                <w:rFonts w:ascii="Times New Roman" w:hAnsi="Times New Roman" w:cs="Times New Roman"/>
                <w:i w:val="0"/>
                <w:lang w:val="kk-KZ" w:eastAsia="en-GB"/>
              </w:rPr>
              <w:t xml:space="preserve"> </w:t>
            </w:r>
            <w:r w:rsidRPr="00324A17">
              <w:rPr>
                <w:rFonts w:ascii="Times New Roman" w:hAnsi="Times New Roman" w:cs="Times New Roman"/>
                <w:i w:val="0"/>
                <w:lang w:eastAsia="en-GB"/>
              </w:rPr>
              <w:t>проводить общую разминку перед физическими занятиями с компонентами  техники восстановления организма</w:t>
            </w:r>
            <w:r w:rsidR="00D64CDD">
              <w:rPr>
                <w:rFonts w:ascii="Times New Roman" w:hAnsi="Times New Roman" w:cs="Times New Roman"/>
                <w:i w:val="0"/>
                <w:lang w:eastAsia="en-GB"/>
              </w:rPr>
              <w:t>;</w:t>
            </w:r>
          </w:p>
        </w:tc>
      </w:tr>
      <w:tr w:rsidR="004B33E7" w:rsidRPr="00324A17" w:rsidTr="00ED3456">
        <w:trPr>
          <w:trHeight w:val="489"/>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vMerge/>
          </w:tcPr>
          <w:p w:rsidR="004B33E7" w:rsidRPr="00324A17" w:rsidRDefault="004B33E7" w:rsidP="00523457">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4B33E7" w:rsidRPr="00324A17" w:rsidRDefault="004B33E7" w:rsidP="00523457">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7.1.1.2</w:t>
            </w:r>
            <w:r w:rsidRPr="00324A17">
              <w:rPr>
                <w:rFonts w:ascii="Times New Roman" w:hAnsi="Times New Roman" w:cs="Times New Roman"/>
                <w:i w:val="0"/>
                <w:lang w:val="kk-KZ"/>
              </w:rPr>
              <w:t xml:space="preserve"> </w:t>
            </w:r>
            <w:r w:rsidRPr="00324A17">
              <w:rPr>
                <w:rFonts w:ascii="Times New Roman" w:hAnsi="Times New Roman" w:cs="Times New Roman"/>
                <w:i w:val="0"/>
              </w:rPr>
              <w:t>уметь технически правильно выполнять двигательные действия избранного вида спортивной специализации</w:t>
            </w:r>
          </w:p>
        </w:tc>
      </w:tr>
      <w:tr w:rsidR="004B33E7" w:rsidRPr="00324A17" w:rsidTr="00ED3456">
        <w:trPr>
          <w:trHeight w:val="922"/>
        </w:trPr>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rPr>
            </w:pPr>
          </w:p>
        </w:tc>
        <w:tc>
          <w:tcPr>
            <w:tcW w:w="2126" w:type="dxa"/>
          </w:tcPr>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Спортивные игры по упрощенным правилам</w:t>
            </w:r>
          </w:p>
        </w:tc>
        <w:tc>
          <w:tcPr>
            <w:tcW w:w="5670" w:type="dxa"/>
            <w:shd w:val="clear" w:color="auto" w:fill="auto"/>
          </w:tcPr>
          <w:p w:rsidR="00D64CDD" w:rsidRDefault="006B483E" w:rsidP="00D64CDD">
            <w:pPr>
              <w:spacing w:after="0" w:line="240" w:lineRule="auto"/>
              <w:rPr>
                <w:rFonts w:ascii="Times New 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7.1.3.6 уметь </w:t>
            </w:r>
            <w:r w:rsidRPr="00324A17">
              <w:rPr>
                <w:rFonts w:ascii="Times New Roman" w:hAnsi="Times New Roman" w:cs="Times New Roman"/>
                <w:sz w:val="24"/>
                <w:szCs w:val="24"/>
              </w:rPr>
              <w:t xml:space="preserve">играть в одну из спортивных игр по </w:t>
            </w:r>
            <w:r w:rsidR="00D64CDD" w:rsidRPr="00324A17">
              <w:rPr>
                <w:rFonts w:ascii="Times New Roman" w:hAnsi="Times New Roman" w:cs="Times New Roman"/>
                <w:sz w:val="24"/>
                <w:szCs w:val="24"/>
              </w:rPr>
              <w:t>правилам</w:t>
            </w:r>
            <w:r w:rsidR="00D64CDD">
              <w:rPr>
                <w:rFonts w:ascii="Times New Roman" w:hAnsi="Times New Roman" w:cs="Times New Roman"/>
                <w:sz w:val="24"/>
                <w:szCs w:val="24"/>
              </w:rPr>
              <w:t>;</w:t>
            </w:r>
            <w:r w:rsidR="00D64CDD" w:rsidRPr="00324A17">
              <w:rPr>
                <w:rFonts w:ascii="Times New Roman" w:hAnsi="Times New Roman" w:cs="Times New Roman"/>
                <w:sz w:val="24"/>
                <w:szCs w:val="24"/>
                <w:lang w:eastAsia="en-US"/>
              </w:rPr>
              <w:t xml:space="preserve"> </w:t>
            </w:r>
          </w:p>
          <w:p w:rsidR="006B483E" w:rsidRPr="00324A17" w:rsidRDefault="006B483E" w:rsidP="00D64CDD">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7.2.2.2 уважительно относиться к товарищам во время игр</w:t>
            </w:r>
            <w:r w:rsidRPr="00324A17">
              <w:rPr>
                <w:rFonts w:ascii="Times New Roman" w:hAnsi="Times New Roman" w:cs="Times New Roman"/>
                <w:sz w:val="24"/>
                <w:szCs w:val="24"/>
              </w:rPr>
              <w:t xml:space="preserve"> </w:t>
            </w:r>
          </w:p>
        </w:tc>
      </w:tr>
      <w:tr w:rsidR="004B33E7" w:rsidRPr="00324A17" w:rsidTr="00ED3456">
        <w:tc>
          <w:tcPr>
            <w:tcW w:w="9644" w:type="dxa"/>
            <w:gridSpan w:val="3"/>
            <w:shd w:val="clear" w:color="auto" w:fill="auto"/>
          </w:tcPr>
          <w:p w:rsidR="004B33E7" w:rsidRPr="00324A17" w:rsidRDefault="004B33E7" w:rsidP="002B0A96">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4B33E7" w:rsidRPr="00324A17" w:rsidTr="00ED3456">
        <w:tc>
          <w:tcPr>
            <w:tcW w:w="1848" w:type="dxa"/>
            <w:vMerge w:val="restart"/>
            <w:shd w:val="clear" w:color="auto" w:fill="auto"/>
          </w:tcPr>
          <w:p w:rsidR="004B33E7" w:rsidRPr="00324A17" w:rsidRDefault="0011294C" w:rsidP="00523457">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7</w:t>
            </w:r>
            <w:r w:rsidR="004B33E7" w:rsidRPr="00324A17">
              <w:rPr>
                <w:rFonts w:ascii="Times New Roman" w:eastAsia="Times New Roman" w:hAnsi="Times New Roman" w:cs="Times New Roman"/>
                <w:bCs/>
                <w:kern w:val="0"/>
                <w:sz w:val="24"/>
                <w:szCs w:val="24"/>
              </w:rPr>
              <w:t xml:space="preserve"> Забота о своем</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здоровье</w:t>
            </w:r>
          </w:p>
        </w:tc>
        <w:tc>
          <w:tcPr>
            <w:tcW w:w="2126" w:type="dxa"/>
          </w:tcPr>
          <w:p w:rsidR="004B33E7" w:rsidRPr="00324A17" w:rsidRDefault="00410539" w:rsidP="00523457">
            <w:pPr>
              <w:spacing w:after="0" w:line="240" w:lineRule="auto"/>
              <w:rPr>
                <w:rFonts w:ascii="Times New Roman" w:hAnsi="Times New Roman" w:cs="Times New Roman"/>
                <w:bCs/>
                <w:sz w:val="24"/>
                <w:szCs w:val="24"/>
              </w:rPr>
            </w:pPr>
            <w:r>
              <w:rPr>
                <w:rFonts w:ascii="Times New Roman" w:hAnsi="Times New Roman" w:cs="Times New Roman"/>
                <w:bCs/>
                <w:sz w:val="24"/>
                <w:szCs w:val="24"/>
              </w:rPr>
              <w:t>ТБ</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Творческие способности через игры</w:t>
            </w:r>
          </w:p>
        </w:tc>
        <w:tc>
          <w:tcPr>
            <w:tcW w:w="5670" w:type="dxa"/>
            <w:shd w:val="clear" w:color="auto" w:fill="auto"/>
          </w:tcPr>
          <w:p w:rsidR="004B33E7" w:rsidRPr="00324A17" w:rsidRDefault="004B33E7" w:rsidP="00523457">
            <w:pPr>
              <w:spacing w:after="0" w:line="240" w:lineRule="auto"/>
              <w:rPr>
                <w:rFonts w:ascii="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7.1.2.3 выполнять по инструкции упражнения на расслабление мышц</w:t>
            </w:r>
            <w:r w:rsidR="00D64CDD">
              <w:rPr>
                <w:rFonts w:ascii="Times New Roman" w:eastAsia="Times New Roman" w:hAnsi="Times New Roman" w:cs="Times New Roman"/>
                <w:sz w:val="24"/>
                <w:szCs w:val="24"/>
                <w:lang w:eastAsia="en-US"/>
              </w:rPr>
              <w:t>;</w:t>
            </w:r>
            <w:r w:rsidRPr="00324A17">
              <w:rPr>
                <w:rFonts w:ascii="Times New Roman" w:hAnsi="Times New Roman" w:cs="Times New Roman"/>
                <w:sz w:val="24"/>
                <w:szCs w:val="24"/>
                <w:lang w:eastAsia="en-US"/>
              </w:rPr>
              <w:t xml:space="preserve"> </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7.1.1.1 улучшить качество основных двигательных навыков при выполнении разных физических упражнений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7.3.4.2 участвовать в физкультурно-оздоровительных мероприятий в течение учебного дня, во время подвижных игр в помещении и на открытом воздухе</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bCs/>
                <w:sz w:val="24"/>
                <w:szCs w:val="24"/>
              </w:rPr>
            </w:pPr>
          </w:p>
        </w:tc>
        <w:tc>
          <w:tcPr>
            <w:tcW w:w="2126" w:type="dxa"/>
          </w:tcPr>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lang w:val="kk-KZ"/>
              </w:rPr>
              <w:t>Творческие идеи для игр</w:t>
            </w:r>
          </w:p>
        </w:tc>
        <w:tc>
          <w:tcPr>
            <w:tcW w:w="5670" w:type="dxa"/>
            <w:shd w:val="clear" w:color="auto" w:fill="auto"/>
          </w:tcPr>
          <w:p w:rsidR="004B33E7" w:rsidRPr="00324A17" w:rsidRDefault="004B33E7" w:rsidP="00523457">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7.1.1.3</w:t>
            </w:r>
            <w:r w:rsidRPr="00324A17">
              <w:rPr>
                <w:rFonts w:ascii="Times New Roman" w:hAnsi="Times New Roman" w:cs="Times New Roman"/>
                <w:color w:val="auto"/>
                <w:lang w:val="kk-KZ"/>
              </w:rPr>
              <w:t xml:space="preserve"> </w:t>
            </w:r>
            <w:r w:rsidRPr="00324A17">
              <w:rPr>
                <w:rFonts w:ascii="Times New Roman" w:hAnsi="Times New Roman" w:cs="Times New Roman"/>
                <w:color w:val="auto"/>
                <w:lang w:val="ru-RU"/>
              </w:rPr>
              <w:t>проводить самостоятельные занятия по развитию основных физических способностей, коррекции осанки и телосложения</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bCs/>
                <w:sz w:val="24"/>
                <w:szCs w:val="24"/>
              </w:rPr>
            </w:pPr>
          </w:p>
        </w:tc>
        <w:tc>
          <w:tcPr>
            <w:tcW w:w="2126" w:type="dxa"/>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Модифицированные игры с мячом</w:t>
            </w:r>
          </w:p>
        </w:tc>
        <w:tc>
          <w:tcPr>
            <w:tcW w:w="5670" w:type="dxa"/>
            <w:shd w:val="clear" w:color="auto" w:fill="auto"/>
          </w:tcPr>
          <w:p w:rsidR="004B33E7" w:rsidRPr="00324A17" w:rsidRDefault="006B483E" w:rsidP="00523457">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7.2.2.3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и объяснять поведение, отражающее честную игру, патриотизм, сотрудничество во время соревнований</w:t>
            </w:r>
            <w:r w:rsidR="00D64CDD">
              <w:rPr>
                <w:rFonts w:ascii="Times New Roman" w:hAnsi="Times New Roman" w:cs="Times New Roman"/>
                <w:sz w:val="24"/>
                <w:szCs w:val="24"/>
              </w:rPr>
              <w:t>;</w:t>
            </w:r>
          </w:p>
          <w:p w:rsidR="00D905D5" w:rsidRPr="00324A17" w:rsidRDefault="00D905D5"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7.3.1.1  уметь описывать и обсуждать </w:t>
            </w:r>
            <w:r w:rsidRPr="00324A17">
              <w:rPr>
                <w:rFonts w:ascii="Times New Roman" w:hAnsi="Times New Roman" w:cs="Times New Roman"/>
                <w:sz w:val="24"/>
                <w:szCs w:val="24"/>
              </w:rPr>
              <w:lastRenderedPageBreak/>
              <w:t>оздоровительную пользу физических упражнений, применять самостоятельно их для коррекции утраченных функций</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bCs/>
                <w:sz w:val="24"/>
                <w:szCs w:val="24"/>
              </w:rPr>
            </w:pPr>
          </w:p>
        </w:tc>
        <w:tc>
          <w:tcPr>
            <w:tcW w:w="2126" w:type="dxa"/>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Командные действия в играх</w:t>
            </w:r>
          </w:p>
        </w:tc>
        <w:tc>
          <w:tcPr>
            <w:tcW w:w="5670" w:type="dxa"/>
            <w:shd w:val="clear" w:color="auto" w:fill="auto"/>
          </w:tcPr>
          <w:p w:rsidR="00D905D5" w:rsidRPr="00324A17" w:rsidRDefault="006B483E" w:rsidP="00523457">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7.2.2.3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и объяснять поведение, отражающее честную игру, патриотизм, сотрудничество во время соревнований</w:t>
            </w:r>
            <w:r w:rsidR="00D64CDD">
              <w:rPr>
                <w:rFonts w:ascii="Times New Roman" w:hAnsi="Times New Roman" w:cs="Times New Roman"/>
                <w:sz w:val="24"/>
                <w:szCs w:val="24"/>
              </w:rPr>
              <w:t>;</w:t>
            </w:r>
          </w:p>
          <w:p w:rsidR="004B33E7" w:rsidRPr="00324A17" w:rsidRDefault="00D905D5" w:rsidP="00523457">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7.2.2.4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применять роли, обусловленные различными контекстами движений, и осознавать их различия</w:t>
            </w:r>
          </w:p>
        </w:tc>
      </w:tr>
      <w:tr w:rsidR="004B33E7" w:rsidRPr="00324A17" w:rsidTr="00ED3456">
        <w:tc>
          <w:tcPr>
            <w:tcW w:w="1848" w:type="dxa"/>
            <w:vMerge w:val="restart"/>
            <w:shd w:val="clear" w:color="auto" w:fill="auto"/>
          </w:tcPr>
          <w:p w:rsidR="004B33E7" w:rsidRPr="00324A17" w:rsidRDefault="0011294C"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8</w:t>
            </w:r>
            <w:r w:rsidR="004B33E7" w:rsidRPr="00324A17">
              <w:rPr>
                <w:rFonts w:ascii="Times New Roman" w:eastAsia="Times New Roman" w:hAnsi="Times New Roman" w:cs="Times New Roman"/>
                <w:bCs/>
                <w:kern w:val="0"/>
                <w:sz w:val="24"/>
                <w:szCs w:val="24"/>
              </w:rPr>
              <w:t xml:space="preserve"> </w:t>
            </w:r>
            <w:r w:rsidR="004B33E7" w:rsidRPr="00324A17">
              <w:rPr>
                <w:rFonts w:ascii="Times New Roman" w:eastAsia="Times New Roman" w:hAnsi="Times New Roman" w:cs="Times New Roman"/>
                <w:kern w:val="0"/>
                <w:sz w:val="24"/>
                <w:szCs w:val="24"/>
              </w:rPr>
              <w:t>Расширение физкультурно-</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оздоровительных понятий</w:t>
            </w:r>
            <w:r w:rsidRPr="00324A17">
              <w:rPr>
                <w:rFonts w:ascii="Times New Roman" w:hAnsi="Times New Roman" w:cs="Times New Roman"/>
                <w:sz w:val="24"/>
                <w:szCs w:val="24"/>
              </w:rPr>
              <w:t xml:space="preserve"> </w:t>
            </w:r>
          </w:p>
        </w:tc>
        <w:tc>
          <w:tcPr>
            <w:tcW w:w="2126" w:type="dxa"/>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Физическая деятельность на открытом воздухе</w:t>
            </w:r>
          </w:p>
        </w:tc>
        <w:tc>
          <w:tcPr>
            <w:tcW w:w="5670" w:type="dxa"/>
            <w:tcBorders>
              <w:bottom w:val="single" w:sz="4" w:space="0" w:color="auto"/>
            </w:tcBorders>
            <w:shd w:val="clear" w:color="auto" w:fill="auto"/>
          </w:tcPr>
          <w:p w:rsidR="00D64CDD" w:rsidRDefault="006B483E"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применять роли, обусловленные различными контекстами дви</w:t>
            </w:r>
            <w:r w:rsidR="00D64CDD">
              <w:rPr>
                <w:rFonts w:ascii="Times New Roman" w:hAnsi="Times New Roman" w:cs="Times New Roman"/>
                <w:sz w:val="24"/>
                <w:szCs w:val="24"/>
              </w:rPr>
              <w:t>жений, и осознавать их различия;</w:t>
            </w:r>
          </w:p>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7.3.4.2 участвовать в физкультурно-оздоровительных мероприятий в течение учебного дня, во время подвижных игр в помещении и на открытом воздухе</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val="restart"/>
          </w:tcPr>
          <w:p w:rsidR="004B33E7" w:rsidRPr="00324A17" w:rsidRDefault="004B33E7" w:rsidP="0052345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компонентов фитнеса:</w:t>
            </w:r>
          </w:p>
          <w:p w:rsidR="004B33E7" w:rsidRPr="00324A17" w:rsidRDefault="004B33E7" w:rsidP="00523457">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скорость и выносливость</w:t>
            </w:r>
          </w:p>
        </w:tc>
        <w:tc>
          <w:tcPr>
            <w:tcW w:w="5670" w:type="dxa"/>
            <w:tcBorders>
              <w:bottom w:val="nil"/>
            </w:tcBorders>
            <w:shd w:val="clear" w:color="auto" w:fill="auto"/>
          </w:tcPr>
          <w:p w:rsidR="004B33E7" w:rsidRPr="00324A17" w:rsidRDefault="006B483E" w:rsidP="00523457">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7.2.1.2 </w:t>
            </w:r>
            <w:r w:rsidRPr="00324A17">
              <w:rPr>
                <w:rFonts w:ascii="Times New Roman" w:hAnsi="Times New Roman" w:cs="Times New Roman"/>
                <w:i w:val="0"/>
              </w:rPr>
              <w:t>показать понимание времени, пространства и плавности при выполнении движений в простых физических упражнениях;  при организации произвольного двигательного акта; удержании цель</w:t>
            </w:r>
            <w:r w:rsidR="00D64CDD">
              <w:rPr>
                <w:rFonts w:ascii="Times New Roman" w:hAnsi="Times New Roman" w:cs="Times New Roman"/>
                <w:i w:val="0"/>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B33E7" w:rsidRPr="00324A17" w:rsidRDefault="00580DA0"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GB"/>
              </w:rPr>
              <w:t>7.3.2.2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проводить общую разминку перед физическими занятиями с компонентами  техники восстановления организма</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val="restart"/>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Укрепление здоровья;</w:t>
            </w:r>
            <w:r w:rsidRPr="00324A17">
              <w:rPr>
                <w:rFonts w:ascii="Times New Roman" w:hAnsi="Times New Roman" w:cs="Times New Roman"/>
                <w:sz w:val="24"/>
                <w:szCs w:val="24"/>
              </w:rPr>
              <w:t xml:space="preserve"> быстрота, сила и ловкость</w:t>
            </w:r>
          </w:p>
        </w:tc>
        <w:tc>
          <w:tcPr>
            <w:tcW w:w="5670" w:type="dxa"/>
            <w:tcBorders>
              <w:bottom w:val="nil"/>
            </w:tcBorders>
            <w:shd w:val="clear" w:color="auto" w:fill="auto"/>
          </w:tcPr>
          <w:p w:rsidR="004B33E7" w:rsidRPr="00324A17" w:rsidRDefault="00580DA0"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знать, как контролировать физические изменения в организме во время выполнения физических упражнений направленных на профилактику и коррекцию двигательных дефектов (недоразвитие, нарушение или утрата двигательных функций)</w:t>
            </w:r>
            <w:r w:rsidR="00D64CDD">
              <w:rPr>
                <w:rFonts w:ascii="Times New Roman" w:hAnsi="Times New Roman" w:cs="Times New Roman"/>
                <w:sz w:val="24"/>
                <w:szCs w:val="24"/>
              </w:rPr>
              <w:t>;</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B33E7" w:rsidRPr="00324A17" w:rsidRDefault="00580DA0"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7.3.4.2 участвовать в физкультурно-оздоровительных мероприятий в течение учебного дня, во время подвижных игр в помещении и на открытом воздухе</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val="restart"/>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свежем воздухе</w:t>
            </w:r>
          </w:p>
        </w:tc>
        <w:tc>
          <w:tcPr>
            <w:tcW w:w="5670" w:type="dxa"/>
            <w:tcBorders>
              <w:bottom w:val="nil"/>
            </w:tcBorders>
            <w:shd w:val="clear" w:color="auto" w:fill="auto"/>
          </w:tcPr>
          <w:p w:rsidR="004B33E7" w:rsidRPr="00324A17" w:rsidRDefault="004B33E7" w:rsidP="00523457">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7.1.2.1 укреплять умения преодоления трудностей при выполнении простых и измененных физических упражнениях</w:t>
            </w:r>
            <w:r w:rsidR="00D64CDD">
              <w:rPr>
                <w:rFonts w:ascii="Times New Roman" w:eastAsia="Times New Roman" w:hAnsi="Times New Roman" w:cs="Times New Roman"/>
                <w:sz w:val="24"/>
                <w:szCs w:val="24"/>
                <w:lang w:eastAsia="en-US"/>
              </w:rPr>
              <w:t>;</w:t>
            </w:r>
            <w:r w:rsidRPr="00324A17">
              <w:rPr>
                <w:rFonts w:ascii="Times New Roman" w:eastAsia="Times New Roman" w:hAnsi="Times New Roman" w:cs="Times New Roman"/>
                <w:sz w:val="24"/>
                <w:szCs w:val="24"/>
                <w:lang w:eastAsia="en-US"/>
              </w:rPr>
              <w:t xml:space="preserve"> </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bottom w:val="nil"/>
            </w:tcBorders>
            <w:shd w:val="clear" w:color="auto" w:fill="auto"/>
          </w:tcPr>
          <w:p w:rsidR="004B33E7" w:rsidRPr="00324A17" w:rsidRDefault="004B33E7" w:rsidP="00523457">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7.3.3.1</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навыки безопасного поведения и предупреждения травматизма во время занятий физическими упражнениями</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tc>
      </w:tr>
      <w:tr w:rsidR="004B33E7" w:rsidRPr="00324A17" w:rsidTr="00ED3456">
        <w:tc>
          <w:tcPr>
            <w:tcW w:w="1848" w:type="dxa"/>
            <w:vMerge/>
            <w:shd w:val="clear" w:color="auto" w:fill="auto"/>
          </w:tcPr>
          <w:p w:rsidR="004B33E7" w:rsidRPr="00324A17" w:rsidRDefault="004B33E7" w:rsidP="00523457">
            <w:pPr>
              <w:spacing w:after="0" w:line="240" w:lineRule="auto"/>
              <w:rPr>
                <w:rFonts w:ascii="Times New Roman" w:hAnsi="Times New Roman" w:cs="Times New Roman"/>
                <w:sz w:val="24"/>
                <w:szCs w:val="24"/>
                <w:lang w:val="kk-KZ"/>
              </w:rPr>
            </w:pPr>
          </w:p>
        </w:tc>
        <w:tc>
          <w:tcPr>
            <w:tcW w:w="2126" w:type="dxa"/>
            <w:vMerge/>
          </w:tcPr>
          <w:p w:rsidR="004B33E7" w:rsidRPr="00324A17" w:rsidRDefault="004B33E7" w:rsidP="00523457">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4B33E7" w:rsidRPr="00324A17" w:rsidRDefault="00D64CDD" w:rsidP="0052345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7.3.1.1 </w:t>
            </w:r>
            <w:r w:rsidR="00D905D5" w:rsidRPr="00324A17">
              <w:rPr>
                <w:rFonts w:ascii="Times New Roman" w:hAnsi="Times New Roman" w:cs="Times New Roman"/>
                <w:sz w:val="24"/>
                <w:szCs w:val="24"/>
              </w:rPr>
              <w:t>уметь описывать и обсуждать оздоровительную пользу физических упражнений, применять самостоятельно их для коррекции утраченных функций</w:t>
            </w:r>
          </w:p>
        </w:tc>
      </w:tr>
    </w:tbl>
    <w:p w:rsidR="00017DD7" w:rsidRPr="00F171F6" w:rsidRDefault="00017DD7" w:rsidP="000B5E27">
      <w:pPr>
        <w:widowControl w:val="0"/>
        <w:spacing w:after="0" w:line="240" w:lineRule="auto"/>
        <w:ind w:firstLine="709"/>
        <w:jc w:val="both"/>
        <w:rPr>
          <w:rFonts w:ascii="Times New Roman" w:eastAsia="Times New Roman" w:hAnsi="Times New Roman" w:cs="Times New Roman"/>
          <w:sz w:val="24"/>
          <w:szCs w:val="28"/>
        </w:rPr>
      </w:pPr>
    </w:p>
    <w:p w:rsidR="000B5E27" w:rsidRPr="00F171F6" w:rsidRDefault="00495558" w:rsidP="000B5E27">
      <w:pPr>
        <w:widowControl w:val="0"/>
        <w:spacing w:after="0" w:line="240" w:lineRule="auto"/>
        <w:ind w:firstLine="709"/>
        <w:jc w:val="both"/>
        <w:rPr>
          <w:rFonts w:ascii="Times New Roman" w:eastAsia="Times New Roman" w:hAnsi="Times New Roman" w:cs="Times New Roman"/>
          <w:sz w:val="24"/>
          <w:szCs w:val="28"/>
        </w:rPr>
      </w:pPr>
      <w:r w:rsidRPr="00F171F6">
        <w:rPr>
          <w:rFonts w:ascii="Times New Roman" w:eastAsia="Times New Roman" w:hAnsi="Times New Roman" w:cs="Times New Roman"/>
          <w:sz w:val="24"/>
          <w:szCs w:val="28"/>
        </w:rPr>
        <w:t>4</w:t>
      </w:r>
      <w:r w:rsidR="000B5E27" w:rsidRPr="00F171F6">
        <w:rPr>
          <w:rFonts w:ascii="Times New Roman" w:eastAsia="Times New Roman" w:hAnsi="Times New Roman" w:cs="Times New Roman"/>
          <w:sz w:val="24"/>
          <w:szCs w:val="28"/>
        </w:rPr>
        <w:t xml:space="preserve">) </w:t>
      </w:r>
      <w:r w:rsidRPr="00F171F6">
        <w:rPr>
          <w:rFonts w:ascii="Times New Roman" w:eastAsia="Times New Roman" w:hAnsi="Times New Roman" w:cs="Times New Roman"/>
          <w:sz w:val="24"/>
          <w:szCs w:val="28"/>
        </w:rPr>
        <w:t>8</w:t>
      </w:r>
      <w:r w:rsidR="000B5E27" w:rsidRPr="00F171F6">
        <w:rPr>
          <w:rFonts w:ascii="Times New Roman" w:eastAsia="Times New Roman" w:hAnsi="Times New Roman" w:cs="Times New Roman"/>
          <w:sz w:val="24"/>
          <w:szCs w:val="28"/>
        </w:rPr>
        <w:t xml:space="preserve"> класс:</w:t>
      </w:r>
    </w:p>
    <w:p w:rsidR="000B5E27" w:rsidRPr="000F34BE" w:rsidRDefault="000B5E27" w:rsidP="000B5E27">
      <w:pPr>
        <w:widowControl w:val="0"/>
        <w:spacing w:after="0" w:line="240" w:lineRule="auto"/>
        <w:ind w:firstLine="709"/>
        <w:jc w:val="both"/>
        <w:rPr>
          <w:rFonts w:ascii="Times New Roman" w:eastAsia="Times New Roman" w:hAnsi="Times New Roman" w:cs="Times New Roman"/>
          <w:sz w:val="24"/>
          <w:szCs w:val="28"/>
          <w:lang w:val="en-US"/>
        </w:rPr>
      </w:pPr>
      <w:r w:rsidRPr="00F171F6">
        <w:rPr>
          <w:rFonts w:ascii="Times New Roman" w:eastAsia="Times New Roman" w:hAnsi="Times New Roman" w:cs="Times New Roman"/>
          <w:sz w:val="24"/>
          <w:szCs w:val="28"/>
        </w:rPr>
        <w:t xml:space="preserve">таблица </w:t>
      </w:r>
      <w:r w:rsidR="000F34BE">
        <w:rPr>
          <w:rFonts w:ascii="Times New Roman" w:eastAsia="Times New Roman" w:hAnsi="Times New Roman" w:cs="Times New Roman"/>
          <w:sz w:val="24"/>
          <w:szCs w:val="28"/>
          <w:lang w:val="en-US"/>
        </w:rPr>
        <w:t>4</w:t>
      </w:r>
    </w:p>
    <w:p w:rsidR="00436692" w:rsidRPr="00F171F6" w:rsidRDefault="00436692" w:rsidP="000B5E27">
      <w:pPr>
        <w:widowControl w:val="0"/>
        <w:spacing w:after="0" w:line="240" w:lineRule="auto"/>
        <w:ind w:firstLine="709"/>
        <w:jc w:val="both"/>
        <w:rPr>
          <w:rFonts w:ascii="Times New Roman" w:eastAsia="Times New Roman" w:hAnsi="Times New Roman" w:cs="Times New Roman"/>
          <w:sz w:val="24"/>
          <w:szCs w:val="28"/>
          <w:lang w:val="kk-KZ"/>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3"/>
        <w:gridCol w:w="2126"/>
        <w:gridCol w:w="5670"/>
      </w:tblGrid>
      <w:tr w:rsidR="00017DD7" w:rsidRPr="00324A17" w:rsidTr="00D64CDD">
        <w:trPr>
          <w:trHeight w:val="273"/>
        </w:trPr>
        <w:tc>
          <w:tcPr>
            <w:tcW w:w="1843" w:type="dxa"/>
            <w:shd w:val="clear" w:color="auto" w:fill="auto"/>
            <w:vAlign w:val="center"/>
          </w:tcPr>
          <w:p w:rsidR="00017DD7" w:rsidRPr="00324A17" w:rsidRDefault="00017DD7" w:rsidP="000E1EA4">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Разделы долгосрочного</w:t>
            </w:r>
          </w:p>
          <w:p w:rsidR="00017DD7" w:rsidRPr="00324A17" w:rsidRDefault="00017DD7" w:rsidP="000E1EA4">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плана</w:t>
            </w:r>
          </w:p>
        </w:tc>
        <w:tc>
          <w:tcPr>
            <w:tcW w:w="2126" w:type="dxa"/>
            <w:vAlign w:val="center"/>
          </w:tcPr>
          <w:p w:rsidR="00017DD7" w:rsidRPr="00324A17" w:rsidRDefault="00017DD7" w:rsidP="000E1EA4">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Тема/ Содержание</w:t>
            </w:r>
          </w:p>
          <w:p w:rsidR="00017DD7" w:rsidRPr="00324A17" w:rsidRDefault="00017DD7" w:rsidP="000E1EA4">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017DD7" w:rsidRPr="00324A17" w:rsidRDefault="00017DD7" w:rsidP="000E1EA4">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017DD7" w:rsidRPr="00324A17" w:rsidTr="00D64CDD">
        <w:trPr>
          <w:trHeight w:val="283"/>
        </w:trPr>
        <w:tc>
          <w:tcPr>
            <w:tcW w:w="9639" w:type="dxa"/>
            <w:gridSpan w:val="3"/>
            <w:shd w:val="clear" w:color="auto" w:fill="auto"/>
          </w:tcPr>
          <w:p w:rsidR="00017DD7" w:rsidRPr="00324A17" w:rsidRDefault="00017DD7" w:rsidP="000E1EA4">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017DD7" w:rsidRPr="00324A17" w:rsidTr="00D64CDD">
        <w:trPr>
          <w:trHeight w:val="93"/>
        </w:trPr>
        <w:tc>
          <w:tcPr>
            <w:tcW w:w="1843" w:type="dxa"/>
            <w:vMerge w:val="restart"/>
            <w:shd w:val="clear" w:color="auto" w:fill="auto"/>
          </w:tcPr>
          <w:p w:rsidR="00017DD7" w:rsidRPr="00324A17" w:rsidRDefault="0011294C" w:rsidP="000E1EA4">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1</w:t>
            </w:r>
            <w:r w:rsidR="00017DD7" w:rsidRPr="00324A17">
              <w:rPr>
                <w:rFonts w:ascii="Times New Roman" w:eastAsia="Times New Roman" w:hAnsi="Times New Roman" w:cs="Times New Roman"/>
                <w:bCs/>
                <w:kern w:val="0"/>
                <w:sz w:val="24"/>
                <w:szCs w:val="24"/>
              </w:rPr>
              <w:t xml:space="preserve"> Улучшение</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навыков бега, прыжков и</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lastRenderedPageBreak/>
              <w:t>метания в атлетике</w:t>
            </w:r>
          </w:p>
          <w:p w:rsidR="00017DD7" w:rsidRPr="00324A17" w:rsidRDefault="00017DD7" w:rsidP="000E1EA4">
            <w:pPr>
              <w:spacing w:after="0" w:line="240" w:lineRule="auto"/>
              <w:rPr>
                <w:rFonts w:ascii="Times New Roman" w:hAnsi="Times New Roman" w:cs="Times New Roman"/>
                <w:sz w:val="24"/>
                <w:szCs w:val="24"/>
              </w:rPr>
            </w:pPr>
          </w:p>
        </w:tc>
        <w:tc>
          <w:tcPr>
            <w:tcW w:w="2126" w:type="dxa"/>
          </w:tcPr>
          <w:p w:rsidR="00017DD7" w:rsidRPr="00324A17" w:rsidRDefault="00410539" w:rsidP="000E1EA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ТБ</w:t>
            </w:r>
            <w:r w:rsidR="00017DD7" w:rsidRPr="00324A17">
              <w:rPr>
                <w:rFonts w:ascii="Times New Roman" w:hAnsi="Times New Roman" w:cs="Times New Roman"/>
                <w:sz w:val="24"/>
                <w:szCs w:val="24"/>
              </w:rPr>
              <w:t xml:space="preserve"> </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Знания об организме </w:t>
            </w:r>
            <w:r w:rsidRPr="00324A17">
              <w:rPr>
                <w:rFonts w:ascii="Times New Roman" w:eastAsia="Times New Roman" w:hAnsi="Times New Roman" w:cs="Times New Roman"/>
                <w:kern w:val="0"/>
                <w:sz w:val="24"/>
                <w:szCs w:val="24"/>
              </w:rPr>
              <w:lastRenderedPageBreak/>
              <w:t>посредством</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общих разминок</w:t>
            </w:r>
          </w:p>
        </w:tc>
        <w:tc>
          <w:tcPr>
            <w:tcW w:w="5670" w:type="dxa"/>
            <w:tcBorders>
              <w:bottom w:val="nil"/>
            </w:tcBorders>
            <w:shd w:val="clear" w:color="auto" w:fill="auto"/>
          </w:tcPr>
          <w:p w:rsidR="00017DD7" w:rsidRPr="00324A17" w:rsidRDefault="00017DD7"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lastRenderedPageBreak/>
              <w:t>8.3.3.1</w:t>
            </w:r>
            <w:r w:rsidRPr="00324A17">
              <w:rPr>
                <w:rFonts w:ascii="Times New Roman" w:hAnsi="Times New Roman" w:cs="Times New Roman"/>
                <w:i w:val="0"/>
                <w:lang w:val="kk-KZ"/>
              </w:rPr>
              <w:t xml:space="preserve"> </w:t>
            </w:r>
            <w:r w:rsidRPr="00324A17">
              <w:rPr>
                <w:rFonts w:ascii="Times New Roman" w:hAnsi="Times New Roman" w:cs="Times New Roman"/>
                <w:i w:val="0"/>
              </w:rPr>
              <w:t>иметь навыки безопасного поведения и предупреждения травматизма во время занятий физическими упражнениями</w:t>
            </w:r>
            <w:r w:rsidR="00D64CDD">
              <w:rPr>
                <w:rFonts w:ascii="Times New Roman" w:hAnsi="Times New Roman" w:cs="Times New Roman"/>
                <w:i w:val="0"/>
              </w:rPr>
              <w:t>;</w:t>
            </w:r>
            <w:r w:rsidRPr="00324A17">
              <w:rPr>
                <w:rFonts w:ascii="Times New Roman" w:hAnsi="Times New Roman" w:cs="Times New Roman"/>
                <w:i w:val="0"/>
                <w:lang w:eastAsia="en-US"/>
              </w:rPr>
              <w:t xml:space="preserve"> </w:t>
            </w:r>
          </w:p>
          <w:p w:rsidR="00017DD7" w:rsidRPr="00324A17" w:rsidRDefault="00017DD7" w:rsidP="000E1EA4">
            <w:pPr>
              <w:pStyle w:val="aa"/>
              <w:spacing w:before="0" w:after="0" w:line="240" w:lineRule="auto"/>
              <w:rPr>
                <w:rFonts w:ascii="Times New Roman" w:eastAsia="Times New Roman" w:hAnsi="Times New Roman" w:cs="Times New Roman"/>
                <w:i w:val="0"/>
                <w:lang w:eastAsia="en-US"/>
              </w:rPr>
            </w:pPr>
            <w:r w:rsidRPr="00324A17">
              <w:rPr>
                <w:rFonts w:ascii="Times New Roman" w:hAnsi="Times New Roman" w:cs="Times New Roman"/>
                <w:i w:val="0"/>
                <w:lang w:eastAsia="en-US"/>
              </w:rPr>
              <w:lastRenderedPageBreak/>
              <w:t xml:space="preserve">8.2.1.1 </w:t>
            </w:r>
            <w:r w:rsidRPr="00324A17">
              <w:rPr>
                <w:rFonts w:ascii="Times New Roman" w:hAnsi="Times New Roman" w:cs="Times New Roman"/>
                <w:i w:val="0"/>
              </w:rPr>
              <w:t>знать и понимать, как выполнять и связывать движения при выполнении различных физических упражнений, которые предусмотрены для физического развития, добившись освоения общего ритма двигательного действия</w:t>
            </w:r>
            <w:r w:rsidR="00D64CDD">
              <w:rPr>
                <w:rFonts w:ascii="Times New Roman" w:hAnsi="Times New Roman" w:cs="Times New Roman"/>
                <w:i w:val="0"/>
              </w:rPr>
              <w:t>;</w:t>
            </w:r>
            <w:r w:rsidRPr="00324A17">
              <w:rPr>
                <w:rFonts w:ascii="Times New Roman" w:eastAsia="Times New Roman" w:hAnsi="Times New Roman" w:cs="Times New Roman"/>
                <w:i w:val="0"/>
                <w:lang w:eastAsia="en-US"/>
              </w:rPr>
              <w:t xml:space="preserve"> </w:t>
            </w:r>
          </w:p>
          <w:p w:rsidR="00017DD7" w:rsidRPr="00324A17" w:rsidRDefault="00017DD7" w:rsidP="00017DD7">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 xml:space="preserve">8.1.2.3 выполнять по инструкции и самостоятельно упражнения на расслабление мышц </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val="restart"/>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Пересмотр разминки, </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расширение беговых навыков</w:t>
            </w:r>
          </w:p>
        </w:tc>
        <w:tc>
          <w:tcPr>
            <w:tcW w:w="5670" w:type="dxa"/>
            <w:tcBorders>
              <w:bottom w:val="nil"/>
            </w:tcBorders>
            <w:shd w:val="clear" w:color="auto" w:fill="auto"/>
          </w:tcPr>
          <w:p w:rsidR="00017DD7" w:rsidRPr="00324A17" w:rsidRDefault="00FE00DD" w:rsidP="00FE00DD">
            <w:pPr>
              <w:keepLines/>
              <w:tabs>
                <w:tab w:val="left" w:pos="1309"/>
              </w:tabs>
              <w:autoSpaceDE w:val="0"/>
              <w:autoSpaceDN w:val="0"/>
              <w:adjustRightInd w:val="0"/>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 xml:space="preserve">8.1.2.2 </w:t>
            </w:r>
            <w:r w:rsidRPr="00324A17">
              <w:rPr>
                <w:rFonts w:ascii="Times New Roman" w:hAnsi="Times New Roman" w:cs="Times New Roman"/>
                <w:sz w:val="24"/>
                <w:szCs w:val="24"/>
              </w:rPr>
              <w:t>помощью учителя разрабатывать индивидуальный двигательный режима</w:t>
            </w:r>
            <w:r w:rsidR="00D64CDD">
              <w:rPr>
                <w:rFonts w:ascii="Times New Roman" w:hAnsi="Times New Roman" w:cs="Times New Roman"/>
                <w:sz w:val="24"/>
                <w:szCs w:val="24"/>
              </w:rPr>
              <w:t>;</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sz w:val="24"/>
                <w:szCs w:val="24"/>
                <w:lang w:val="kk-KZ"/>
              </w:rPr>
            </w:pPr>
          </w:p>
        </w:tc>
        <w:tc>
          <w:tcPr>
            <w:tcW w:w="5670" w:type="dxa"/>
            <w:tcBorders>
              <w:top w:val="nil"/>
              <w:bottom w:val="single" w:sz="4" w:space="0" w:color="auto"/>
            </w:tcBorders>
            <w:shd w:val="clear" w:color="auto" w:fill="auto"/>
          </w:tcPr>
          <w:p w:rsidR="00017DD7" w:rsidRPr="00324A17" w:rsidRDefault="00FE00DD" w:rsidP="00410539">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w:t>
            </w:r>
            <w:r w:rsidRPr="00324A17">
              <w:rPr>
                <w:rFonts w:ascii="Times New Roman" w:hAnsi="Times New Roman" w:cs="Times New Roman"/>
                <w:sz w:val="24"/>
                <w:szCs w:val="24"/>
                <w:lang w:val="kk-KZ"/>
              </w:rPr>
              <w:t>.3.4.1</w:t>
            </w:r>
            <w:r w:rsidRPr="00324A17">
              <w:rPr>
                <w:rFonts w:ascii="Times New Roman" w:hAnsi="Times New Roman" w:cs="Times New Roman"/>
                <w:sz w:val="24"/>
                <w:szCs w:val="24"/>
              </w:rPr>
              <w:t xml:space="preserve"> иметь навыки и умения по организации и проведению утренней зарядки </w:t>
            </w:r>
            <w:r w:rsidR="00410539">
              <w:rPr>
                <w:rFonts w:ascii="Times New Roman" w:hAnsi="Times New Roman" w:cs="Times New Roman"/>
                <w:sz w:val="24"/>
                <w:szCs w:val="24"/>
                <w:lang w:val="kk-KZ"/>
              </w:rPr>
              <w:t xml:space="preserve">и </w:t>
            </w:r>
            <w:r w:rsidRPr="00324A17">
              <w:rPr>
                <w:rFonts w:ascii="Times New Roman" w:hAnsi="Times New Roman" w:cs="Times New Roman"/>
                <w:sz w:val="24"/>
                <w:szCs w:val="24"/>
              </w:rPr>
              <w:t>двигательных мероприятий в режиме дня</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val="restart"/>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Повторение и углубление навыков по</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прыжкам и броскам посредством</w:t>
            </w:r>
          </w:p>
          <w:p w:rsidR="00017DD7" w:rsidRPr="00324A17" w:rsidRDefault="00017DD7" w:rsidP="000E1EA4">
            <w:pPr>
              <w:spacing w:after="0" w:line="240" w:lineRule="auto"/>
              <w:rPr>
                <w:rFonts w:ascii="Times New Roman" w:hAnsi="Times New Roman" w:cs="Times New Roman"/>
                <w:sz w:val="24"/>
                <w:szCs w:val="24"/>
                <w:lang w:val="kk-KZ"/>
              </w:rPr>
            </w:pPr>
            <w:r w:rsidRPr="00324A17">
              <w:rPr>
                <w:rFonts w:ascii="Times New Roman" w:eastAsia="Times New Roman" w:hAnsi="Times New Roman" w:cs="Times New Roman"/>
                <w:kern w:val="0"/>
                <w:sz w:val="24"/>
                <w:szCs w:val="24"/>
              </w:rPr>
              <w:t>состязательных упражнений</w:t>
            </w:r>
          </w:p>
        </w:tc>
        <w:tc>
          <w:tcPr>
            <w:tcW w:w="5670" w:type="dxa"/>
            <w:tcBorders>
              <w:bottom w:val="nil"/>
            </w:tcBorders>
            <w:shd w:val="clear" w:color="auto" w:fill="auto"/>
          </w:tcPr>
          <w:p w:rsidR="00FE00DD" w:rsidRPr="00324A17" w:rsidRDefault="00FE00DD" w:rsidP="000E1EA4">
            <w:pPr>
              <w:pStyle w:val="ab"/>
              <w:spacing w:before="0" w:after="0"/>
              <w:jc w:val="left"/>
              <w:rPr>
                <w:rFonts w:eastAsia="Arial"/>
                <w:sz w:val="24"/>
                <w:szCs w:val="24"/>
                <w:lang w:eastAsia="en-US"/>
              </w:rPr>
            </w:pPr>
            <w:r w:rsidRPr="00324A17">
              <w:rPr>
                <w:rFonts w:eastAsia="Arial"/>
                <w:sz w:val="24"/>
                <w:szCs w:val="24"/>
                <w:lang w:eastAsia="en-US"/>
              </w:rPr>
              <w:t xml:space="preserve">8.1.3.3 </w:t>
            </w:r>
            <w:r w:rsidRPr="00324A17">
              <w:rPr>
                <w:sz w:val="24"/>
                <w:szCs w:val="24"/>
              </w:rPr>
              <w:t>владеть способами прыжков в длину и высоту</w:t>
            </w:r>
            <w:r w:rsidR="00D64CDD">
              <w:rPr>
                <w:sz w:val="24"/>
                <w:szCs w:val="24"/>
              </w:rPr>
              <w:t>;</w:t>
            </w:r>
          </w:p>
          <w:p w:rsidR="00017DD7" w:rsidRPr="00324A17" w:rsidRDefault="00041F83" w:rsidP="00041F8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8.1.3.2 </w:t>
            </w:r>
            <w:r w:rsidRPr="00324A17">
              <w:rPr>
                <w:rFonts w:ascii="Times New Roman" w:hAnsi="Times New Roman" w:cs="Times New Roman"/>
                <w:sz w:val="24"/>
                <w:szCs w:val="24"/>
              </w:rPr>
              <w:t>уметь самостоятельно выполнять метание мяч</w:t>
            </w:r>
            <w:r w:rsidRPr="00324A17">
              <w:rPr>
                <w:rFonts w:ascii="Times New Roman" w:hAnsi="Times New Roman" w:cs="Times New Roman"/>
                <w:sz w:val="24"/>
                <w:szCs w:val="24"/>
                <w:lang w:val="kk-KZ"/>
              </w:rPr>
              <w:t>а</w:t>
            </w:r>
            <w:r w:rsidRPr="00324A17">
              <w:rPr>
                <w:rFonts w:ascii="Times New Roman" w:hAnsi="Times New Roman" w:cs="Times New Roman"/>
                <w:sz w:val="24"/>
                <w:szCs w:val="24"/>
              </w:rPr>
              <w:t xml:space="preserve"> на дальность и в цель</w:t>
            </w:r>
            <w:r w:rsidR="00D64CDD">
              <w:rPr>
                <w:rFonts w:ascii="Times New Roman" w:hAnsi="Times New Roman" w:cs="Times New Roman"/>
                <w:sz w:val="24"/>
                <w:szCs w:val="24"/>
              </w:rPr>
              <w:t>;</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sz w:val="24"/>
                <w:szCs w:val="24"/>
                <w:lang w:val="kk-KZ"/>
              </w:rPr>
            </w:pPr>
          </w:p>
        </w:tc>
        <w:tc>
          <w:tcPr>
            <w:tcW w:w="5670" w:type="dxa"/>
            <w:tcBorders>
              <w:top w:val="nil"/>
            </w:tcBorders>
            <w:shd w:val="clear" w:color="auto" w:fill="auto"/>
          </w:tcPr>
          <w:p w:rsidR="00052326" w:rsidRPr="00324A17" w:rsidRDefault="00052326"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8.2.1.1 </w:t>
            </w:r>
            <w:r w:rsidRPr="00324A17">
              <w:rPr>
                <w:rFonts w:ascii="Times New Roman" w:hAnsi="Times New Roman" w:cs="Times New Roman"/>
                <w:sz w:val="24"/>
                <w:szCs w:val="24"/>
              </w:rPr>
              <w:t>знать и понимать, как выполнять и связывать движения при выполнении различных физических упражнений, которые предусмотрены для физического развития, добившись освоения общего ритма двигательного действия</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017DD7" w:rsidRPr="00324A17" w:rsidRDefault="00052326" w:rsidP="000E1EA4">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8.3.1.3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и объяснять ряд контрольных стратегий для определения физических изменений при выполнении физической деятельности</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tcPr>
          <w:p w:rsidR="00017DD7" w:rsidRPr="00324A17" w:rsidRDefault="00017DD7" w:rsidP="000E1EA4">
            <w:pPr>
              <w:spacing w:after="0" w:line="240" w:lineRule="auto"/>
              <w:rPr>
                <w:rFonts w:ascii="Times New Roman" w:hAnsi="Times New Roman" w:cs="Times New Roman"/>
                <w:sz w:val="24"/>
                <w:szCs w:val="24"/>
                <w:lang w:val="kk-KZ"/>
              </w:rPr>
            </w:pPr>
            <w:r w:rsidRPr="00324A17">
              <w:rPr>
                <w:rFonts w:ascii="Times New Roman" w:hAnsi="Times New Roman" w:cs="Times New Roman"/>
                <w:bCs/>
                <w:sz w:val="24"/>
                <w:szCs w:val="24"/>
              </w:rPr>
              <w:t xml:space="preserve">Подвижные игры с элементами легкой атлетики </w:t>
            </w:r>
          </w:p>
        </w:tc>
        <w:tc>
          <w:tcPr>
            <w:tcW w:w="5670" w:type="dxa"/>
            <w:shd w:val="clear" w:color="auto" w:fill="auto"/>
          </w:tcPr>
          <w:p w:rsidR="00052326" w:rsidRPr="00324A17" w:rsidRDefault="00052326" w:rsidP="00052326">
            <w:pPr>
              <w:spacing w:after="0" w:line="240" w:lineRule="auto"/>
              <w:rPr>
                <w:rFonts w:ascii="Times New Roman" w:hAnsi="Times New Roman" w:cs="Times New Roman"/>
                <w:sz w:val="24"/>
                <w:szCs w:val="24"/>
                <w:lang w:val="kk-KZ" w:eastAsia="en-US"/>
              </w:rPr>
            </w:pPr>
            <w:r w:rsidRPr="00324A17">
              <w:rPr>
                <w:rFonts w:ascii="Times New Roman" w:hAnsi="Times New Roman" w:cs="Times New Roman"/>
                <w:sz w:val="24"/>
                <w:szCs w:val="24"/>
                <w:lang w:eastAsia="en-US"/>
              </w:rPr>
              <w:t>8.3.1.2 создавать усиленное дыхание с движением грудной клетки</w:t>
            </w:r>
            <w:r w:rsidR="00D64CDD">
              <w:rPr>
                <w:rFonts w:ascii="Times New Roman" w:hAnsi="Times New Roman" w:cs="Times New Roman"/>
                <w:sz w:val="24"/>
                <w:szCs w:val="24"/>
                <w:lang w:eastAsia="en-US"/>
              </w:rPr>
              <w:t>;</w:t>
            </w:r>
          </w:p>
          <w:p w:rsidR="00FE00DD" w:rsidRPr="00324A17" w:rsidRDefault="00FE00DD" w:rsidP="000E1EA4">
            <w:pPr>
              <w:widowControl w:val="0"/>
              <w:spacing w:after="0" w:line="240" w:lineRule="auto"/>
              <w:rPr>
                <w:rFonts w:ascii="Times New Roman" w:eastAsia="Arial" w:hAnsi="Times New Roman" w:cs="Times New Roman"/>
                <w:sz w:val="24"/>
                <w:szCs w:val="24"/>
                <w:lang w:eastAsia="en-US"/>
              </w:rPr>
            </w:pPr>
            <w:r w:rsidRPr="00324A17">
              <w:rPr>
                <w:rFonts w:ascii="Times New Roman" w:eastAsia="Arial" w:hAnsi="Times New Roman" w:cs="Times New Roman"/>
                <w:sz w:val="24"/>
                <w:szCs w:val="24"/>
                <w:lang w:eastAsia="en-US"/>
              </w:rPr>
              <w:t xml:space="preserve">8.1.3.3 </w:t>
            </w:r>
            <w:r w:rsidRPr="00324A17">
              <w:rPr>
                <w:rFonts w:ascii="Times New Roman" w:hAnsi="Times New Roman" w:cs="Times New Roman"/>
                <w:sz w:val="24"/>
                <w:szCs w:val="24"/>
              </w:rPr>
              <w:t>владеть способами прыжков в длину и высоту</w:t>
            </w:r>
          </w:p>
        </w:tc>
      </w:tr>
      <w:tr w:rsidR="00017DD7" w:rsidRPr="00324A17" w:rsidTr="00D64CDD">
        <w:trPr>
          <w:trHeight w:val="20"/>
        </w:trPr>
        <w:tc>
          <w:tcPr>
            <w:tcW w:w="1843" w:type="dxa"/>
            <w:vMerge w:val="restart"/>
            <w:shd w:val="clear" w:color="auto" w:fill="auto"/>
          </w:tcPr>
          <w:p w:rsidR="00017DD7" w:rsidRPr="00324A17" w:rsidRDefault="0011294C"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2</w:t>
            </w:r>
            <w:r w:rsidR="00017DD7" w:rsidRPr="00324A17">
              <w:rPr>
                <w:rFonts w:ascii="Times New Roman" w:eastAsia="Times New Roman" w:hAnsi="Times New Roman" w:cs="Times New Roman"/>
                <w:bCs/>
                <w:kern w:val="0"/>
                <w:sz w:val="24"/>
                <w:szCs w:val="24"/>
              </w:rPr>
              <w:t xml:space="preserve"> </w:t>
            </w:r>
            <w:r w:rsidR="00017DD7" w:rsidRPr="00324A17">
              <w:rPr>
                <w:rFonts w:ascii="Times New Roman" w:eastAsia="Times New Roman" w:hAnsi="Times New Roman" w:cs="Times New Roman"/>
                <w:kern w:val="0"/>
                <w:sz w:val="24"/>
                <w:szCs w:val="24"/>
              </w:rPr>
              <w:t>Развитие</w:t>
            </w:r>
          </w:p>
          <w:p w:rsidR="00017DD7" w:rsidRPr="00324A17" w:rsidRDefault="00017DD7" w:rsidP="000E1EA4">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навыков общения </w:t>
            </w:r>
          </w:p>
          <w:p w:rsidR="00017DD7" w:rsidRPr="00324A17" w:rsidRDefault="00017DD7" w:rsidP="000E1EA4">
            <w:pPr>
              <w:spacing w:after="0" w:line="240" w:lineRule="auto"/>
              <w:rPr>
                <w:rFonts w:ascii="Times New Roman" w:hAnsi="Times New Roman" w:cs="Times New Roman"/>
                <w:bCs/>
                <w:sz w:val="24"/>
                <w:szCs w:val="24"/>
              </w:rPr>
            </w:pPr>
          </w:p>
        </w:tc>
        <w:tc>
          <w:tcPr>
            <w:tcW w:w="2126" w:type="dxa"/>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Участие в групповых упражнениях </w:t>
            </w:r>
            <w:r w:rsidRPr="00324A17">
              <w:rPr>
                <w:rFonts w:ascii="Times New Roman" w:hAnsi="Times New Roman" w:cs="Times New Roman"/>
                <w:sz w:val="24"/>
                <w:szCs w:val="24"/>
              </w:rPr>
              <w:t>для  воспитания пространственных представлений</w:t>
            </w:r>
          </w:p>
        </w:tc>
        <w:tc>
          <w:tcPr>
            <w:tcW w:w="5670" w:type="dxa"/>
            <w:tcBorders>
              <w:bottom w:val="single" w:sz="4" w:space="0" w:color="auto"/>
            </w:tcBorders>
            <w:shd w:val="clear" w:color="auto" w:fill="auto"/>
          </w:tcPr>
          <w:p w:rsidR="005C1161" w:rsidRPr="00324A17" w:rsidRDefault="005C1161" w:rsidP="000E1EA4">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8.2.1.3 </w:t>
            </w:r>
            <w:r w:rsidRPr="00324A17">
              <w:rPr>
                <w:rFonts w:ascii="Times New Roman" w:hAnsi="Times New Roman" w:cs="Times New Roman"/>
                <w:sz w:val="24"/>
                <w:szCs w:val="24"/>
              </w:rPr>
              <w:t>обсуждать свои и чужие качества выполнения упражнений, определяя умения и недостатки</w:t>
            </w:r>
            <w:r w:rsidR="00D64CDD">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052326" w:rsidRPr="00324A17" w:rsidRDefault="00052326"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и объяснять ряд контрольных стратегий для определения физических изменений при выполнении физической деятельности</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017DD7" w:rsidRPr="00324A17" w:rsidRDefault="00041F83"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w:t>
            </w:r>
            <w:r w:rsidRPr="00324A17">
              <w:rPr>
                <w:rFonts w:ascii="Times New Roman" w:hAnsi="Times New Roman" w:cs="Times New Roman"/>
                <w:sz w:val="24"/>
                <w:szCs w:val="24"/>
                <w:lang w:val="kk-KZ"/>
              </w:rPr>
              <w:t>.3.4.1</w:t>
            </w:r>
            <w:r w:rsidRPr="00324A17">
              <w:rPr>
                <w:rFonts w:ascii="Times New Roman" w:hAnsi="Times New Roman" w:cs="Times New Roman"/>
                <w:sz w:val="24"/>
                <w:szCs w:val="24"/>
              </w:rPr>
              <w:t xml:space="preserve"> иметь навыки и умения по организации и проведению утренней зарядки и двигательных мероприятий в режиме дня</w:t>
            </w:r>
            <w:r w:rsidR="00D64CDD">
              <w:rPr>
                <w:rFonts w:ascii="Times New Roman" w:hAnsi="Times New Roman" w:cs="Times New Roman"/>
                <w:sz w:val="24"/>
                <w:szCs w:val="24"/>
              </w:rPr>
              <w:t>;</w:t>
            </w:r>
          </w:p>
          <w:p w:rsidR="00017DD7" w:rsidRPr="00324A17" w:rsidRDefault="00052326" w:rsidP="000E1EA4">
            <w:pPr>
              <w:spacing w:after="0" w:line="240" w:lineRule="auto"/>
              <w:jc w:val="both"/>
              <w:rPr>
                <w:rFonts w:ascii="Times New Roman" w:hAnsi="Times New Roman" w:cs="Times New Roman"/>
                <w:sz w:val="24"/>
                <w:szCs w:val="24"/>
                <w:lang w:val="kk-KZ"/>
              </w:rPr>
            </w:pPr>
            <w:r w:rsidRPr="00324A17">
              <w:rPr>
                <w:rFonts w:ascii="Times New Roman" w:hAnsi="Times New Roman" w:cs="Times New Roman"/>
                <w:sz w:val="24"/>
                <w:szCs w:val="24"/>
              </w:rPr>
              <w:t>8.3.3.2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навыки по оказанию первой помощи при травмах и несчастных случаях</w:t>
            </w:r>
          </w:p>
        </w:tc>
      </w:tr>
      <w:tr w:rsidR="00017DD7" w:rsidRPr="00324A17" w:rsidTr="00D64CDD">
        <w:trPr>
          <w:trHeight w:val="20"/>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val="restart"/>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Совместная деятельность всего класса, больших групп</w:t>
            </w:r>
          </w:p>
          <w:p w:rsidR="00017DD7" w:rsidRPr="00324A17" w:rsidRDefault="00017DD7" w:rsidP="000E1EA4">
            <w:pPr>
              <w:spacing w:after="0" w:line="240" w:lineRule="auto"/>
              <w:rPr>
                <w:rFonts w:ascii="Times New Roman" w:hAnsi="Times New Roman" w:cs="Times New Roman"/>
                <w:bCs/>
                <w:sz w:val="24"/>
                <w:szCs w:val="24"/>
              </w:rPr>
            </w:pPr>
          </w:p>
        </w:tc>
        <w:tc>
          <w:tcPr>
            <w:tcW w:w="5670" w:type="dxa"/>
            <w:tcBorders>
              <w:bottom w:val="nil"/>
            </w:tcBorders>
            <w:shd w:val="clear" w:color="auto" w:fill="auto"/>
          </w:tcPr>
          <w:p w:rsidR="00017DD7" w:rsidRPr="00324A17" w:rsidRDefault="00052326"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и демонстрировать, как справляться с трудностями и риском, реагируя соответствующим образом при выполнении физических упражнений, способствующих укреплению здоровья</w:t>
            </w:r>
            <w:r w:rsidR="00D64CDD">
              <w:rPr>
                <w:rFonts w:ascii="Times New Roman" w:hAnsi="Times New Roman" w:cs="Times New Roman"/>
                <w:sz w:val="24"/>
                <w:szCs w:val="24"/>
              </w:rPr>
              <w:t>;</w:t>
            </w:r>
          </w:p>
        </w:tc>
      </w:tr>
      <w:tr w:rsidR="00017DD7" w:rsidRPr="00324A17" w:rsidTr="00D64CDD">
        <w:trPr>
          <w:trHeight w:val="20"/>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017DD7" w:rsidRPr="00324A17" w:rsidRDefault="00017DD7"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8.2.1.1 </w:t>
            </w:r>
            <w:r w:rsidRPr="00324A17">
              <w:rPr>
                <w:rFonts w:ascii="Times New Roman" w:hAnsi="Times New Roman" w:cs="Times New Roman"/>
                <w:i w:val="0"/>
              </w:rPr>
              <w:t>знать и понимать, как выполнять и связывать движения при выполнении различных физических упражнений, которые предусмотрены для физического развития, добившись освоения общего ритма двигательного действия</w:t>
            </w:r>
          </w:p>
        </w:tc>
      </w:tr>
      <w:tr w:rsidR="00017DD7" w:rsidRPr="00324A17" w:rsidTr="00D64CDD">
        <w:trPr>
          <w:trHeight w:val="20"/>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hAnsi="Times New Roman" w:cs="Times New Roman"/>
                <w:bCs/>
                <w:sz w:val="24"/>
                <w:szCs w:val="24"/>
              </w:rPr>
              <w:t>Работа в команде</w:t>
            </w:r>
            <w:r w:rsidRPr="00324A17">
              <w:rPr>
                <w:rFonts w:ascii="Times New Roman" w:eastAsia="Times New Roman" w:hAnsi="Times New Roman" w:cs="Times New Roman"/>
                <w:kern w:val="0"/>
                <w:sz w:val="24"/>
                <w:szCs w:val="24"/>
              </w:rPr>
              <w:t xml:space="preserve">  </w:t>
            </w:r>
            <w:r w:rsidRPr="00324A17">
              <w:rPr>
                <w:rFonts w:ascii="Times New Roman" w:eastAsia="Times New Roman" w:hAnsi="Times New Roman" w:cs="Times New Roman"/>
                <w:kern w:val="0"/>
                <w:sz w:val="24"/>
                <w:szCs w:val="24"/>
              </w:rPr>
              <w:lastRenderedPageBreak/>
              <w:t>по развитию</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 социальных</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навыков</w:t>
            </w:r>
          </w:p>
        </w:tc>
        <w:tc>
          <w:tcPr>
            <w:tcW w:w="5670" w:type="dxa"/>
            <w:tcBorders>
              <w:bottom w:val="single" w:sz="4" w:space="0" w:color="auto"/>
            </w:tcBorders>
            <w:shd w:val="clear" w:color="auto" w:fill="auto"/>
          </w:tcPr>
          <w:p w:rsidR="00017DD7" w:rsidRPr="00324A17" w:rsidRDefault="00523457" w:rsidP="000E1EA4">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8.3.1.3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 xml:space="preserve">демонстрировать и объяснять ряд </w:t>
            </w:r>
            <w:r w:rsidRPr="00324A17">
              <w:rPr>
                <w:rFonts w:ascii="Times New Roman" w:hAnsi="Times New Roman" w:cs="Times New Roman"/>
                <w:sz w:val="24"/>
                <w:szCs w:val="24"/>
              </w:rPr>
              <w:lastRenderedPageBreak/>
              <w:t>контрольных стратегий для определения физических изменений при выполнении физической деятельности</w:t>
            </w:r>
          </w:p>
        </w:tc>
      </w:tr>
      <w:tr w:rsidR="00017DD7" w:rsidRPr="00324A17" w:rsidTr="00D64CDD">
        <w:tc>
          <w:tcPr>
            <w:tcW w:w="9639" w:type="dxa"/>
            <w:gridSpan w:val="3"/>
            <w:shd w:val="clear" w:color="auto" w:fill="auto"/>
          </w:tcPr>
          <w:p w:rsidR="00017DD7" w:rsidRPr="00324A17" w:rsidRDefault="00017DD7" w:rsidP="000E1EA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lastRenderedPageBreak/>
              <w:t>2 четверть</w:t>
            </w:r>
          </w:p>
        </w:tc>
      </w:tr>
      <w:tr w:rsidR="00017DD7" w:rsidRPr="00324A17" w:rsidTr="00D64CDD">
        <w:trPr>
          <w:trHeight w:val="624"/>
        </w:trPr>
        <w:tc>
          <w:tcPr>
            <w:tcW w:w="1843" w:type="dxa"/>
            <w:vMerge w:val="restart"/>
            <w:shd w:val="clear" w:color="auto" w:fill="auto"/>
          </w:tcPr>
          <w:p w:rsidR="00017DD7" w:rsidRPr="0011294C" w:rsidRDefault="0011294C"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Pr>
                <w:rFonts w:ascii="Times New Roman" w:hAnsi="Times New Roman" w:cs="Times New Roman"/>
                <w:sz w:val="24"/>
                <w:szCs w:val="24"/>
              </w:rPr>
              <w:t>3</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Расширение навыков</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по гимнастике</w:t>
            </w:r>
            <w:r w:rsidRPr="00324A17">
              <w:rPr>
                <w:rFonts w:ascii="Times New Roman" w:hAnsi="Times New Roman" w:cs="Times New Roman"/>
                <w:bCs/>
                <w:sz w:val="24"/>
                <w:szCs w:val="24"/>
              </w:rPr>
              <w:t xml:space="preserve"> </w:t>
            </w:r>
          </w:p>
        </w:tc>
        <w:tc>
          <w:tcPr>
            <w:tcW w:w="2126" w:type="dxa"/>
          </w:tcPr>
          <w:p w:rsidR="00017DD7" w:rsidRPr="00324A17" w:rsidRDefault="00410539" w:rsidP="000E1EA4">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017DD7" w:rsidRPr="00324A17">
              <w:rPr>
                <w:rFonts w:ascii="Times New Roman" w:hAnsi="Times New Roman" w:cs="Times New Roman"/>
                <w:sz w:val="24"/>
                <w:szCs w:val="24"/>
              </w:rPr>
              <w:t xml:space="preserve"> </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Композиции </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на матах и</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небольших гимнастических снарядах</w:t>
            </w:r>
          </w:p>
        </w:tc>
        <w:tc>
          <w:tcPr>
            <w:tcW w:w="5670" w:type="dxa"/>
            <w:tcBorders>
              <w:bottom w:val="nil"/>
            </w:tcBorders>
            <w:shd w:val="clear" w:color="auto" w:fill="auto"/>
          </w:tcPr>
          <w:p w:rsidR="00436692" w:rsidRPr="00324A17" w:rsidRDefault="00052326" w:rsidP="005C1161">
            <w:pPr>
              <w:widowControl w:val="0"/>
              <w:spacing w:after="0" w:line="240" w:lineRule="auto"/>
              <w:rPr>
                <w:rFonts w:ascii="Times New Roman" w:eastAsia="Arial" w:hAnsi="Times New Roman" w:cs="Times New Roman"/>
                <w:sz w:val="24"/>
                <w:szCs w:val="24"/>
                <w:lang w:val="kk-KZ" w:eastAsia="en-US"/>
              </w:rPr>
            </w:pPr>
            <w:r w:rsidRPr="00324A17">
              <w:rPr>
                <w:rFonts w:ascii="Times New Roman" w:hAnsi="Times New Roman" w:cs="Times New Roman"/>
                <w:sz w:val="24"/>
                <w:szCs w:val="24"/>
              </w:rPr>
              <w:t>8.3.3.2</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навыки по оказанию первой помощи при травмах и несчастных случаях</w:t>
            </w:r>
            <w:r w:rsidR="00D64CDD">
              <w:rPr>
                <w:rFonts w:ascii="Times New Roman" w:hAnsi="Times New Roman" w:cs="Times New Roman"/>
                <w:sz w:val="24"/>
                <w:szCs w:val="24"/>
              </w:rPr>
              <w:t>;</w:t>
            </w:r>
            <w:r w:rsidRPr="00324A17">
              <w:rPr>
                <w:rFonts w:ascii="Times New Roman" w:eastAsia="Arial" w:hAnsi="Times New Roman" w:cs="Times New Roman"/>
                <w:sz w:val="24"/>
                <w:szCs w:val="24"/>
                <w:lang w:eastAsia="en-US"/>
              </w:rPr>
              <w:t xml:space="preserve"> </w:t>
            </w:r>
          </w:p>
          <w:p w:rsidR="00D64CDD" w:rsidRDefault="005C1161" w:rsidP="005C1161">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8.1.3.1 </w:t>
            </w:r>
            <w:r w:rsidRPr="00324A17">
              <w:rPr>
                <w:rFonts w:ascii="Times New Roman" w:hAnsi="Times New Roman" w:cs="Times New Roman"/>
                <w:sz w:val="24"/>
                <w:szCs w:val="24"/>
              </w:rPr>
              <w:t>уметь самостоятельно выполнять  гимнастические упражнения на снарядах, со снарядами и инвентарем</w:t>
            </w:r>
            <w:r w:rsidR="00D64CDD">
              <w:rPr>
                <w:rFonts w:ascii="Times New Roman" w:hAnsi="Times New Roman" w:cs="Times New Roman"/>
                <w:sz w:val="24"/>
                <w:szCs w:val="24"/>
              </w:rPr>
              <w:t>;</w:t>
            </w:r>
          </w:p>
          <w:p w:rsidR="005C1161" w:rsidRPr="00324A17" w:rsidRDefault="005C1161" w:rsidP="005C1161">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8.1.3.5 </w:t>
            </w:r>
            <w:r w:rsidRPr="00324A17">
              <w:rPr>
                <w:rFonts w:ascii="Times New Roman" w:hAnsi="Times New Roman" w:cs="Times New Roman"/>
                <w:sz w:val="24"/>
                <w:szCs w:val="24"/>
                <w:lang w:eastAsia="en-US"/>
              </w:rPr>
              <w:t>самостоятельно</w:t>
            </w:r>
            <w:r w:rsidRPr="00324A17">
              <w:rPr>
                <w:rFonts w:ascii="Times New Roman" w:hAnsi="Times New Roman" w:cs="Times New Roman"/>
                <w:sz w:val="24"/>
                <w:szCs w:val="24"/>
              </w:rPr>
              <w:t xml:space="preserve"> преодолевать отдельные вертикальные и горизонтальные препятствия</w:t>
            </w:r>
            <w:r w:rsidR="00D64CDD">
              <w:rPr>
                <w:rFonts w:ascii="Times New Roman" w:hAnsi="Times New Roman" w:cs="Times New Roman"/>
                <w:sz w:val="24"/>
                <w:szCs w:val="24"/>
              </w:rPr>
              <w:t>;</w:t>
            </w:r>
          </w:p>
          <w:p w:rsidR="00017DD7" w:rsidRPr="00324A17" w:rsidRDefault="005C1161"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8.2.1.3 </w:t>
            </w:r>
            <w:r w:rsidRPr="00324A17">
              <w:rPr>
                <w:rFonts w:ascii="Times New Roman" w:hAnsi="Times New Roman" w:cs="Times New Roman"/>
                <w:sz w:val="24"/>
                <w:szCs w:val="24"/>
              </w:rPr>
              <w:t>обсуждать свои и чужие качества выполнения упражнений, определяя умения и недостатки</w:t>
            </w:r>
          </w:p>
        </w:tc>
      </w:tr>
      <w:tr w:rsidR="00017DD7" w:rsidRPr="00324A17" w:rsidTr="00D64CDD">
        <w:trPr>
          <w:trHeight w:val="268"/>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val="restart"/>
          </w:tcPr>
          <w:p w:rsidR="00017DD7" w:rsidRPr="00324A17" w:rsidRDefault="00017DD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Простые  и доступные по возможностям обучающихся элементы акробатики</w:t>
            </w:r>
          </w:p>
        </w:tc>
        <w:tc>
          <w:tcPr>
            <w:tcW w:w="5670" w:type="dxa"/>
            <w:tcBorders>
              <w:bottom w:val="nil"/>
            </w:tcBorders>
            <w:shd w:val="clear" w:color="auto" w:fill="auto"/>
          </w:tcPr>
          <w:p w:rsidR="00017DD7" w:rsidRPr="00324A17" w:rsidRDefault="005C1161" w:rsidP="000E1EA4">
            <w:pPr>
              <w:widowControl w:val="0"/>
              <w:spacing w:after="0" w:line="240" w:lineRule="auto"/>
              <w:rPr>
                <w:rFonts w:ascii="Times New Roman" w:eastAsia="Times-Roman" w:hAnsi="Times New Roman" w:cs="Times New Roman"/>
                <w:sz w:val="24"/>
                <w:szCs w:val="24"/>
                <w:lang w:eastAsia="en-US"/>
              </w:rPr>
            </w:pPr>
            <w:r w:rsidRPr="00324A17">
              <w:rPr>
                <w:rFonts w:ascii="Times New Roman" w:eastAsia="Arial" w:hAnsi="Times New Roman" w:cs="Times New Roman"/>
                <w:sz w:val="24"/>
                <w:szCs w:val="24"/>
                <w:lang w:eastAsia="en-US"/>
              </w:rPr>
              <w:t xml:space="preserve">8.1.3.5 </w:t>
            </w:r>
            <w:r w:rsidRPr="00324A17">
              <w:rPr>
                <w:rFonts w:ascii="Times New Roman" w:hAnsi="Times New Roman" w:cs="Times New Roman"/>
                <w:sz w:val="24"/>
                <w:szCs w:val="24"/>
                <w:lang w:eastAsia="en-US"/>
              </w:rPr>
              <w:t>самостоятельно</w:t>
            </w:r>
            <w:r w:rsidRPr="00324A17">
              <w:rPr>
                <w:rFonts w:ascii="Times New Roman" w:hAnsi="Times New Roman" w:cs="Times New Roman"/>
                <w:sz w:val="24"/>
                <w:szCs w:val="24"/>
              </w:rPr>
              <w:t xml:space="preserve"> преодолевать отдельные вертикальные и горизонтальные препятствия</w:t>
            </w:r>
            <w:r w:rsidR="00D64CDD">
              <w:rPr>
                <w:rFonts w:ascii="Times New Roman" w:hAnsi="Times New Roman" w:cs="Times New Roman"/>
                <w:sz w:val="24"/>
                <w:szCs w:val="24"/>
              </w:rPr>
              <w:t>;</w:t>
            </w:r>
          </w:p>
        </w:tc>
      </w:tr>
      <w:tr w:rsidR="00017DD7" w:rsidRPr="00324A17" w:rsidTr="00D64CDD">
        <w:trPr>
          <w:trHeight w:val="624"/>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5C1161" w:rsidRPr="00324A17" w:rsidRDefault="00052326" w:rsidP="000E1EA4">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rPr>
              <w:t>8.3.1.4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и демонстрировать, как справляться с трудностями и риском, реагируя соответствующим образом при выполнении физических упражнений, способствующих укреплению здоровья</w:t>
            </w:r>
            <w:r w:rsidR="00D64CDD">
              <w:rPr>
                <w:rFonts w:ascii="Times New Roman" w:hAnsi="Times New Roman" w:cs="Times New Roman"/>
                <w:sz w:val="24"/>
                <w:szCs w:val="24"/>
              </w:rPr>
              <w:t>;</w:t>
            </w:r>
            <w:r w:rsidRPr="00324A17">
              <w:rPr>
                <w:rFonts w:ascii="Times New Roman" w:eastAsia="Arial" w:hAnsi="Times New Roman" w:cs="Times New Roman"/>
                <w:sz w:val="24"/>
                <w:szCs w:val="24"/>
                <w:lang w:eastAsia="en-US"/>
              </w:rPr>
              <w:t xml:space="preserve"> </w:t>
            </w:r>
          </w:p>
          <w:p w:rsidR="00017DD7" w:rsidRPr="00324A17" w:rsidRDefault="005C1161" w:rsidP="000E1EA4">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lang w:eastAsia="en-US"/>
              </w:rPr>
              <w:t>8.1.3.4 выполнять</w:t>
            </w:r>
            <w:r w:rsidRPr="00324A17">
              <w:rPr>
                <w:rFonts w:ascii="Times New Roman" w:eastAsia="Times-Roman" w:hAnsi="Times New Roman" w:cs="Times New Roman"/>
                <w:sz w:val="24"/>
                <w:szCs w:val="24"/>
              </w:rPr>
              <w:t xml:space="preserve"> </w:t>
            </w:r>
            <w:r w:rsidRPr="00324A17">
              <w:rPr>
                <w:rFonts w:ascii="Times New Roman" w:hAnsi="Times New Roman" w:cs="Times New Roman"/>
                <w:sz w:val="24"/>
                <w:szCs w:val="24"/>
              </w:rPr>
              <w:t>лазание по канату</w:t>
            </w:r>
          </w:p>
        </w:tc>
      </w:tr>
      <w:tr w:rsidR="00017DD7" w:rsidRPr="00324A17" w:rsidTr="00D64CDD">
        <w:trPr>
          <w:trHeight w:val="2006"/>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пространственного понимания с</w:t>
            </w:r>
          </w:p>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помощью гимнастических</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снарядов</w:t>
            </w:r>
          </w:p>
        </w:tc>
        <w:tc>
          <w:tcPr>
            <w:tcW w:w="5670" w:type="dxa"/>
            <w:shd w:val="clear" w:color="auto" w:fill="auto"/>
          </w:tcPr>
          <w:p w:rsidR="00436692" w:rsidRPr="00324A17" w:rsidRDefault="005C1161" w:rsidP="00017DD7">
            <w:pPr>
              <w:widowControl w:val="0"/>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lang w:eastAsia="en-US"/>
              </w:rPr>
              <w:t xml:space="preserve">8.1.3.1 </w:t>
            </w:r>
            <w:r w:rsidRPr="00324A17">
              <w:rPr>
                <w:rFonts w:ascii="Times New Roman" w:hAnsi="Times New Roman" w:cs="Times New Roman"/>
                <w:sz w:val="24"/>
                <w:szCs w:val="24"/>
              </w:rPr>
              <w:t>уметь самостоятельно выполнять  гимнастические упражнения на снарядах, со снарядами и инвентарем</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017DD7" w:rsidRPr="00324A17" w:rsidRDefault="005C1161" w:rsidP="00017DD7">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lang w:eastAsia="en-US"/>
              </w:rPr>
              <w:t>8.1.3.4 выполнять</w:t>
            </w:r>
            <w:r w:rsidRPr="00324A17">
              <w:rPr>
                <w:rFonts w:ascii="Times New Roman" w:eastAsia="Times-Roman" w:hAnsi="Times New Roman" w:cs="Times New Roman"/>
                <w:sz w:val="24"/>
                <w:szCs w:val="24"/>
              </w:rPr>
              <w:t xml:space="preserve"> </w:t>
            </w:r>
            <w:r w:rsidRPr="00324A17">
              <w:rPr>
                <w:rFonts w:ascii="Times New Roman" w:hAnsi="Times New Roman" w:cs="Times New Roman"/>
                <w:sz w:val="24"/>
                <w:szCs w:val="24"/>
              </w:rPr>
              <w:t>лазание по канату</w:t>
            </w:r>
            <w:r w:rsidR="00D64CDD">
              <w:rPr>
                <w:rFonts w:ascii="Times New Roman" w:hAnsi="Times New Roman" w:cs="Times New Roman"/>
                <w:sz w:val="24"/>
                <w:szCs w:val="24"/>
              </w:rPr>
              <w:t>;</w:t>
            </w:r>
          </w:p>
          <w:p w:rsidR="00017DD7" w:rsidRPr="00324A17" w:rsidRDefault="00017DD7" w:rsidP="00017DD7">
            <w:pPr>
              <w:widowControl w:val="0"/>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rPr>
              <w:t>8.3.1.1 демонстрировать знание и понимание оздоровительной пользы физических упражнений, способствующих укреплению здоровья</w:t>
            </w:r>
          </w:p>
        </w:tc>
      </w:tr>
      <w:tr w:rsidR="00017DD7" w:rsidRPr="00324A17" w:rsidTr="00D64CDD">
        <w:trPr>
          <w:trHeight w:val="624"/>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val="restart"/>
          </w:tcPr>
          <w:p w:rsidR="00017DD7" w:rsidRPr="00324A17" w:rsidRDefault="00017DD7" w:rsidP="000E1EA4">
            <w:pPr>
              <w:suppressAutoHyphens w:val="0"/>
              <w:autoSpaceDE w:val="0"/>
              <w:autoSpaceDN w:val="0"/>
              <w:adjustRightInd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Задания с гимнастическим инвентарем</w:t>
            </w:r>
            <w:r w:rsidRPr="00324A17">
              <w:rPr>
                <w:rFonts w:ascii="Times New Roman" w:eastAsia="Times New Roman" w:hAnsi="Times New Roman" w:cs="Times New Roman"/>
                <w:kern w:val="0"/>
                <w:sz w:val="24"/>
                <w:szCs w:val="24"/>
              </w:rPr>
              <w:t xml:space="preserve"> под музыкальное сопровождение</w:t>
            </w:r>
          </w:p>
        </w:tc>
        <w:tc>
          <w:tcPr>
            <w:tcW w:w="5670" w:type="dxa"/>
            <w:tcBorders>
              <w:bottom w:val="nil"/>
            </w:tcBorders>
            <w:shd w:val="clear" w:color="auto" w:fill="auto"/>
          </w:tcPr>
          <w:p w:rsidR="00017DD7" w:rsidRPr="00324A17" w:rsidRDefault="00041F83" w:rsidP="000E1EA4">
            <w:pPr>
              <w:pStyle w:val="aa"/>
              <w:spacing w:before="0" w:after="0" w:line="240" w:lineRule="auto"/>
              <w:rPr>
                <w:rFonts w:ascii="Times New Roman" w:eastAsia="Times-Roman" w:hAnsi="Times New Roman" w:cs="Times New Roman"/>
                <w:i w:val="0"/>
              </w:rPr>
            </w:pPr>
            <w:r w:rsidRPr="00324A17">
              <w:rPr>
                <w:rFonts w:ascii="Times New Roman" w:hAnsi="Times New Roman" w:cs="Times New Roman"/>
                <w:i w:val="0"/>
              </w:rPr>
              <w:t>8.1.1.3</w:t>
            </w:r>
            <w:r w:rsidRPr="00324A17">
              <w:rPr>
                <w:rFonts w:ascii="Times New Roman" w:hAnsi="Times New Roman" w:cs="Times New Roman"/>
                <w:i w:val="0"/>
                <w:lang w:val="kk-KZ"/>
              </w:rPr>
              <w:t xml:space="preserve"> </w:t>
            </w:r>
            <w:r w:rsidRPr="00324A17">
              <w:rPr>
                <w:rFonts w:ascii="Times New Roman" w:hAnsi="Times New Roman" w:cs="Times New Roman"/>
                <w:i w:val="0"/>
              </w:rPr>
              <w:t>проводить самостоятельные занятия по развитию основных физических способностей, коррекции осанки и телосложения</w:t>
            </w:r>
            <w:r w:rsidR="00D64CDD">
              <w:rPr>
                <w:rFonts w:ascii="Times New Roman" w:hAnsi="Times New Roman" w:cs="Times New Roman"/>
                <w:i w:val="0"/>
              </w:rPr>
              <w:t>;</w:t>
            </w:r>
          </w:p>
        </w:tc>
      </w:tr>
      <w:tr w:rsidR="00017DD7" w:rsidRPr="00324A17" w:rsidTr="00D64CDD">
        <w:trPr>
          <w:trHeight w:val="624"/>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052326" w:rsidRPr="00324A17" w:rsidRDefault="00052326" w:rsidP="00052326">
            <w:pPr>
              <w:spacing w:after="0" w:line="240" w:lineRule="auto"/>
              <w:rPr>
                <w:rFonts w:ascii="Times New Roman" w:hAnsi="Times New Roman" w:cs="Times New Roman"/>
                <w:sz w:val="24"/>
                <w:szCs w:val="24"/>
                <w:lang w:val="kk-KZ" w:eastAsia="en-US"/>
              </w:rPr>
            </w:pPr>
            <w:r w:rsidRPr="00324A17">
              <w:rPr>
                <w:rFonts w:ascii="Times New Roman" w:hAnsi="Times New Roman" w:cs="Times New Roman"/>
                <w:sz w:val="24"/>
                <w:szCs w:val="24"/>
                <w:lang w:eastAsia="en-US"/>
              </w:rPr>
              <w:t>8.3.1.2 создавать усиленное дыхание с движением грудной клетки</w:t>
            </w:r>
            <w:r w:rsidR="00D64CDD">
              <w:rPr>
                <w:rFonts w:ascii="Times New Roman" w:hAnsi="Times New Roman" w:cs="Times New Roman"/>
                <w:sz w:val="24"/>
                <w:szCs w:val="24"/>
                <w:lang w:eastAsia="en-US"/>
              </w:rPr>
              <w:t>;</w:t>
            </w:r>
          </w:p>
          <w:p w:rsidR="00017DD7" w:rsidRPr="00324A17" w:rsidRDefault="005C1161" w:rsidP="000E1EA4">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8.1.3.1 </w:t>
            </w:r>
            <w:r w:rsidRPr="00324A17">
              <w:rPr>
                <w:rFonts w:ascii="Times New Roman" w:hAnsi="Times New Roman" w:cs="Times New Roman"/>
                <w:sz w:val="24"/>
                <w:szCs w:val="24"/>
              </w:rPr>
              <w:t>уметь самостоятельно выполнять  гимнастические упражнения на снарядах, со снарядами и инвентарем</w:t>
            </w:r>
          </w:p>
        </w:tc>
      </w:tr>
      <w:tr w:rsidR="00017DD7" w:rsidRPr="00324A17" w:rsidTr="00D64CDD">
        <w:trPr>
          <w:trHeight w:val="2772"/>
        </w:trPr>
        <w:tc>
          <w:tcPr>
            <w:tcW w:w="1843" w:type="dxa"/>
            <w:vMerge w:val="restart"/>
            <w:shd w:val="clear" w:color="auto" w:fill="auto"/>
          </w:tcPr>
          <w:p w:rsidR="00017DD7" w:rsidRPr="00324A17" w:rsidRDefault="0011294C" w:rsidP="000E1EA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lang w:val="kk-KZ"/>
              </w:rPr>
              <w:t xml:space="preserve"> </w:t>
            </w:r>
            <w:r w:rsidR="00017DD7" w:rsidRPr="00324A17">
              <w:rPr>
                <w:rFonts w:ascii="Times New Roman" w:hAnsi="Times New Roman" w:cs="Times New Roman"/>
                <w:bCs/>
                <w:sz w:val="24"/>
                <w:szCs w:val="24"/>
              </w:rPr>
              <w:t>Изучение видов спорта Казахстана (</w:t>
            </w:r>
            <w:r w:rsidR="00017DD7" w:rsidRPr="00324A17">
              <w:rPr>
                <w:rFonts w:ascii="Times New Roman" w:eastAsia="Times New Roman" w:hAnsi="Times New Roman" w:cs="Times New Roman"/>
                <w:kern w:val="0"/>
                <w:sz w:val="24"/>
                <w:szCs w:val="24"/>
              </w:rPr>
              <w:t>Национальные игры)</w:t>
            </w:r>
          </w:p>
          <w:p w:rsidR="00017DD7" w:rsidRPr="00324A17" w:rsidRDefault="00017DD7" w:rsidP="000E1EA4">
            <w:pPr>
              <w:spacing w:after="0" w:line="240" w:lineRule="auto"/>
              <w:rPr>
                <w:rFonts w:ascii="Times New Roman" w:hAnsi="Times New Roman" w:cs="Times New Roman"/>
                <w:sz w:val="24"/>
                <w:szCs w:val="24"/>
              </w:rPr>
            </w:pPr>
          </w:p>
        </w:tc>
        <w:tc>
          <w:tcPr>
            <w:tcW w:w="2126" w:type="dxa"/>
          </w:tcPr>
          <w:p w:rsidR="00017DD7" w:rsidRPr="00324A17" w:rsidRDefault="00017DD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навыков творчества,</w:t>
            </w:r>
          </w:p>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взаимоотношений</w:t>
            </w:r>
            <w:r w:rsidRPr="00324A17">
              <w:rPr>
                <w:rFonts w:ascii="Times New Roman" w:hAnsi="Times New Roman" w:cs="Times New Roman"/>
                <w:bCs/>
                <w:sz w:val="24"/>
                <w:szCs w:val="24"/>
              </w:rPr>
              <w:t xml:space="preserve"> средствами национальных игр</w:t>
            </w:r>
          </w:p>
        </w:tc>
        <w:tc>
          <w:tcPr>
            <w:tcW w:w="5670" w:type="dxa"/>
            <w:shd w:val="clear" w:color="auto" w:fill="auto"/>
          </w:tcPr>
          <w:p w:rsidR="00041F83" w:rsidRPr="00324A17" w:rsidRDefault="00041F83" w:rsidP="00041F8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8.1.3.2 </w:t>
            </w:r>
            <w:r w:rsidRPr="00324A17">
              <w:rPr>
                <w:rFonts w:ascii="Times New Roman" w:hAnsi="Times New Roman" w:cs="Times New Roman"/>
                <w:sz w:val="24"/>
                <w:szCs w:val="24"/>
              </w:rPr>
              <w:t>уметь самостоятельно выполнять метание мяч</w:t>
            </w:r>
            <w:r w:rsidRPr="00324A17">
              <w:rPr>
                <w:rFonts w:ascii="Times New Roman" w:hAnsi="Times New Roman" w:cs="Times New Roman"/>
                <w:sz w:val="24"/>
                <w:szCs w:val="24"/>
                <w:lang w:val="kk-KZ"/>
              </w:rPr>
              <w:t>а</w:t>
            </w:r>
            <w:r w:rsidRPr="00324A17">
              <w:rPr>
                <w:rFonts w:ascii="Times New Roman" w:hAnsi="Times New Roman" w:cs="Times New Roman"/>
                <w:sz w:val="24"/>
                <w:szCs w:val="24"/>
              </w:rPr>
              <w:t xml:space="preserve"> на дальность и в цель</w:t>
            </w:r>
            <w:r w:rsidR="00D64CDD">
              <w:rPr>
                <w:rFonts w:ascii="Times New Roman" w:hAnsi="Times New Roman" w:cs="Times New Roman"/>
                <w:sz w:val="24"/>
                <w:szCs w:val="24"/>
              </w:rPr>
              <w:t>;</w:t>
            </w:r>
          </w:p>
          <w:p w:rsidR="005C1161" w:rsidRPr="00324A17" w:rsidRDefault="005C1161" w:rsidP="000E1EA4">
            <w:pPr>
              <w:pStyle w:val="aa"/>
              <w:spacing w:before="0" w:after="0" w:line="240" w:lineRule="auto"/>
              <w:rPr>
                <w:rFonts w:ascii="Times New Roman" w:hAnsi="Times New Roman" w:cs="Times New Roman"/>
                <w:i w:val="0"/>
              </w:rPr>
            </w:pPr>
            <w:r w:rsidRPr="00324A17">
              <w:rPr>
                <w:rFonts w:ascii="Times New Roman" w:hAnsi="Times New Roman" w:cs="Times New Roman"/>
                <w:i w:val="0"/>
              </w:rPr>
              <w:t>8.1.1.2 уметь технически правильно выполнять двигательные действия избранного вида спортивной специализации</w:t>
            </w:r>
            <w:r w:rsidR="00D64CDD">
              <w:rPr>
                <w:rFonts w:ascii="Times New Roman" w:hAnsi="Times New Roman" w:cs="Times New Roman"/>
                <w:i w:val="0"/>
              </w:rPr>
              <w:t>;</w:t>
            </w:r>
            <w:r w:rsidRPr="00324A17">
              <w:rPr>
                <w:rFonts w:ascii="Times New Roman" w:hAnsi="Times New Roman" w:cs="Times New Roman"/>
                <w:i w:val="0"/>
              </w:rPr>
              <w:t xml:space="preserve"> </w:t>
            </w:r>
          </w:p>
          <w:p w:rsidR="00017DD7" w:rsidRPr="00324A17" w:rsidRDefault="00052326" w:rsidP="000E1EA4">
            <w:pPr>
              <w:pStyle w:val="aa"/>
              <w:spacing w:before="0" w:after="0" w:line="240" w:lineRule="auto"/>
              <w:rPr>
                <w:rFonts w:ascii="Times New Roman" w:hAnsi="Times New Roman" w:cs="Times New Roman"/>
                <w:i w:val="0"/>
              </w:rPr>
            </w:pPr>
            <w:r w:rsidRPr="00324A17">
              <w:rPr>
                <w:rFonts w:ascii="Times New Roman" w:hAnsi="Times New Roman" w:cs="Times New Roman"/>
                <w:i w:val="0"/>
              </w:rPr>
              <w:t xml:space="preserve">8.3.2.1 понимать и демонстрировать умения при </w:t>
            </w:r>
            <w:r w:rsidRPr="00324A17">
              <w:rPr>
                <w:rFonts w:ascii="Times New Roman" w:eastAsia="Times New Roman" w:hAnsi="Times New Roman" w:cs="Times New Roman"/>
                <w:i w:val="0"/>
              </w:rPr>
              <w:t>организации своей деятельности социально-приемлемыми способами на основе освоения физической культуры и правил поведения в обществе</w:t>
            </w:r>
          </w:p>
        </w:tc>
      </w:tr>
      <w:tr w:rsidR="00017DD7" w:rsidRPr="00324A17" w:rsidTr="00D64CDD">
        <w:trPr>
          <w:trHeight w:val="227"/>
        </w:trPr>
        <w:tc>
          <w:tcPr>
            <w:tcW w:w="1843" w:type="dxa"/>
            <w:vMerge/>
            <w:shd w:val="clear" w:color="auto" w:fill="auto"/>
          </w:tcPr>
          <w:p w:rsidR="00017DD7" w:rsidRPr="00324A17" w:rsidRDefault="00017DD7" w:rsidP="000E1EA4">
            <w:pPr>
              <w:spacing w:after="0" w:line="240" w:lineRule="auto"/>
              <w:rPr>
                <w:rFonts w:ascii="Times New Roman" w:hAnsi="Times New Roman" w:cs="Times New Roman"/>
                <w:bCs/>
                <w:sz w:val="24"/>
                <w:szCs w:val="24"/>
              </w:rPr>
            </w:pPr>
          </w:p>
        </w:tc>
        <w:tc>
          <w:tcPr>
            <w:tcW w:w="2126" w:type="dxa"/>
            <w:vMerge w:val="restart"/>
          </w:tcPr>
          <w:p w:rsidR="00017DD7" w:rsidRPr="00324A17" w:rsidRDefault="00017DD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Участие в процессе разработки элементов игр</w:t>
            </w:r>
          </w:p>
        </w:tc>
        <w:tc>
          <w:tcPr>
            <w:tcW w:w="5670" w:type="dxa"/>
            <w:tcBorders>
              <w:bottom w:val="nil"/>
            </w:tcBorders>
            <w:shd w:val="clear" w:color="auto" w:fill="auto"/>
          </w:tcPr>
          <w:p w:rsidR="00017DD7" w:rsidRPr="00324A17" w:rsidRDefault="00523457" w:rsidP="000E1EA4">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8.1.3.6 </w:t>
            </w:r>
            <w:r w:rsidRPr="00324A17">
              <w:rPr>
                <w:rFonts w:ascii="Times New Roman" w:hAnsi="Times New Roman" w:cs="Times New Roman"/>
                <w:sz w:val="24"/>
                <w:szCs w:val="24"/>
                <w:lang w:eastAsia="en-GB"/>
              </w:rPr>
              <w:t>знать и уметь выполнять комбинации, технические приемы в</w:t>
            </w:r>
            <w:r w:rsidRPr="00324A17">
              <w:rPr>
                <w:rFonts w:ascii="Times New Roman" w:hAnsi="Times New Roman" w:cs="Times New Roman"/>
                <w:sz w:val="24"/>
                <w:szCs w:val="24"/>
              </w:rPr>
              <w:t xml:space="preserve"> одной из спортивных игр по правилам</w:t>
            </w:r>
            <w:r w:rsidR="00D64CDD">
              <w:rPr>
                <w:rFonts w:ascii="Times New Roman" w:hAnsi="Times New Roman" w:cs="Times New Roman"/>
                <w:sz w:val="24"/>
                <w:szCs w:val="24"/>
              </w:rPr>
              <w:t>;</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Pr>
          <w:p w:rsidR="00017DD7" w:rsidRPr="00324A17" w:rsidRDefault="00017DD7" w:rsidP="000E1EA4">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017DD7" w:rsidRPr="00324A17" w:rsidRDefault="00052326"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val="kk-KZ" w:eastAsia="en-US"/>
              </w:rPr>
              <w:t xml:space="preserve">8.2.2.1 играть в команде, </w:t>
            </w:r>
            <w:r w:rsidRPr="00324A17">
              <w:rPr>
                <w:rFonts w:ascii="Times New Roman" w:hAnsi="Times New Roman" w:cs="Times New Roman"/>
                <w:i w:val="0"/>
              </w:rPr>
              <w:t xml:space="preserve">применять правила </w:t>
            </w:r>
            <w:r w:rsidRPr="00324A17">
              <w:rPr>
                <w:rFonts w:ascii="Times New Roman" w:hAnsi="Times New Roman" w:cs="Times New Roman"/>
                <w:i w:val="0"/>
              </w:rPr>
              <w:lastRenderedPageBreak/>
              <w:t>соревновательной деятельности и правила судейства</w:t>
            </w:r>
          </w:p>
        </w:tc>
      </w:tr>
      <w:tr w:rsidR="00017DD7" w:rsidRPr="00324A17" w:rsidTr="00D64CDD">
        <w:trPr>
          <w:trHeight w:val="113"/>
        </w:trPr>
        <w:tc>
          <w:tcPr>
            <w:tcW w:w="9639" w:type="dxa"/>
            <w:gridSpan w:val="3"/>
            <w:shd w:val="clear" w:color="auto" w:fill="auto"/>
          </w:tcPr>
          <w:p w:rsidR="00017DD7" w:rsidRPr="00324A17" w:rsidRDefault="00017DD7" w:rsidP="000E1EA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lastRenderedPageBreak/>
              <w:t>3 четверть</w:t>
            </w:r>
          </w:p>
        </w:tc>
      </w:tr>
      <w:tr w:rsidR="00017DD7" w:rsidRPr="00324A17" w:rsidTr="00D64CDD">
        <w:tc>
          <w:tcPr>
            <w:tcW w:w="1843" w:type="dxa"/>
            <w:vMerge w:val="restart"/>
            <w:shd w:val="clear" w:color="auto" w:fill="auto"/>
          </w:tcPr>
          <w:p w:rsidR="00017DD7" w:rsidRPr="00324A17" w:rsidRDefault="0011294C" w:rsidP="000E1EA4">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5 </w:t>
            </w:r>
            <w:r w:rsidR="00017DD7" w:rsidRPr="00324A17">
              <w:rPr>
                <w:rFonts w:ascii="Times New Roman" w:hAnsi="Times New Roman" w:cs="Times New Roman"/>
                <w:bCs/>
                <w:sz w:val="24"/>
                <w:szCs w:val="24"/>
              </w:rPr>
              <w:t>Лыжная/кроссовая/коньковая подготовки</w:t>
            </w:r>
          </w:p>
          <w:p w:rsidR="00017DD7" w:rsidRPr="00324A17" w:rsidRDefault="00017DD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(Уроки лыжной/коньковой/кроссовой подготовки взаимозаменяемы, в соответствии с климатическими условиями регионов )</w:t>
            </w:r>
          </w:p>
        </w:tc>
        <w:tc>
          <w:tcPr>
            <w:tcW w:w="2126" w:type="dxa"/>
            <w:vMerge w:val="restart"/>
          </w:tcPr>
          <w:p w:rsidR="00017DD7" w:rsidRPr="00324A17" w:rsidRDefault="00410539" w:rsidP="000E1EA4">
            <w:pPr>
              <w:spacing w:after="0" w:line="240" w:lineRule="auto"/>
              <w:rPr>
                <w:rFonts w:ascii="Times New Roman" w:hAnsi="Times New Roman" w:cs="Times New Roman"/>
                <w:sz w:val="24"/>
                <w:szCs w:val="24"/>
              </w:rPr>
            </w:pPr>
            <w:r>
              <w:rPr>
                <w:rFonts w:ascii="Times New Roman" w:hAnsi="Times New Roman" w:cs="Times New Roman"/>
                <w:sz w:val="24"/>
                <w:szCs w:val="24"/>
              </w:rPr>
              <w:t>ТБ</w:t>
            </w:r>
          </w:p>
          <w:p w:rsidR="00017DD7" w:rsidRPr="00324A17" w:rsidRDefault="00017DD7" w:rsidP="000E1EA4">
            <w:pPr>
              <w:spacing w:after="0" w:line="240" w:lineRule="auto"/>
              <w:rPr>
                <w:rFonts w:ascii="Times New Roman" w:hAnsi="Times New Roman" w:cs="Times New Roman"/>
                <w:bCs/>
                <w:sz w:val="24"/>
                <w:szCs w:val="24"/>
                <w:lang w:val="kk-KZ"/>
              </w:rPr>
            </w:pPr>
          </w:p>
        </w:tc>
        <w:tc>
          <w:tcPr>
            <w:tcW w:w="5670" w:type="dxa"/>
            <w:tcBorders>
              <w:bottom w:val="nil"/>
            </w:tcBorders>
            <w:shd w:val="clear" w:color="auto" w:fill="auto"/>
          </w:tcPr>
          <w:p w:rsidR="00017DD7" w:rsidRPr="00324A17" w:rsidRDefault="00052326"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8.1.1.1 продолжать улучшать основные двигательные навыки при выполнении основных физических упражнений</w:t>
            </w:r>
            <w:r w:rsidR="00D64CDD">
              <w:rPr>
                <w:rFonts w:ascii="Times New Roman" w:hAnsi="Times New Roman" w:cs="Times New Roman"/>
                <w:i w:val="0"/>
              </w:rPr>
              <w:t>;</w:t>
            </w:r>
          </w:p>
        </w:tc>
      </w:tr>
      <w:tr w:rsidR="00017DD7" w:rsidRPr="00324A17" w:rsidTr="00D64CDD">
        <w:tc>
          <w:tcPr>
            <w:tcW w:w="1843" w:type="dxa"/>
            <w:vMerge/>
            <w:shd w:val="clear" w:color="auto" w:fill="auto"/>
          </w:tcPr>
          <w:p w:rsidR="00017DD7" w:rsidRPr="00324A17" w:rsidRDefault="00017DD7" w:rsidP="000E1EA4">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017DD7" w:rsidRPr="00324A17" w:rsidRDefault="00017DD7" w:rsidP="000E1EA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017DD7" w:rsidRPr="00324A17" w:rsidRDefault="00052326"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8.2.1.2 </w:t>
            </w:r>
            <w:r w:rsidRPr="00324A17">
              <w:rPr>
                <w:rFonts w:ascii="Times New Roman" w:hAnsi="Times New Roman" w:cs="Times New Roman"/>
                <w:i w:val="0"/>
              </w:rPr>
              <w:t>развивать и совершенствовать навыки и последовательность, демонстрирующие понимание времени, пространства и плавности выполнения движений</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val="restart"/>
            <w:tcBorders>
              <w:bottom w:val="nil"/>
            </w:tcBorders>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Развитие компонентов физического состояния через задания</w:t>
            </w:r>
          </w:p>
        </w:tc>
        <w:tc>
          <w:tcPr>
            <w:tcW w:w="5670" w:type="dxa"/>
            <w:tcBorders>
              <w:bottom w:val="nil"/>
            </w:tcBorders>
            <w:shd w:val="clear" w:color="auto" w:fill="auto"/>
          </w:tcPr>
          <w:p w:rsidR="00523457" w:rsidRPr="00324A17" w:rsidRDefault="00523457" w:rsidP="00F91BBD">
            <w:pPr>
              <w:spacing w:after="0" w:line="240" w:lineRule="auto"/>
              <w:rPr>
                <w:rFonts w:ascii="Times New Roman" w:eastAsia="Arial" w:hAnsi="Times New Roman" w:cs="Times New Roman"/>
                <w:sz w:val="24"/>
                <w:szCs w:val="24"/>
                <w:lang w:eastAsia="en-US"/>
              </w:rPr>
            </w:pPr>
            <w:r w:rsidRPr="00324A17">
              <w:rPr>
                <w:rFonts w:ascii="Times New Roman" w:eastAsia="Arial" w:hAnsi="Times New Roman" w:cs="Times New Roman"/>
                <w:sz w:val="24"/>
                <w:szCs w:val="24"/>
                <w:lang w:eastAsia="en-US"/>
              </w:rPr>
              <w:t xml:space="preserve">8.1.3.7 </w:t>
            </w:r>
            <w:r w:rsidRPr="00324A17">
              <w:rPr>
                <w:rFonts w:ascii="Times New Roman" w:hAnsi="Times New Roman" w:cs="Times New Roman"/>
                <w:sz w:val="24"/>
                <w:szCs w:val="24"/>
              </w:rPr>
              <w:t>в соответствии с климатическими условиями регионов одновременный одношажный ход (стартовый вариант). Коньковый ход. Торможение и поворот плугом. Прохождение дистанции 3</w:t>
            </w:r>
            <w:r w:rsidRPr="00324A17">
              <w:rPr>
                <w:rFonts w:ascii="Times New Roman" w:hAnsi="Times New Roman" w:cs="Times New Roman"/>
                <w:sz w:val="24"/>
                <w:szCs w:val="24"/>
                <w:lang w:val="kk-KZ"/>
              </w:rPr>
              <w:t xml:space="preserve"> </w:t>
            </w:r>
            <w:r w:rsidR="00D64CDD">
              <w:rPr>
                <w:rFonts w:ascii="Times New Roman" w:hAnsi="Times New Roman" w:cs="Times New Roman"/>
                <w:sz w:val="24"/>
                <w:szCs w:val="24"/>
              </w:rPr>
              <w:t>км;</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523457" w:rsidRPr="00324A17" w:rsidRDefault="00523457" w:rsidP="000E1EA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523457" w:rsidRPr="00324A17" w:rsidRDefault="00523457" w:rsidP="00FE00DD">
            <w:pPr>
              <w:keepLines/>
              <w:tabs>
                <w:tab w:val="left" w:pos="1309"/>
              </w:tabs>
              <w:autoSpaceDE w:val="0"/>
              <w:autoSpaceDN w:val="0"/>
              <w:adjustRightInd w:val="0"/>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 xml:space="preserve">8.1.2.2 </w:t>
            </w:r>
            <w:r w:rsidRPr="00324A17">
              <w:rPr>
                <w:rFonts w:ascii="Times New Roman" w:hAnsi="Times New Roman" w:cs="Times New Roman"/>
                <w:sz w:val="24"/>
                <w:szCs w:val="24"/>
              </w:rPr>
              <w:t>помощью учителя</w:t>
            </w:r>
          </w:p>
          <w:p w:rsidR="00523457" w:rsidRPr="00324A17" w:rsidRDefault="00523457" w:rsidP="00FE00DD">
            <w:pPr>
              <w:widowControl w:val="0"/>
              <w:tabs>
                <w:tab w:val="left" w:pos="1485"/>
              </w:tabs>
              <w:spacing w:after="0" w:line="240" w:lineRule="auto"/>
              <w:rPr>
                <w:rFonts w:ascii="Times New Roman" w:hAnsi="Times New Roman" w:cs="Times New Roman"/>
                <w:sz w:val="24"/>
                <w:szCs w:val="24"/>
              </w:rPr>
            </w:pPr>
            <w:r w:rsidRPr="00324A17">
              <w:rPr>
                <w:rFonts w:ascii="Times New Roman" w:hAnsi="Times New Roman" w:cs="Times New Roman"/>
                <w:sz w:val="24"/>
                <w:szCs w:val="24"/>
              </w:rPr>
              <w:t>разрабатывать индивидуальный двигательный режима</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Двигательная деятельность на свежем воздухе</w:t>
            </w:r>
          </w:p>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single" w:sz="4" w:space="0" w:color="auto"/>
              <w:bottom w:val="nil"/>
            </w:tcBorders>
            <w:shd w:val="clear" w:color="auto" w:fill="auto"/>
          </w:tcPr>
          <w:p w:rsidR="00523457" w:rsidRPr="00324A17" w:rsidRDefault="00523457" w:rsidP="000E1EA4">
            <w:pPr>
              <w:pStyle w:val="aa"/>
              <w:spacing w:before="0" w:after="0" w:line="240" w:lineRule="auto"/>
              <w:rPr>
                <w:rFonts w:ascii="Times New Roman" w:eastAsia="Arial" w:hAnsi="Times New Roman" w:cs="Times New Roman"/>
                <w:i w:val="0"/>
                <w:lang w:eastAsia="en-US"/>
              </w:rPr>
            </w:pPr>
            <w:r w:rsidRPr="00324A17">
              <w:rPr>
                <w:rFonts w:ascii="Times New Roman" w:hAnsi="Times New Roman" w:cs="Times New Roman"/>
                <w:i w:val="0"/>
              </w:rPr>
              <w:t xml:space="preserve">8.3.2.1 понимать и демонстрировать умения при </w:t>
            </w:r>
            <w:r w:rsidRPr="00324A17">
              <w:rPr>
                <w:rFonts w:ascii="Times New Roman" w:eastAsia="Times New Roman" w:hAnsi="Times New Roman" w:cs="Times New Roman"/>
                <w:i w:val="0"/>
              </w:rPr>
              <w:t>организации своей деятельности социально-приемлемыми способами на основе освоения физической культуры и правил поведения в обществе</w:t>
            </w:r>
            <w:r w:rsidR="00D64CDD">
              <w:rPr>
                <w:rFonts w:ascii="Times New Roman" w:eastAsia="Times New Roman" w:hAnsi="Times New Roman" w:cs="Times New Roman"/>
                <w:i w:val="0"/>
              </w:rPr>
              <w:t>;</w:t>
            </w:r>
            <w:r w:rsidRPr="00324A17">
              <w:rPr>
                <w:rFonts w:ascii="Times New Roman" w:eastAsia="Arial" w:hAnsi="Times New Roman" w:cs="Times New Roman"/>
                <w:i w:val="0"/>
                <w:lang w:eastAsia="en-US"/>
              </w:rPr>
              <w:t xml:space="preserve"> </w:t>
            </w:r>
          </w:p>
          <w:p w:rsidR="00523457" w:rsidRPr="00324A17" w:rsidRDefault="00523457" w:rsidP="000E1EA4">
            <w:pPr>
              <w:pStyle w:val="aa"/>
              <w:spacing w:before="0" w:after="0" w:line="240" w:lineRule="auto"/>
              <w:rPr>
                <w:rFonts w:ascii="Times New Roman" w:hAnsi="Times New Roman" w:cs="Times New Roman"/>
                <w:i w:val="0"/>
                <w:lang w:eastAsia="en-US"/>
              </w:rPr>
            </w:pPr>
            <w:r w:rsidRPr="00324A17">
              <w:rPr>
                <w:rFonts w:ascii="Times New Roman" w:eastAsia="Arial" w:hAnsi="Times New Roman" w:cs="Times New Roman"/>
                <w:i w:val="0"/>
                <w:lang w:eastAsia="en-US"/>
              </w:rPr>
              <w:t xml:space="preserve">8.1.3.7 </w:t>
            </w:r>
            <w:r w:rsidRPr="00324A17">
              <w:rPr>
                <w:rFonts w:ascii="Times New Roman" w:hAnsi="Times New Roman" w:cs="Times New Roman"/>
                <w:i w:val="0"/>
              </w:rPr>
              <w:t>в соответствии с климатическими условиями регионов одновременный одношажный ход (стартовый вариант). Коньковый ход. Торможение и поворот плугом . Прохождение дистанции 3</w:t>
            </w:r>
            <w:r w:rsidRPr="00324A17">
              <w:rPr>
                <w:rFonts w:ascii="Times New Roman" w:hAnsi="Times New Roman" w:cs="Times New Roman"/>
                <w:i w:val="0"/>
                <w:lang w:val="kk-KZ"/>
              </w:rPr>
              <w:t xml:space="preserve"> </w:t>
            </w:r>
            <w:r w:rsidR="00D64CDD">
              <w:rPr>
                <w:rFonts w:ascii="Times New Roman" w:hAnsi="Times New Roman" w:cs="Times New Roman"/>
                <w:i w:val="0"/>
              </w:rPr>
              <w:t>км</w:t>
            </w:r>
          </w:p>
        </w:tc>
      </w:tr>
      <w:tr w:rsidR="00523457" w:rsidRPr="00324A17" w:rsidTr="00D64CDD">
        <w:trPr>
          <w:trHeight w:val="268"/>
        </w:trPr>
        <w:tc>
          <w:tcPr>
            <w:tcW w:w="1843" w:type="dxa"/>
            <w:vMerge w:val="restart"/>
            <w:shd w:val="clear" w:color="auto" w:fill="auto"/>
          </w:tcPr>
          <w:p w:rsidR="00523457" w:rsidRPr="00324A17" w:rsidRDefault="0011294C" w:rsidP="0011294C">
            <w:pPr>
              <w:pStyle w:val="aa"/>
              <w:spacing w:before="0" w:after="0" w:line="240" w:lineRule="auto"/>
              <w:rPr>
                <w:rFonts w:ascii="Times New Roman" w:hAnsi="Times New Roman" w:cs="Times New Roman"/>
                <w:i w:val="0"/>
                <w:lang w:eastAsia="en-US"/>
              </w:rPr>
            </w:pPr>
            <w:r>
              <w:rPr>
                <w:rFonts w:ascii="Times New Roman" w:hAnsi="Times New Roman" w:cs="Times New Roman"/>
                <w:bCs/>
                <w:i w:val="0"/>
              </w:rPr>
              <w:t>6</w:t>
            </w:r>
            <w:r w:rsidR="00523457" w:rsidRPr="00324A17">
              <w:rPr>
                <w:rFonts w:ascii="Times New Roman" w:hAnsi="Times New Roman" w:cs="Times New Roman"/>
                <w:bCs/>
                <w:i w:val="0"/>
              </w:rPr>
              <w:t xml:space="preserve"> Обучение двигательным действиям посредством игр</w:t>
            </w:r>
          </w:p>
        </w:tc>
        <w:tc>
          <w:tcPr>
            <w:tcW w:w="2126" w:type="dxa"/>
            <w:tcBorders>
              <w:right w:val="single" w:sz="4" w:space="0" w:color="auto"/>
            </w:tcBorders>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Ориентировка в зале и сотрудничество с партнерами</w:t>
            </w:r>
          </w:p>
        </w:tc>
        <w:tc>
          <w:tcPr>
            <w:tcW w:w="5670" w:type="dxa"/>
            <w:tcBorders>
              <w:top w:val="single" w:sz="4" w:space="0" w:color="auto"/>
              <w:left w:val="single" w:sz="4" w:space="0" w:color="auto"/>
              <w:right w:val="single" w:sz="4" w:space="0" w:color="auto"/>
            </w:tcBorders>
            <w:shd w:val="clear" w:color="auto" w:fill="auto"/>
          </w:tcPr>
          <w:p w:rsidR="00523457" w:rsidRPr="00324A17" w:rsidRDefault="00523457" w:rsidP="00052326">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8.1.2.1</w:t>
            </w:r>
            <w:r w:rsidRPr="00324A17">
              <w:rPr>
                <w:rFonts w:ascii="Times New Roman" w:eastAsia="Times New Roman" w:hAnsi="Times New Roman" w:cs="Times New Roman"/>
                <w:sz w:val="24"/>
                <w:szCs w:val="24"/>
                <w:lang w:val="kk-KZ" w:eastAsia="en-US"/>
              </w:rPr>
              <w:t xml:space="preserve"> </w:t>
            </w:r>
            <w:r w:rsidRPr="00324A17">
              <w:rPr>
                <w:rFonts w:ascii="Times New Roman" w:eastAsia="Times New Roman" w:hAnsi="Times New Roman" w:cs="Times New Roman"/>
                <w:sz w:val="24"/>
                <w:szCs w:val="24"/>
                <w:lang w:eastAsia="en-US"/>
              </w:rPr>
              <w:t>совершенствовать навыки и умения преодоления трудностей на различных этапах обучения двигательной активности</w:t>
            </w:r>
            <w:r w:rsidR="00D64CDD">
              <w:rPr>
                <w:rFonts w:ascii="Times New Roman" w:eastAsia="Times New Roman" w:hAnsi="Times New Roman" w:cs="Times New Roman"/>
                <w:sz w:val="24"/>
                <w:szCs w:val="24"/>
                <w:lang w:eastAsia="en-US"/>
              </w:rPr>
              <w:t>;</w:t>
            </w:r>
          </w:p>
          <w:p w:rsidR="00523457" w:rsidRPr="00324A17" w:rsidRDefault="00523457" w:rsidP="00523457">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8.1.3.6 </w:t>
            </w:r>
            <w:r w:rsidRPr="00324A17">
              <w:rPr>
                <w:rFonts w:ascii="Times New Roman" w:hAnsi="Times New Roman" w:cs="Times New Roman"/>
                <w:sz w:val="24"/>
                <w:szCs w:val="24"/>
                <w:lang w:eastAsia="en-GB"/>
              </w:rPr>
              <w:t>знать и уметь выполнять комбинации, технические приемы в</w:t>
            </w:r>
            <w:r w:rsidRPr="00324A17">
              <w:rPr>
                <w:rFonts w:ascii="Times New Roman" w:hAnsi="Times New Roman" w:cs="Times New Roman"/>
                <w:sz w:val="24"/>
                <w:szCs w:val="24"/>
              </w:rPr>
              <w:t xml:space="preserve"> одной из спортивных игр по правилам</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val="restart"/>
          </w:tcPr>
          <w:p w:rsidR="00523457" w:rsidRPr="00324A17" w:rsidRDefault="00523457" w:rsidP="000E1EA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 xml:space="preserve">Обучение через совместные </w:t>
            </w:r>
            <w:r w:rsidRPr="00324A17">
              <w:rPr>
                <w:rFonts w:ascii="Times New Roman" w:hAnsi="Times New Roman" w:cs="Times New Roman"/>
                <w:bCs/>
                <w:sz w:val="24"/>
                <w:szCs w:val="24"/>
              </w:rPr>
              <w:t>задачи</w:t>
            </w:r>
          </w:p>
        </w:tc>
        <w:tc>
          <w:tcPr>
            <w:tcW w:w="5670" w:type="dxa"/>
            <w:tcBorders>
              <w:top w:val="single" w:sz="4" w:space="0" w:color="auto"/>
              <w:bottom w:val="nil"/>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eastAsia="en-US"/>
              </w:rPr>
              <w:t xml:space="preserve">8.2.2.1 играть в команде, </w:t>
            </w:r>
            <w:r w:rsidRPr="00324A17">
              <w:rPr>
                <w:rFonts w:ascii="Times New Roman" w:hAnsi="Times New Roman" w:cs="Times New Roman"/>
                <w:sz w:val="24"/>
                <w:szCs w:val="24"/>
              </w:rPr>
              <w:t>применять правила соревновательной деятельности и правила судейства</w:t>
            </w:r>
            <w:r w:rsidR="00D64CDD">
              <w:rPr>
                <w:rFonts w:ascii="Times New Roman" w:hAnsi="Times New Roman" w:cs="Times New Roman"/>
                <w:sz w:val="24"/>
                <w:szCs w:val="24"/>
              </w:rPr>
              <w:t>;</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tcPr>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8.2.2.2 уважительно относиться к товарищам во время игр</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val="restart"/>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Развитие двигательных качеств</w:t>
            </w:r>
            <w:r w:rsidRPr="00324A17">
              <w:rPr>
                <w:rFonts w:ascii="Times New Roman" w:hAnsi="Times New Roman" w:cs="Times New Roman"/>
                <w:sz w:val="24"/>
                <w:szCs w:val="24"/>
              </w:rPr>
              <w:t xml:space="preserve"> посредством спортивных </w:t>
            </w:r>
            <w:r w:rsidRPr="00324A17">
              <w:rPr>
                <w:rFonts w:ascii="Times New Roman" w:hAnsi="Times New Roman" w:cs="Times New Roman"/>
                <w:bCs/>
                <w:sz w:val="24"/>
                <w:szCs w:val="24"/>
              </w:rPr>
              <w:t>игр</w:t>
            </w:r>
          </w:p>
        </w:tc>
        <w:tc>
          <w:tcPr>
            <w:tcW w:w="5670" w:type="dxa"/>
            <w:tcBorders>
              <w:bottom w:val="nil"/>
            </w:tcBorders>
            <w:shd w:val="clear" w:color="auto" w:fill="auto"/>
          </w:tcPr>
          <w:p w:rsidR="00523457" w:rsidRPr="00324A17" w:rsidRDefault="00523457"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GB"/>
              </w:rPr>
              <w:t>8.3.2.2</w:t>
            </w:r>
            <w:r w:rsidRPr="00324A17">
              <w:rPr>
                <w:rFonts w:ascii="Times New Roman" w:hAnsi="Times New Roman" w:cs="Times New Roman"/>
                <w:i w:val="0"/>
                <w:lang w:val="kk-KZ" w:eastAsia="en-GB"/>
              </w:rPr>
              <w:t xml:space="preserve"> </w:t>
            </w:r>
            <w:r w:rsidRPr="00324A17">
              <w:rPr>
                <w:rFonts w:ascii="Times New Roman" w:hAnsi="Times New Roman" w:cs="Times New Roman"/>
                <w:i w:val="0"/>
                <w:lang w:eastAsia="en-GB"/>
              </w:rPr>
              <w:t>составлять и демонстрировать комплексы упражнений для разминки и восстановления, осознавая их важность</w:t>
            </w:r>
            <w:r w:rsidR="00D64CDD">
              <w:rPr>
                <w:rFonts w:ascii="Times New Roman" w:hAnsi="Times New Roman" w:cs="Times New Roman"/>
                <w:i w:val="0"/>
                <w:lang w:eastAsia="en-GB"/>
              </w:rPr>
              <w:t>;</w:t>
            </w:r>
          </w:p>
        </w:tc>
      </w:tr>
      <w:tr w:rsidR="00523457" w:rsidRPr="00324A17" w:rsidTr="00D64CDD">
        <w:trPr>
          <w:trHeight w:val="489"/>
        </w:trPr>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vMerge/>
          </w:tcPr>
          <w:p w:rsidR="00523457" w:rsidRPr="00324A17" w:rsidRDefault="00523457" w:rsidP="000E1EA4">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523457" w:rsidRPr="00324A17" w:rsidRDefault="00523457" w:rsidP="000E1EA4">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8.1.1.2 уметь технически правильно выполнять двигательные действия избранного вида спортивной специализации</w:t>
            </w:r>
          </w:p>
        </w:tc>
      </w:tr>
      <w:tr w:rsidR="00523457" w:rsidRPr="00324A17" w:rsidTr="00D64CDD">
        <w:trPr>
          <w:trHeight w:val="922"/>
        </w:trPr>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rPr>
            </w:pPr>
          </w:p>
        </w:tc>
        <w:tc>
          <w:tcPr>
            <w:tcW w:w="2126" w:type="dxa"/>
          </w:tcPr>
          <w:p w:rsidR="00523457" w:rsidRPr="00324A17" w:rsidRDefault="00523457" w:rsidP="000E1EA4">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Спортивные игры по упрощенным правилам</w:t>
            </w:r>
          </w:p>
        </w:tc>
        <w:tc>
          <w:tcPr>
            <w:tcW w:w="5670" w:type="dxa"/>
            <w:shd w:val="clear" w:color="auto" w:fill="auto"/>
          </w:tcPr>
          <w:p w:rsidR="00523457" w:rsidRPr="00324A17" w:rsidRDefault="00523457" w:rsidP="00523457">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8.1.3.6 </w:t>
            </w:r>
            <w:r w:rsidRPr="00324A17">
              <w:rPr>
                <w:rFonts w:ascii="Times New Roman" w:hAnsi="Times New Roman" w:cs="Times New Roman"/>
                <w:sz w:val="24"/>
                <w:szCs w:val="24"/>
                <w:lang w:eastAsia="en-GB"/>
              </w:rPr>
              <w:t>знать и уметь выполнять комбинации, технические приемы в</w:t>
            </w:r>
            <w:r w:rsidRPr="00324A17">
              <w:rPr>
                <w:rFonts w:ascii="Times New Roman" w:hAnsi="Times New Roman" w:cs="Times New Roman"/>
                <w:sz w:val="24"/>
                <w:szCs w:val="24"/>
              </w:rPr>
              <w:t xml:space="preserve"> одной из спортивных игр по правилам</w:t>
            </w:r>
            <w:r w:rsidR="00D64CDD">
              <w:rPr>
                <w:rFonts w:ascii="Times New Roman" w:hAnsi="Times New Roman" w:cs="Times New Roman"/>
                <w:sz w:val="24"/>
                <w:szCs w:val="24"/>
              </w:rPr>
              <w:t>;</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8.2.2.2 уважительно относиться к товарищам во время игр</w:t>
            </w:r>
            <w:r w:rsidRPr="00324A17">
              <w:rPr>
                <w:rFonts w:ascii="Times New Roman" w:hAnsi="Times New Roman" w:cs="Times New Roman"/>
                <w:sz w:val="24"/>
                <w:szCs w:val="24"/>
              </w:rPr>
              <w:t xml:space="preserve"> </w:t>
            </w:r>
          </w:p>
        </w:tc>
      </w:tr>
      <w:tr w:rsidR="00523457" w:rsidRPr="00324A17" w:rsidTr="00D64CDD">
        <w:tc>
          <w:tcPr>
            <w:tcW w:w="9639" w:type="dxa"/>
            <w:gridSpan w:val="3"/>
            <w:shd w:val="clear" w:color="auto" w:fill="auto"/>
          </w:tcPr>
          <w:p w:rsidR="00523457" w:rsidRPr="00324A17" w:rsidRDefault="00523457" w:rsidP="000E1EA4">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523457" w:rsidRPr="00324A17" w:rsidTr="00D64CDD">
        <w:tc>
          <w:tcPr>
            <w:tcW w:w="1843" w:type="dxa"/>
            <w:vMerge w:val="restart"/>
            <w:shd w:val="clear" w:color="auto" w:fill="auto"/>
          </w:tcPr>
          <w:p w:rsidR="00523457" w:rsidRPr="00324A17" w:rsidRDefault="0011294C" w:rsidP="000E1EA4">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7</w:t>
            </w:r>
            <w:r w:rsidR="00523457" w:rsidRPr="00324A17">
              <w:rPr>
                <w:rFonts w:ascii="Times New Roman" w:eastAsia="Times New Roman" w:hAnsi="Times New Roman" w:cs="Times New Roman"/>
                <w:bCs/>
                <w:kern w:val="0"/>
                <w:sz w:val="24"/>
                <w:szCs w:val="24"/>
              </w:rPr>
              <w:t xml:space="preserve"> Забота о своем</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lastRenderedPageBreak/>
              <w:t>здоровье</w:t>
            </w:r>
          </w:p>
        </w:tc>
        <w:tc>
          <w:tcPr>
            <w:tcW w:w="2126" w:type="dxa"/>
          </w:tcPr>
          <w:p w:rsidR="00523457" w:rsidRPr="00324A17" w:rsidRDefault="00410539" w:rsidP="000E1EA4">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ТБ</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 xml:space="preserve">Творческие </w:t>
            </w:r>
            <w:r w:rsidRPr="00324A17">
              <w:rPr>
                <w:rFonts w:ascii="Times New Roman" w:hAnsi="Times New Roman" w:cs="Times New Roman"/>
                <w:bCs/>
                <w:sz w:val="24"/>
                <w:szCs w:val="24"/>
              </w:rPr>
              <w:lastRenderedPageBreak/>
              <w:t>способности через игры</w:t>
            </w:r>
          </w:p>
        </w:tc>
        <w:tc>
          <w:tcPr>
            <w:tcW w:w="5670" w:type="dxa"/>
            <w:shd w:val="clear" w:color="auto" w:fill="auto"/>
          </w:tcPr>
          <w:p w:rsidR="00523457" w:rsidRPr="00324A17" w:rsidRDefault="00523457" w:rsidP="000E1EA4">
            <w:pPr>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lastRenderedPageBreak/>
              <w:t>8.1.2.3 выполнять по инструкции и самостоятельно упражнения на расслабление мышц</w:t>
            </w:r>
            <w:r w:rsidR="00D64CDD">
              <w:rPr>
                <w:rFonts w:ascii="Times New Roman" w:eastAsia="Times New Roman" w:hAnsi="Times New Roman" w:cs="Times New Roman"/>
                <w:sz w:val="24"/>
                <w:szCs w:val="24"/>
                <w:lang w:eastAsia="en-US"/>
              </w:rPr>
              <w:t>;</w:t>
            </w:r>
            <w:r w:rsidRPr="00324A17">
              <w:rPr>
                <w:rFonts w:ascii="Times New Roman" w:eastAsia="Times New Roman" w:hAnsi="Times New Roman" w:cs="Times New Roman"/>
                <w:sz w:val="24"/>
                <w:szCs w:val="24"/>
                <w:lang w:eastAsia="en-US"/>
              </w:rPr>
              <w:t xml:space="preserve"> </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8.1.1.1 продолжать улучшать основные двигательные навыки при выполнении основных физических упражнений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8.3.4.2 планировать и участвовать в физкультурно-оздоровительных мероприятий в течение учебного дня, во время подвижных игр в помещении и на открытом воздухе</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bCs/>
                <w:sz w:val="24"/>
                <w:szCs w:val="24"/>
              </w:rPr>
            </w:pPr>
          </w:p>
        </w:tc>
        <w:tc>
          <w:tcPr>
            <w:tcW w:w="2126" w:type="dxa"/>
          </w:tcPr>
          <w:p w:rsidR="00523457" w:rsidRPr="00324A17" w:rsidRDefault="00523457" w:rsidP="000E1EA4">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lang w:val="kk-KZ"/>
              </w:rPr>
              <w:t>Творческие идеи для игр</w:t>
            </w:r>
          </w:p>
        </w:tc>
        <w:tc>
          <w:tcPr>
            <w:tcW w:w="5670" w:type="dxa"/>
            <w:shd w:val="clear" w:color="auto" w:fill="auto"/>
          </w:tcPr>
          <w:p w:rsidR="00523457" w:rsidRPr="00324A17" w:rsidRDefault="00523457" w:rsidP="000E1EA4">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8.1.1.3</w:t>
            </w:r>
            <w:r w:rsidRPr="00324A17">
              <w:rPr>
                <w:rFonts w:ascii="Times New Roman" w:hAnsi="Times New Roman" w:cs="Times New Roman"/>
                <w:color w:val="auto"/>
                <w:lang w:val="kk-KZ"/>
              </w:rPr>
              <w:t xml:space="preserve"> </w:t>
            </w:r>
            <w:r w:rsidRPr="00324A17">
              <w:rPr>
                <w:rFonts w:ascii="Times New Roman" w:hAnsi="Times New Roman" w:cs="Times New Roman"/>
                <w:color w:val="auto"/>
                <w:lang w:val="ru-RU"/>
              </w:rPr>
              <w:t>проводить самостоятельные занятия по развитию основных физических способностей, коррекции осанки и телосложения</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bCs/>
                <w:sz w:val="24"/>
                <w:szCs w:val="24"/>
              </w:rPr>
            </w:pPr>
          </w:p>
        </w:tc>
        <w:tc>
          <w:tcPr>
            <w:tcW w:w="2126" w:type="dxa"/>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Модифицированные игры с мячом</w:t>
            </w:r>
          </w:p>
        </w:tc>
        <w:tc>
          <w:tcPr>
            <w:tcW w:w="5670" w:type="dxa"/>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и применять поведение, отражающее честную игру, патриотизм, сотрудничество во время соревнований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8.3.1.1 демонстрировать знание и понимание оздоровительной пользы физических упражнений, способствующих укреплению здоровья</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bCs/>
                <w:sz w:val="24"/>
                <w:szCs w:val="24"/>
              </w:rPr>
            </w:pPr>
          </w:p>
        </w:tc>
        <w:tc>
          <w:tcPr>
            <w:tcW w:w="2126" w:type="dxa"/>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Командные действия в играх</w:t>
            </w:r>
          </w:p>
        </w:tc>
        <w:tc>
          <w:tcPr>
            <w:tcW w:w="5670" w:type="dxa"/>
            <w:shd w:val="clear" w:color="auto" w:fill="auto"/>
          </w:tcPr>
          <w:p w:rsidR="00523457" w:rsidRPr="00324A17" w:rsidRDefault="00523457" w:rsidP="000E1EA4">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8.2.2.3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понимать и применять поведение, отражающее честную игру, патриотизм, сотрудничество во время соревнований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523457" w:rsidRPr="00324A17" w:rsidRDefault="00523457" w:rsidP="005C1161">
            <w:pPr>
              <w:tabs>
                <w:tab w:val="left" w:pos="41"/>
              </w:tabs>
              <w:spacing w:after="0" w:line="240" w:lineRule="auto"/>
              <w:rPr>
                <w:rFonts w:ascii="Times New Roman" w:hAnsi="Times New Roman" w:cs="Times New Roman"/>
                <w:sz w:val="24"/>
                <w:szCs w:val="24"/>
              </w:rPr>
            </w:pPr>
            <w:r w:rsidRPr="00324A17">
              <w:rPr>
                <w:rFonts w:ascii="Times New Roman" w:hAnsi="Times New Roman" w:cs="Times New Roman"/>
                <w:sz w:val="24"/>
                <w:szCs w:val="24"/>
              </w:rPr>
              <w:t>8.2.2.4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 xml:space="preserve">демонстрировать и сравнивать роли и их различия, обусловленные различными контекстами движений </w:t>
            </w:r>
          </w:p>
        </w:tc>
      </w:tr>
      <w:tr w:rsidR="00523457" w:rsidRPr="00324A17" w:rsidTr="00D64CDD">
        <w:tc>
          <w:tcPr>
            <w:tcW w:w="1843" w:type="dxa"/>
            <w:vMerge w:val="restart"/>
            <w:shd w:val="clear" w:color="auto" w:fill="auto"/>
          </w:tcPr>
          <w:p w:rsidR="00523457" w:rsidRPr="00324A17" w:rsidRDefault="0011294C"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8</w:t>
            </w:r>
            <w:r w:rsidR="00523457" w:rsidRPr="00324A17">
              <w:rPr>
                <w:rFonts w:ascii="Times New Roman" w:eastAsia="Times New Roman" w:hAnsi="Times New Roman" w:cs="Times New Roman"/>
                <w:bCs/>
                <w:kern w:val="0"/>
                <w:sz w:val="24"/>
                <w:szCs w:val="24"/>
              </w:rPr>
              <w:t xml:space="preserve"> </w:t>
            </w:r>
            <w:r w:rsidR="00523457" w:rsidRPr="00324A17">
              <w:rPr>
                <w:rFonts w:ascii="Times New Roman" w:eastAsia="Times New Roman" w:hAnsi="Times New Roman" w:cs="Times New Roman"/>
                <w:kern w:val="0"/>
                <w:sz w:val="24"/>
                <w:szCs w:val="24"/>
              </w:rPr>
              <w:t>Расширение физкультурно-</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оздоровительных понятий</w:t>
            </w:r>
            <w:r w:rsidRPr="00324A17">
              <w:rPr>
                <w:rFonts w:ascii="Times New Roman" w:hAnsi="Times New Roman" w:cs="Times New Roman"/>
                <w:sz w:val="24"/>
                <w:szCs w:val="24"/>
              </w:rPr>
              <w:t xml:space="preserve"> </w:t>
            </w:r>
          </w:p>
        </w:tc>
        <w:tc>
          <w:tcPr>
            <w:tcW w:w="2126" w:type="dxa"/>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Физическая деятельность на открытом воздухе</w:t>
            </w:r>
          </w:p>
        </w:tc>
        <w:tc>
          <w:tcPr>
            <w:tcW w:w="5670" w:type="dxa"/>
            <w:tcBorders>
              <w:bottom w:val="single" w:sz="4" w:space="0" w:color="auto"/>
            </w:tcBorders>
            <w:shd w:val="clear" w:color="auto" w:fill="auto"/>
          </w:tcPr>
          <w:p w:rsidR="00523457" w:rsidRPr="00324A17" w:rsidRDefault="00523457" w:rsidP="005C1161">
            <w:pPr>
              <w:tabs>
                <w:tab w:val="left" w:pos="41"/>
              </w:tabs>
              <w:spacing w:after="0" w:line="240" w:lineRule="auto"/>
              <w:rPr>
                <w:rFonts w:ascii="Times New Roman" w:hAnsi="Times New Roman" w:cs="Times New Roman"/>
                <w:sz w:val="24"/>
                <w:szCs w:val="24"/>
              </w:rPr>
            </w:pPr>
            <w:r w:rsidRPr="00324A17">
              <w:rPr>
                <w:rFonts w:ascii="Times New Roman" w:hAnsi="Times New Roman" w:cs="Times New Roman"/>
                <w:sz w:val="24"/>
                <w:szCs w:val="24"/>
              </w:rPr>
              <w:t>8.2.2.4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и сравнивать роли и их различия, обусловленные различными контекстами движений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8.3.4.2 планировать и участвовать в физкультурно-оздоровительных мероприятий в течение учебного дня, во время подвижных игр в помещении и на открытом воздухе</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val="restart"/>
          </w:tcPr>
          <w:p w:rsidR="00523457" w:rsidRPr="00324A17" w:rsidRDefault="00523457" w:rsidP="000E1EA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компонентов фитнеса:</w:t>
            </w:r>
          </w:p>
          <w:p w:rsidR="00523457" w:rsidRPr="00324A17" w:rsidRDefault="00523457" w:rsidP="000E1EA4">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скорость и выносливость</w:t>
            </w:r>
          </w:p>
        </w:tc>
        <w:tc>
          <w:tcPr>
            <w:tcW w:w="5670" w:type="dxa"/>
            <w:tcBorders>
              <w:bottom w:val="nil"/>
            </w:tcBorders>
            <w:shd w:val="clear" w:color="auto" w:fill="auto"/>
          </w:tcPr>
          <w:p w:rsidR="00523457" w:rsidRPr="00324A17" w:rsidRDefault="00523457" w:rsidP="000E1EA4">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8.2.1.2 </w:t>
            </w:r>
            <w:r w:rsidRPr="00324A17">
              <w:rPr>
                <w:rFonts w:ascii="Times New Roman" w:hAnsi="Times New Roman" w:cs="Times New Roman"/>
                <w:i w:val="0"/>
              </w:rPr>
              <w:t>развивать и совершенствовать навыки и последовательность, демонстрирующие понимание времени, пространства и плавности выполнения движений</w:t>
            </w:r>
            <w:r w:rsidR="00D64CDD">
              <w:rPr>
                <w:rFonts w:ascii="Times New Roman" w:hAnsi="Times New Roman" w:cs="Times New Roman"/>
                <w:i w:val="0"/>
              </w:rPr>
              <w:t>;</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tcPr>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GB"/>
              </w:rPr>
              <w:t>8.3.2.2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составлять и демонстрировать комплексы упражнений для разминки и восстановления, осознавая их важность</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val="restart"/>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Укрепление здоровья;</w:t>
            </w:r>
            <w:r w:rsidRPr="00324A17">
              <w:rPr>
                <w:rFonts w:ascii="Times New Roman" w:hAnsi="Times New Roman" w:cs="Times New Roman"/>
                <w:sz w:val="24"/>
                <w:szCs w:val="24"/>
              </w:rPr>
              <w:t xml:space="preserve"> быстрота, сила и ловкость</w:t>
            </w:r>
          </w:p>
        </w:tc>
        <w:tc>
          <w:tcPr>
            <w:tcW w:w="5670" w:type="dxa"/>
            <w:tcBorders>
              <w:bottom w:val="nil"/>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и объяснять ряд контрольных стратегий для определения физических изменений при выполнении физической деятельности</w:t>
            </w:r>
            <w:r w:rsidR="00D64CDD">
              <w:rPr>
                <w:rFonts w:ascii="Times New Roman" w:hAnsi="Times New Roman" w:cs="Times New Roman"/>
                <w:sz w:val="24"/>
                <w:szCs w:val="24"/>
              </w:rPr>
              <w:t>;</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tcPr>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8.3.4.2 планировать и участвовать в физкультурно-оздоровительных мероприятий в течение учебного дня, во время подвижных игр в помещении и на открытом воздухе</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val="restart"/>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свежем воздухе</w:t>
            </w:r>
          </w:p>
        </w:tc>
        <w:tc>
          <w:tcPr>
            <w:tcW w:w="5670" w:type="dxa"/>
            <w:tcBorders>
              <w:bottom w:val="nil"/>
            </w:tcBorders>
            <w:shd w:val="clear" w:color="auto" w:fill="auto"/>
          </w:tcPr>
          <w:p w:rsidR="00523457" w:rsidRPr="00324A17" w:rsidRDefault="00523457" w:rsidP="000E1EA4">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8.1.2.1</w:t>
            </w:r>
            <w:r w:rsidRPr="00324A17">
              <w:rPr>
                <w:rFonts w:ascii="Times New Roman" w:eastAsia="Times New Roman" w:hAnsi="Times New Roman" w:cs="Times New Roman"/>
                <w:sz w:val="24"/>
                <w:szCs w:val="24"/>
                <w:lang w:val="kk-KZ" w:eastAsia="en-US"/>
              </w:rPr>
              <w:t xml:space="preserve"> </w:t>
            </w:r>
            <w:r w:rsidRPr="00324A17">
              <w:rPr>
                <w:rFonts w:ascii="Times New Roman" w:eastAsia="Times New Roman" w:hAnsi="Times New Roman" w:cs="Times New Roman"/>
                <w:sz w:val="24"/>
                <w:szCs w:val="24"/>
                <w:lang w:eastAsia="en-US"/>
              </w:rPr>
              <w:t>совершенствовать навыки и умения преодоления трудностей на различных этапах обучения двигательной активности</w:t>
            </w:r>
            <w:r w:rsidR="00D64CDD">
              <w:rPr>
                <w:rFonts w:ascii="Times New Roman" w:eastAsia="Times New Roman" w:hAnsi="Times New Roman" w:cs="Times New Roman"/>
                <w:sz w:val="24"/>
                <w:szCs w:val="24"/>
                <w:lang w:eastAsia="en-US"/>
              </w:rPr>
              <w:t>;</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tcPr>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nil"/>
              <w:bottom w:val="nil"/>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8.3.3.1</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иметь навыки безопасного поведения и предупреждения травматизма во время занятий физическими упражнениями</w:t>
            </w:r>
            <w:r w:rsidR="00D64CDD">
              <w:rPr>
                <w:rFonts w:ascii="Times New Roman" w:hAnsi="Times New Roman" w:cs="Times New Roman"/>
                <w:sz w:val="24"/>
                <w:szCs w:val="24"/>
              </w:rPr>
              <w:t>;</w:t>
            </w:r>
          </w:p>
        </w:tc>
      </w:tr>
      <w:tr w:rsidR="00523457" w:rsidRPr="00324A17" w:rsidTr="00D64CDD">
        <w:tc>
          <w:tcPr>
            <w:tcW w:w="1843" w:type="dxa"/>
            <w:vMerge/>
            <w:shd w:val="clear" w:color="auto" w:fill="auto"/>
          </w:tcPr>
          <w:p w:rsidR="00523457" w:rsidRPr="00324A17" w:rsidRDefault="00523457" w:rsidP="000E1EA4">
            <w:pPr>
              <w:spacing w:after="0" w:line="240" w:lineRule="auto"/>
              <w:rPr>
                <w:rFonts w:ascii="Times New Roman" w:hAnsi="Times New Roman" w:cs="Times New Roman"/>
                <w:sz w:val="24"/>
                <w:szCs w:val="24"/>
                <w:lang w:val="kk-KZ"/>
              </w:rPr>
            </w:pPr>
          </w:p>
        </w:tc>
        <w:tc>
          <w:tcPr>
            <w:tcW w:w="2126" w:type="dxa"/>
            <w:vMerge/>
          </w:tcPr>
          <w:p w:rsidR="00523457" w:rsidRPr="00324A17" w:rsidRDefault="00523457" w:rsidP="000E1EA4">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523457" w:rsidRPr="00324A17" w:rsidRDefault="00523457" w:rsidP="000E1EA4">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8.3.1.1 демонстрировать знание и понимание оздоровительной пользы физических упражнений, способствующих укреплению здоровья</w:t>
            </w:r>
          </w:p>
        </w:tc>
      </w:tr>
    </w:tbl>
    <w:p w:rsidR="000B5E27" w:rsidRPr="00F171F6" w:rsidRDefault="000B5E27" w:rsidP="000B5E27">
      <w:pPr>
        <w:widowControl w:val="0"/>
        <w:spacing w:after="0" w:line="240" w:lineRule="auto"/>
        <w:ind w:firstLine="709"/>
        <w:jc w:val="both"/>
        <w:rPr>
          <w:rFonts w:ascii="Times New Roman" w:eastAsia="Times New Roman" w:hAnsi="Times New Roman" w:cs="Times New Roman"/>
          <w:sz w:val="24"/>
          <w:szCs w:val="28"/>
        </w:rPr>
      </w:pPr>
    </w:p>
    <w:p w:rsidR="00495558" w:rsidRPr="00F171F6" w:rsidRDefault="00495558" w:rsidP="00495558">
      <w:pPr>
        <w:widowControl w:val="0"/>
        <w:spacing w:after="0" w:line="240" w:lineRule="auto"/>
        <w:ind w:firstLine="709"/>
        <w:jc w:val="both"/>
        <w:rPr>
          <w:rFonts w:ascii="Times New Roman" w:eastAsia="Times New Roman" w:hAnsi="Times New Roman" w:cs="Times New Roman"/>
          <w:sz w:val="24"/>
          <w:szCs w:val="28"/>
        </w:rPr>
      </w:pPr>
      <w:r w:rsidRPr="00F171F6">
        <w:rPr>
          <w:rFonts w:ascii="Times New Roman" w:eastAsia="Times New Roman" w:hAnsi="Times New Roman" w:cs="Times New Roman"/>
          <w:sz w:val="24"/>
          <w:szCs w:val="28"/>
        </w:rPr>
        <w:t>5) 9 класс:</w:t>
      </w:r>
    </w:p>
    <w:p w:rsidR="00495558" w:rsidRPr="000F34BE" w:rsidRDefault="000F34BE" w:rsidP="00495558">
      <w:pPr>
        <w:widowControl w:val="0"/>
        <w:spacing w:after="0" w:line="240" w:lineRule="auto"/>
        <w:ind w:firstLine="709"/>
        <w:jc w:val="both"/>
        <w:rPr>
          <w:rFonts w:ascii="Times New Roman" w:eastAsia="Times New Roman" w:hAnsi="Times New Roman" w:cs="Times New Roman"/>
          <w:sz w:val="24"/>
          <w:szCs w:val="28"/>
          <w:lang w:val="en-US"/>
        </w:rPr>
      </w:pPr>
      <w:r>
        <w:rPr>
          <w:rFonts w:ascii="Times New Roman" w:eastAsia="Times New Roman" w:hAnsi="Times New Roman" w:cs="Times New Roman"/>
          <w:sz w:val="24"/>
          <w:szCs w:val="28"/>
        </w:rPr>
        <w:t xml:space="preserve">таблица </w:t>
      </w:r>
      <w:r>
        <w:rPr>
          <w:rFonts w:ascii="Times New Roman" w:eastAsia="Times New Roman" w:hAnsi="Times New Roman" w:cs="Times New Roman"/>
          <w:sz w:val="24"/>
          <w:szCs w:val="28"/>
          <w:lang w:val="en-US"/>
        </w:rPr>
        <w:t>5</w:t>
      </w:r>
    </w:p>
    <w:p w:rsidR="00436692" w:rsidRPr="00F171F6" w:rsidRDefault="00436692" w:rsidP="00495558">
      <w:pPr>
        <w:widowControl w:val="0"/>
        <w:spacing w:after="0" w:line="240" w:lineRule="auto"/>
        <w:ind w:firstLine="709"/>
        <w:jc w:val="both"/>
        <w:rPr>
          <w:rFonts w:ascii="Times New Roman" w:eastAsia="Times New Roman" w:hAnsi="Times New Roman" w:cs="Times New Roman"/>
          <w:sz w:val="24"/>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2126"/>
        <w:gridCol w:w="5670"/>
      </w:tblGrid>
      <w:tr w:rsidR="00495558" w:rsidRPr="00324A17" w:rsidTr="00D64CDD">
        <w:trPr>
          <w:trHeight w:val="273"/>
        </w:trPr>
        <w:tc>
          <w:tcPr>
            <w:tcW w:w="1848" w:type="dxa"/>
            <w:shd w:val="clear" w:color="auto" w:fill="auto"/>
            <w:vAlign w:val="center"/>
          </w:tcPr>
          <w:p w:rsidR="00495558" w:rsidRPr="00324A17" w:rsidRDefault="00495558" w:rsidP="00495558">
            <w:pPr>
              <w:suppressAutoHyphens w:val="0"/>
              <w:autoSpaceDE w:val="0"/>
              <w:autoSpaceDN w:val="0"/>
              <w:adjustRightInd w:val="0"/>
              <w:spacing w:after="0" w:line="240" w:lineRule="auto"/>
              <w:jc w:val="center"/>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Разделы долгосрочного</w:t>
            </w:r>
          </w:p>
          <w:p w:rsidR="00495558" w:rsidRPr="00324A17" w:rsidRDefault="00495558" w:rsidP="00495558">
            <w:pPr>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плана</w:t>
            </w:r>
          </w:p>
        </w:tc>
        <w:tc>
          <w:tcPr>
            <w:tcW w:w="2126" w:type="dxa"/>
            <w:vAlign w:val="center"/>
          </w:tcPr>
          <w:p w:rsidR="00495558" w:rsidRPr="00324A17" w:rsidRDefault="00495558" w:rsidP="00436692">
            <w:pPr>
              <w:suppressAutoHyphens w:val="0"/>
              <w:autoSpaceDE w:val="0"/>
              <w:autoSpaceDN w:val="0"/>
              <w:adjustRightInd w:val="0"/>
              <w:spacing w:after="0" w:line="240" w:lineRule="auto"/>
              <w:jc w:val="center"/>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Тема/ Содержание</w:t>
            </w:r>
            <w:r w:rsidR="00436692" w:rsidRPr="00324A17">
              <w:rPr>
                <w:rFonts w:ascii="Times New Roman" w:eastAsia="Times New Roman" w:hAnsi="Times New Roman" w:cs="Times New Roman"/>
                <w:bCs/>
                <w:kern w:val="0"/>
                <w:sz w:val="24"/>
                <w:szCs w:val="24"/>
                <w:lang w:val="kk-KZ"/>
              </w:rPr>
              <w:t xml:space="preserve"> </w:t>
            </w: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495558" w:rsidRPr="00324A17" w:rsidRDefault="00495558" w:rsidP="00495558">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495558" w:rsidRPr="00324A17" w:rsidTr="00D64CDD">
        <w:trPr>
          <w:trHeight w:val="283"/>
        </w:trPr>
        <w:tc>
          <w:tcPr>
            <w:tcW w:w="9644" w:type="dxa"/>
            <w:gridSpan w:val="3"/>
            <w:shd w:val="clear" w:color="auto" w:fill="auto"/>
          </w:tcPr>
          <w:p w:rsidR="00495558" w:rsidRPr="00324A17" w:rsidRDefault="00495558" w:rsidP="00495558">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495558" w:rsidRPr="00324A17" w:rsidTr="00D64CDD">
        <w:trPr>
          <w:trHeight w:val="875"/>
        </w:trPr>
        <w:tc>
          <w:tcPr>
            <w:tcW w:w="1848" w:type="dxa"/>
            <w:vMerge w:val="restart"/>
            <w:shd w:val="clear" w:color="auto" w:fill="auto"/>
          </w:tcPr>
          <w:p w:rsidR="00D57437"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 xml:space="preserve">1 </w:t>
            </w:r>
            <w:r w:rsidR="00D57437" w:rsidRPr="00324A17">
              <w:rPr>
                <w:rFonts w:ascii="Times New Roman" w:eastAsia="Times New Roman" w:hAnsi="Times New Roman" w:cs="Times New Roman"/>
                <w:bCs/>
                <w:kern w:val="0"/>
                <w:sz w:val="24"/>
                <w:szCs w:val="24"/>
              </w:rPr>
              <w:t>Улучшение</w:t>
            </w:r>
          </w:p>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здоровья, навыков движения</w:t>
            </w:r>
          </w:p>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и понимания с помощью</w:t>
            </w:r>
          </w:p>
          <w:p w:rsidR="00495558" w:rsidRPr="00324A17" w:rsidRDefault="00D57437"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атлетики</w:t>
            </w:r>
          </w:p>
        </w:tc>
        <w:tc>
          <w:tcPr>
            <w:tcW w:w="2126" w:type="dxa"/>
            <w:vMerge w:val="restart"/>
          </w:tcPr>
          <w:p w:rsidR="00495558" w:rsidRPr="00324A17" w:rsidRDefault="00410539" w:rsidP="00774A43">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495558" w:rsidRPr="00324A17">
              <w:rPr>
                <w:rFonts w:ascii="Times New Roman" w:hAnsi="Times New Roman" w:cs="Times New Roman"/>
                <w:sz w:val="24"/>
                <w:szCs w:val="24"/>
              </w:rPr>
              <w:t xml:space="preserve"> </w:t>
            </w:r>
          </w:p>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Изучение и улучшение длинных</w:t>
            </w:r>
          </w:p>
          <w:p w:rsidR="00495558" w:rsidRPr="00324A17" w:rsidRDefault="00D57437"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прыжков</w:t>
            </w:r>
          </w:p>
        </w:tc>
        <w:tc>
          <w:tcPr>
            <w:tcW w:w="5670" w:type="dxa"/>
            <w:tcBorders>
              <w:bottom w:val="nil"/>
            </w:tcBorders>
            <w:shd w:val="clear" w:color="auto" w:fill="auto"/>
          </w:tcPr>
          <w:p w:rsidR="00774A43" w:rsidRPr="00324A17" w:rsidRDefault="00774A43" w:rsidP="00774A43">
            <w:pPr>
              <w:spacing w:after="0" w:line="240" w:lineRule="auto"/>
              <w:rPr>
                <w:rFonts w:ascii="Times New Roman" w:eastAsia="Arial" w:hAnsi="Times New Roman" w:cs="Times New Roman"/>
                <w:sz w:val="24"/>
                <w:szCs w:val="24"/>
                <w:lang w:eastAsia="en-US"/>
              </w:rPr>
            </w:pPr>
            <w:r w:rsidRPr="00324A17">
              <w:rPr>
                <w:rFonts w:ascii="Times New Roman" w:hAnsi="Times New Roman" w:cs="Times New Roman"/>
                <w:sz w:val="24"/>
                <w:szCs w:val="24"/>
              </w:rPr>
              <w:t>9.3.3.1 иметь навыки безопасного поведения и предупреждения травматизма во время занятий физическими упражнениями</w:t>
            </w:r>
            <w:r w:rsidR="00D64CDD">
              <w:rPr>
                <w:rFonts w:ascii="Times New Roman" w:hAnsi="Times New Roman" w:cs="Times New Roman"/>
                <w:sz w:val="24"/>
                <w:szCs w:val="24"/>
              </w:rPr>
              <w:t>;</w:t>
            </w:r>
            <w:r w:rsidRPr="00324A17">
              <w:rPr>
                <w:rFonts w:ascii="Times New Roman" w:eastAsia="Arial" w:hAnsi="Times New Roman" w:cs="Times New Roman"/>
                <w:sz w:val="24"/>
                <w:szCs w:val="24"/>
                <w:lang w:eastAsia="en-US"/>
              </w:rPr>
              <w:t xml:space="preserve"> </w:t>
            </w:r>
          </w:p>
          <w:p w:rsidR="00495558" w:rsidRPr="00324A17" w:rsidRDefault="00F1694E" w:rsidP="00774A43">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9.1.3.3 </w:t>
            </w:r>
            <w:r w:rsidRPr="00324A17">
              <w:rPr>
                <w:rFonts w:ascii="Times New Roman" w:hAnsi="Times New Roman" w:cs="Times New Roman"/>
                <w:sz w:val="24"/>
                <w:szCs w:val="24"/>
              </w:rPr>
              <w:t>владеть и самостоятельно выполнять прыжки в длину и высоту</w:t>
            </w:r>
            <w:r w:rsidR="00D64CDD">
              <w:rPr>
                <w:rFonts w:ascii="Times New Roman" w:hAnsi="Times New Roman" w:cs="Times New Roman"/>
                <w:sz w:val="24"/>
                <w:szCs w:val="24"/>
              </w:rPr>
              <w:t>;</w:t>
            </w:r>
          </w:p>
        </w:tc>
      </w:tr>
      <w:tr w:rsidR="00495558" w:rsidRPr="00324A17" w:rsidTr="00D64CDD">
        <w:trPr>
          <w:trHeight w:val="875"/>
        </w:trPr>
        <w:tc>
          <w:tcPr>
            <w:tcW w:w="1848" w:type="dxa"/>
            <w:vMerge/>
            <w:shd w:val="clear" w:color="auto" w:fill="auto"/>
          </w:tcPr>
          <w:p w:rsidR="00495558" w:rsidRPr="00324A17" w:rsidRDefault="00495558" w:rsidP="00774A43">
            <w:pPr>
              <w:tabs>
                <w:tab w:val="left" w:pos="426"/>
              </w:tabs>
              <w:spacing w:after="0" w:line="240" w:lineRule="auto"/>
              <w:rPr>
                <w:rFonts w:ascii="Times New Roman" w:hAnsi="Times New Roman" w:cs="Times New Roman"/>
                <w:bCs/>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95558" w:rsidRPr="00324A17" w:rsidRDefault="00855E59"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9.1.2.3 самостоятельно выполнять упражнения на расслабление мышц и включать их в свой двигательный режим</w:t>
            </w:r>
            <w:r w:rsidRPr="00324A17">
              <w:rPr>
                <w:rFonts w:ascii="Times New Roman" w:hAnsi="Times New Roman" w:cs="Times New Roman"/>
                <w:sz w:val="24"/>
                <w:szCs w:val="24"/>
              </w:rPr>
              <w:t xml:space="preserve"> </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val="restart"/>
          </w:tcPr>
          <w:p w:rsidR="00495558"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Улучшение спринтерского бега</w:t>
            </w:r>
          </w:p>
        </w:tc>
        <w:tc>
          <w:tcPr>
            <w:tcW w:w="5670" w:type="dxa"/>
            <w:tcBorders>
              <w:bottom w:val="nil"/>
            </w:tcBorders>
            <w:shd w:val="clear" w:color="auto" w:fill="auto"/>
          </w:tcPr>
          <w:p w:rsidR="00495558" w:rsidRPr="00324A17" w:rsidRDefault="00F1694E"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9.1.1.1 понимать и демонстрировать основные двигательные навыки и умения при  выполнении различных физических упражнений</w:t>
            </w:r>
            <w:r w:rsidR="00D64CDD">
              <w:rPr>
                <w:rFonts w:ascii="Times New Roman" w:hAnsi="Times New Roman" w:cs="Times New Roman"/>
                <w:sz w:val="24"/>
                <w:szCs w:val="24"/>
              </w:rPr>
              <w:t>;</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lang w:val="kk-KZ"/>
              </w:rPr>
            </w:pPr>
          </w:p>
        </w:tc>
        <w:tc>
          <w:tcPr>
            <w:tcW w:w="5670" w:type="dxa"/>
            <w:tcBorders>
              <w:top w:val="nil"/>
              <w:bottom w:val="nil"/>
            </w:tcBorders>
            <w:shd w:val="clear" w:color="auto" w:fill="auto"/>
          </w:tcPr>
          <w:p w:rsidR="00495558" w:rsidRPr="00324A17" w:rsidRDefault="00736EE3" w:rsidP="00774A43">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lang w:eastAsia="en-US"/>
              </w:rPr>
              <w:t>9.1.3.5 самостоятельно</w:t>
            </w:r>
            <w:r w:rsidRPr="00324A17">
              <w:rPr>
                <w:rFonts w:ascii="Times New Roman" w:hAnsi="Times New Roman" w:cs="Times New Roman"/>
                <w:sz w:val="24"/>
                <w:szCs w:val="24"/>
              </w:rPr>
              <w:t xml:space="preserve"> преодолевать отдельные вертикальные и горизонтальные препятствия</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tcPr>
          <w:p w:rsidR="00495558" w:rsidRPr="00324A17" w:rsidRDefault="00D57437" w:rsidP="00774A43">
            <w:pPr>
              <w:spacing w:after="0" w:line="240" w:lineRule="auto"/>
              <w:rPr>
                <w:rFonts w:ascii="Times New Roman" w:hAnsi="Times New Roman" w:cs="Times New Roman"/>
                <w:sz w:val="24"/>
                <w:szCs w:val="24"/>
                <w:lang w:val="kk-KZ"/>
              </w:rPr>
            </w:pPr>
            <w:r w:rsidRPr="00324A17">
              <w:rPr>
                <w:rFonts w:ascii="Times New Roman" w:eastAsia="Times New Roman" w:hAnsi="Times New Roman" w:cs="Times New Roman"/>
                <w:kern w:val="0"/>
                <w:sz w:val="24"/>
                <w:szCs w:val="24"/>
              </w:rPr>
              <w:t>Броски: (на дальность, в цель) изучение и создание</w:t>
            </w:r>
          </w:p>
        </w:tc>
        <w:tc>
          <w:tcPr>
            <w:tcW w:w="5670" w:type="dxa"/>
            <w:tcBorders>
              <w:bottom w:val="nil"/>
            </w:tcBorders>
            <w:shd w:val="clear" w:color="auto" w:fill="auto"/>
          </w:tcPr>
          <w:p w:rsidR="00774A43" w:rsidRPr="00324A17" w:rsidRDefault="00774A43" w:rsidP="00774A43">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9.3.3.2</w:t>
            </w:r>
            <w:r w:rsidRPr="00324A17">
              <w:rPr>
                <w:rFonts w:ascii="Times New Roman" w:hAnsi="Times New Roman" w:cs="Times New Roman"/>
                <w:sz w:val="24"/>
                <w:szCs w:val="24"/>
                <w:lang w:val="kk-KZ"/>
              </w:rPr>
              <w:t xml:space="preserve"> д</w:t>
            </w:r>
            <w:r w:rsidRPr="00324A17">
              <w:rPr>
                <w:rFonts w:ascii="Times New Roman" w:hAnsi="Times New Roman" w:cs="Times New Roman"/>
                <w:sz w:val="24"/>
                <w:szCs w:val="24"/>
              </w:rPr>
              <w:t>емонстрировать навыки по оказанию первой помощи при травмах и несчастных случаях</w:t>
            </w:r>
            <w:r w:rsidR="00D64CDD">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855E59" w:rsidRPr="00324A17" w:rsidRDefault="00855E59"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9.1.3.2 </w:t>
            </w:r>
            <w:r w:rsidRPr="00324A17">
              <w:rPr>
                <w:rFonts w:ascii="Times New Roman" w:hAnsi="Times New Roman" w:cs="Times New Roman"/>
                <w:sz w:val="24"/>
                <w:szCs w:val="24"/>
              </w:rPr>
              <w:t>уметь самостоятельно выполнять метание мяч</w:t>
            </w:r>
            <w:r w:rsidRPr="00324A17">
              <w:rPr>
                <w:rFonts w:ascii="Times New Roman" w:hAnsi="Times New Roman" w:cs="Times New Roman"/>
                <w:sz w:val="24"/>
                <w:szCs w:val="24"/>
                <w:lang w:val="kk-KZ"/>
              </w:rPr>
              <w:t xml:space="preserve">а </w:t>
            </w:r>
            <w:r w:rsidRPr="00324A17">
              <w:rPr>
                <w:rFonts w:ascii="Times New Roman" w:hAnsi="Times New Roman" w:cs="Times New Roman"/>
                <w:sz w:val="24"/>
                <w:szCs w:val="24"/>
              </w:rPr>
              <w:t>на дальность и в цель</w:t>
            </w:r>
            <w:r w:rsidR="00D64CDD">
              <w:rPr>
                <w:rFonts w:ascii="Times New Roman" w:hAnsi="Times New Roman" w:cs="Times New Roman"/>
                <w:sz w:val="24"/>
                <w:szCs w:val="24"/>
              </w:rPr>
              <w:t>;</w:t>
            </w:r>
          </w:p>
          <w:p w:rsidR="00495558" w:rsidRPr="00324A17" w:rsidRDefault="00774A43" w:rsidP="00774A43">
            <w:pPr>
              <w:pStyle w:val="ab"/>
              <w:spacing w:before="0" w:after="0"/>
              <w:jc w:val="left"/>
              <w:rPr>
                <w:sz w:val="24"/>
                <w:szCs w:val="24"/>
              </w:rPr>
            </w:pPr>
            <w:r w:rsidRPr="00324A17">
              <w:rPr>
                <w:sz w:val="24"/>
                <w:szCs w:val="24"/>
              </w:rPr>
              <w:t>9.3.1.1 анализировать и понимать важность физической деятельности для здоровья и здорового образа жизни</w:t>
            </w:r>
          </w:p>
        </w:tc>
      </w:tr>
      <w:tr w:rsidR="00495558" w:rsidRPr="00324A17" w:rsidTr="00D64CDD">
        <w:trPr>
          <w:trHeight w:val="20"/>
        </w:trPr>
        <w:tc>
          <w:tcPr>
            <w:tcW w:w="1848" w:type="dxa"/>
            <w:vMerge w:val="restart"/>
            <w:shd w:val="clear" w:color="auto" w:fill="auto"/>
          </w:tcPr>
          <w:p w:rsidR="00495558"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2</w:t>
            </w:r>
            <w:r w:rsidR="00495558" w:rsidRPr="00324A17">
              <w:rPr>
                <w:rFonts w:ascii="Times New Roman" w:eastAsia="Times New Roman" w:hAnsi="Times New Roman" w:cs="Times New Roman"/>
                <w:bCs/>
                <w:kern w:val="0"/>
                <w:sz w:val="24"/>
                <w:szCs w:val="24"/>
              </w:rPr>
              <w:t xml:space="preserve"> </w:t>
            </w:r>
            <w:r w:rsidR="00495558" w:rsidRPr="00324A17">
              <w:rPr>
                <w:rFonts w:ascii="Times New Roman" w:eastAsia="Times New Roman" w:hAnsi="Times New Roman" w:cs="Times New Roman"/>
                <w:kern w:val="0"/>
                <w:sz w:val="24"/>
                <w:szCs w:val="24"/>
              </w:rPr>
              <w:t>Развитие</w:t>
            </w:r>
          </w:p>
          <w:p w:rsidR="00495558" w:rsidRPr="00324A17" w:rsidRDefault="00495558" w:rsidP="00774A43">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навыков общения </w:t>
            </w:r>
          </w:p>
          <w:p w:rsidR="00495558" w:rsidRPr="00324A17" w:rsidRDefault="00495558" w:rsidP="00774A43">
            <w:pPr>
              <w:spacing w:after="0" w:line="240" w:lineRule="auto"/>
              <w:rPr>
                <w:rFonts w:ascii="Times New Roman" w:hAnsi="Times New Roman" w:cs="Times New Roman"/>
                <w:bCs/>
                <w:sz w:val="24"/>
                <w:szCs w:val="24"/>
              </w:rPr>
            </w:pPr>
          </w:p>
        </w:tc>
        <w:tc>
          <w:tcPr>
            <w:tcW w:w="2126" w:type="dxa"/>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Участие в групповых упражнениях </w:t>
            </w:r>
            <w:r w:rsidRPr="00324A17">
              <w:rPr>
                <w:rFonts w:ascii="Times New Roman" w:hAnsi="Times New Roman" w:cs="Times New Roman"/>
                <w:sz w:val="24"/>
                <w:szCs w:val="24"/>
              </w:rPr>
              <w:t>для  воспитания пространственных представлений</w:t>
            </w:r>
          </w:p>
        </w:tc>
        <w:tc>
          <w:tcPr>
            <w:tcW w:w="5670" w:type="dxa"/>
            <w:tcBorders>
              <w:bottom w:val="single" w:sz="4" w:space="0" w:color="auto"/>
            </w:tcBorders>
            <w:shd w:val="clear" w:color="auto" w:fill="auto"/>
          </w:tcPr>
          <w:p w:rsidR="004253FB" w:rsidRPr="00324A17" w:rsidRDefault="004253FB"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оценивать и адаптировать различные роли, обусловленные контекстами движений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DF3FBD" w:rsidRPr="00324A17" w:rsidRDefault="004253FB"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9.3.1.1 анализировать и понимать важность физической деятельности для здоровья и здорового образа жизни</w:t>
            </w:r>
            <w:r w:rsidR="00D64CDD">
              <w:rPr>
                <w:rFonts w:ascii="Times New Roman" w:hAnsi="Times New Roman" w:cs="Times New Roman"/>
                <w:sz w:val="24"/>
                <w:szCs w:val="24"/>
              </w:rPr>
              <w:t>;</w:t>
            </w:r>
          </w:p>
          <w:p w:rsidR="00495558"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применять ряд контрольных стратегий, чтобы увидеть определенные физические изменения во время или после выполнения физической деятельности</w:t>
            </w:r>
          </w:p>
        </w:tc>
      </w:tr>
      <w:tr w:rsidR="00495558" w:rsidRPr="00324A17" w:rsidTr="00D64CDD">
        <w:trPr>
          <w:trHeight w:val="20"/>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Совместная деятельность всего класса, больших групп</w:t>
            </w:r>
          </w:p>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bottom w:val="nil"/>
            </w:tcBorders>
            <w:shd w:val="clear" w:color="auto" w:fill="auto"/>
          </w:tcPr>
          <w:p w:rsidR="00DF3FBD"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9.3.2.1 подобрать и применить умения при </w:t>
            </w:r>
            <w:r w:rsidRPr="00324A17">
              <w:rPr>
                <w:rFonts w:ascii="Times New Roman" w:eastAsia="Times New Roman" w:hAnsi="Times New Roman" w:cs="Times New Roman"/>
                <w:sz w:val="24"/>
                <w:szCs w:val="24"/>
              </w:rPr>
              <w:t>организации своей деятельности социально-приемлемыми способами на основе освоения физической культуры и правил поведения в обществе</w:t>
            </w:r>
            <w:r w:rsidR="00D64CDD">
              <w:rPr>
                <w:rFonts w:ascii="Times New Roman" w:eastAsia="Times New Roman" w:hAnsi="Times New Roman" w:cs="Times New Roman"/>
                <w:sz w:val="24"/>
                <w:szCs w:val="24"/>
              </w:rPr>
              <w:t>;</w:t>
            </w:r>
            <w:r w:rsidRPr="00324A17">
              <w:rPr>
                <w:rFonts w:ascii="Times New Roman" w:hAnsi="Times New Roman" w:cs="Times New Roman"/>
                <w:sz w:val="24"/>
                <w:szCs w:val="24"/>
              </w:rPr>
              <w:t xml:space="preserve"> </w:t>
            </w:r>
          </w:p>
          <w:p w:rsidR="00495558"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9.3.3.1 иметь навыки безопасного поведения и предупреждения травматизма во время занятий физическими упражнениями</w:t>
            </w:r>
          </w:p>
        </w:tc>
      </w:tr>
      <w:tr w:rsidR="00495558" w:rsidRPr="00324A17" w:rsidTr="00D64CDD">
        <w:trPr>
          <w:trHeight w:val="20"/>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hAnsi="Times New Roman" w:cs="Times New Roman"/>
                <w:bCs/>
                <w:sz w:val="24"/>
                <w:szCs w:val="24"/>
              </w:rPr>
              <w:t>Работа в команде</w:t>
            </w:r>
            <w:r w:rsidRPr="00324A17">
              <w:rPr>
                <w:rFonts w:ascii="Times New Roman" w:eastAsia="Times New Roman" w:hAnsi="Times New Roman" w:cs="Times New Roman"/>
                <w:kern w:val="0"/>
                <w:sz w:val="24"/>
                <w:szCs w:val="24"/>
              </w:rPr>
              <w:t xml:space="preserve">  по развитию</w:t>
            </w:r>
          </w:p>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lastRenderedPageBreak/>
              <w:t xml:space="preserve"> социальных</w:t>
            </w:r>
          </w:p>
          <w:p w:rsidR="00495558" w:rsidRPr="00324A17" w:rsidRDefault="00495558"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навыков</w:t>
            </w:r>
          </w:p>
        </w:tc>
        <w:tc>
          <w:tcPr>
            <w:tcW w:w="5670" w:type="dxa"/>
            <w:tcBorders>
              <w:bottom w:val="single" w:sz="4" w:space="0" w:color="auto"/>
            </w:tcBorders>
            <w:shd w:val="clear" w:color="auto" w:fill="auto"/>
          </w:tcPr>
          <w:p w:rsidR="00DF3FBD" w:rsidRPr="00324A17" w:rsidRDefault="004253FB"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9.2.2.4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оценивать и адаптировать различные роли, обусловленные контекстами движений</w:t>
            </w:r>
            <w:r w:rsidR="00D64CDD">
              <w:rPr>
                <w:rFonts w:ascii="Times New Roman" w:hAnsi="Times New Roman" w:cs="Times New Roman"/>
                <w:sz w:val="24"/>
                <w:szCs w:val="24"/>
              </w:rPr>
              <w:t>;</w:t>
            </w:r>
            <w:r w:rsidRPr="00324A17">
              <w:rPr>
                <w:rFonts w:ascii="Times New Roman" w:hAnsi="Times New Roman" w:cs="Times New Roman"/>
                <w:sz w:val="24"/>
                <w:szCs w:val="24"/>
              </w:rPr>
              <w:t xml:space="preserve"> </w:t>
            </w:r>
          </w:p>
          <w:p w:rsidR="00495558" w:rsidRPr="00324A17" w:rsidRDefault="00DF3FBD"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GB"/>
              </w:rPr>
              <w:lastRenderedPageBreak/>
              <w:t>9.3.2.2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разрабатывать, объяснять и проводить разминки для конкретных физических занятий, оценивать эффективность восстановления организма</w:t>
            </w:r>
          </w:p>
        </w:tc>
      </w:tr>
      <w:tr w:rsidR="00495558" w:rsidRPr="00324A17" w:rsidTr="00D64CDD">
        <w:tc>
          <w:tcPr>
            <w:tcW w:w="9644" w:type="dxa"/>
            <w:gridSpan w:val="3"/>
            <w:shd w:val="clear" w:color="auto" w:fill="auto"/>
          </w:tcPr>
          <w:p w:rsidR="00495558" w:rsidRPr="00324A17" w:rsidRDefault="00495558" w:rsidP="002B0A96">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lastRenderedPageBreak/>
              <w:t>2 четверть</w:t>
            </w:r>
          </w:p>
        </w:tc>
      </w:tr>
      <w:tr w:rsidR="00495558" w:rsidRPr="00324A17" w:rsidTr="00D64CDD">
        <w:trPr>
          <w:trHeight w:val="624"/>
        </w:trPr>
        <w:tc>
          <w:tcPr>
            <w:tcW w:w="1848" w:type="dxa"/>
            <w:vMerge w:val="restart"/>
            <w:shd w:val="clear" w:color="auto" w:fill="auto"/>
          </w:tcPr>
          <w:p w:rsidR="00495558" w:rsidRPr="0011294C" w:rsidRDefault="0011294C"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Pr>
                <w:rFonts w:ascii="Times New Roman" w:hAnsi="Times New Roman" w:cs="Times New Roman"/>
                <w:sz w:val="24"/>
                <w:szCs w:val="24"/>
              </w:rPr>
              <w:t xml:space="preserve">3 </w:t>
            </w:r>
          </w:p>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Развитие</w:t>
            </w:r>
          </w:p>
          <w:p w:rsidR="00495558" w:rsidRPr="00324A17" w:rsidRDefault="00D57437"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bCs/>
                <w:kern w:val="0"/>
                <w:sz w:val="24"/>
                <w:szCs w:val="24"/>
              </w:rPr>
              <w:t>навыков по управлению посредством гимнастики</w:t>
            </w:r>
          </w:p>
        </w:tc>
        <w:tc>
          <w:tcPr>
            <w:tcW w:w="2126" w:type="dxa"/>
            <w:vMerge w:val="restart"/>
          </w:tcPr>
          <w:p w:rsidR="00495558" w:rsidRPr="00324A17" w:rsidRDefault="00410539" w:rsidP="00774A43">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495558" w:rsidRPr="00324A17">
              <w:rPr>
                <w:rFonts w:ascii="Times New Roman" w:hAnsi="Times New Roman" w:cs="Times New Roman"/>
                <w:sz w:val="24"/>
                <w:szCs w:val="24"/>
              </w:rPr>
              <w:t xml:space="preserve"> </w:t>
            </w:r>
          </w:p>
          <w:p w:rsidR="00495558" w:rsidRPr="00324A17" w:rsidRDefault="00D57437"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Изучение поворотов и скручиваний</w:t>
            </w:r>
          </w:p>
        </w:tc>
        <w:tc>
          <w:tcPr>
            <w:tcW w:w="5670" w:type="dxa"/>
            <w:tcBorders>
              <w:bottom w:val="nil"/>
            </w:tcBorders>
            <w:shd w:val="clear" w:color="auto" w:fill="auto"/>
          </w:tcPr>
          <w:p w:rsidR="00774A43" w:rsidRPr="00324A17" w:rsidRDefault="00774A43" w:rsidP="00774A43">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rPr>
              <w:t>9.3.3.1 иметь навыки безопасного поведения и предупреждения травматизма во время занятий физическими упражнениями</w:t>
            </w:r>
            <w:r w:rsidR="00D64CDD">
              <w:rPr>
                <w:rFonts w:ascii="Times New Roman" w:hAnsi="Times New Roman" w:cs="Times New Roman"/>
                <w:sz w:val="24"/>
                <w:szCs w:val="24"/>
              </w:rPr>
              <w:t>;</w:t>
            </w:r>
            <w:r w:rsidRPr="00324A17">
              <w:rPr>
                <w:rFonts w:ascii="Times New Roman" w:eastAsia="Times New Roman" w:hAnsi="Times New Roman" w:cs="Times New Roman"/>
                <w:sz w:val="24"/>
                <w:szCs w:val="24"/>
                <w:lang w:eastAsia="en-US"/>
              </w:rPr>
              <w:t xml:space="preserve"> </w:t>
            </w:r>
          </w:p>
          <w:p w:rsidR="00495558" w:rsidRPr="00324A17" w:rsidRDefault="00F1694E" w:rsidP="00774A43">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9.1.2.1 уметь распознать уровень сложности выполняемых упражнений</w:t>
            </w:r>
            <w:r w:rsidR="00D64CDD">
              <w:rPr>
                <w:rFonts w:ascii="Times New Roman" w:eastAsia="Times New Roman" w:hAnsi="Times New Roman" w:cs="Times New Roman"/>
                <w:sz w:val="24"/>
                <w:szCs w:val="24"/>
                <w:lang w:eastAsia="en-US"/>
              </w:rPr>
              <w:t>;</w:t>
            </w:r>
          </w:p>
        </w:tc>
      </w:tr>
      <w:tr w:rsidR="00495558" w:rsidRPr="00324A17" w:rsidTr="00D64CDD">
        <w:trPr>
          <w:trHeight w:val="624"/>
        </w:trPr>
        <w:tc>
          <w:tcPr>
            <w:tcW w:w="1848" w:type="dxa"/>
            <w:vMerge/>
            <w:shd w:val="clear" w:color="auto" w:fill="auto"/>
          </w:tcPr>
          <w:p w:rsidR="00495558" w:rsidRPr="00324A17" w:rsidRDefault="00495558" w:rsidP="00774A43">
            <w:pPr>
              <w:pStyle w:val="NESTableText"/>
              <w:spacing w:before="0" w:line="240" w:lineRule="auto"/>
              <w:rPr>
                <w:rFonts w:cs="Times New Roman"/>
                <w:b w:val="0"/>
                <w:szCs w:val="24"/>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D64CDD" w:rsidRDefault="00855E59"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9.1.3.1 </w:t>
            </w:r>
            <w:r w:rsidRPr="00324A17">
              <w:rPr>
                <w:rFonts w:ascii="Times New Roman" w:hAnsi="Times New Roman" w:cs="Times New Roman"/>
                <w:i w:val="0"/>
              </w:rPr>
              <w:t>уметь самостоятельно выполнять  страховку и гимнастические упражнения на снарядах, со снарядами и инвентарем</w:t>
            </w:r>
            <w:r w:rsidR="00D64CDD">
              <w:rPr>
                <w:rFonts w:ascii="Times New Roman" w:hAnsi="Times New Roman" w:cs="Times New Roman"/>
                <w:i w:val="0"/>
              </w:rPr>
              <w:t>;</w:t>
            </w:r>
            <w:r w:rsidRPr="00324A17">
              <w:rPr>
                <w:rFonts w:ascii="Times New Roman" w:hAnsi="Times New Roman" w:cs="Times New Roman"/>
                <w:i w:val="0"/>
                <w:lang w:eastAsia="en-US"/>
              </w:rPr>
              <w:t xml:space="preserve"> </w:t>
            </w:r>
          </w:p>
          <w:p w:rsidR="00DF3FBD" w:rsidRPr="00324A17" w:rsidRDefault="00F1694E"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9.1.3.4 иметь понятие о </w:t>
            </w:r>
            <w:r w:rsidRPr="00324A17">
              <w:rPr>
                <w:rFonts w:ascii="Times New Roman" w:hAnsi="Times New Roman" w:cs="Times New Roman"/>
                <w:i w:val="0"/>
              </w:rPr>
              <w:t>лазании по канату</w:t>
            </w:r>
            <w:r w:rsidRPr="00324A17">
              <w:rPr>
                <w:rFonts w:ascii="Times New Roman" w:hAnsi="Times New Roman" w:cs="Times New Roman"/>
                <w:i w:val="0"/>
                <w:lang w:eastAsia="en-US"/>
              </w:rPr>
              <w:t xml:space="preserve"> и выполнять самостоятельно</w:t>
            </w:r>
          </w:p>
        </w:tc>
      </w:tr>
      <w:tr w:rsidR="00495558" w:rsidRPr="00324A17" w:rsidTr="00D64CDD">
        <w:trPr>
          <w:trHeight w:val="268"/>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val="restart"/>
          </w:tcPr>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Контроль за телом при</w:t>
            </w:r>
          </w:p>
          <w:p w:rsidR="00495558" w:rsidRPr="00324A17" w:rsidRDefault="00D57437"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балансировании и скручиваниях</w:t>
            </w:r>
          </w:p>
        </w:tc>
        <w:tc>
          <w:tcPr>
            <w:tcW w:w="5670" w:type="dxa"/>
            <w:tcBorders>
              <w:bottom w:val="nil"/>
            </w:tcBorders>
            <w:shd w:val="clear" w:color="auto" w:fill="auto"/>
          </w:tcPr>
          <w:p w:rsidR="00495558" w:rsidRPr="00324A17" w:rsidRDefault="00774A43"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9.3.3.2</w:t>
            </w:r>
            <w:r w:rsidRPr="00324A17">
              <w:rPr>
                <w:rFonts w:ascii="Times New Roman" w:hAnsi="Times New Roman" w:cs="Times New Roman"/>
                <w:i w:val="0"/>
                <w:lang w:val="kk-KZ"/>
              </w:rPr>
              <w:t xml:space="preserve"> д</w:t>
            </w:r>
            <w:r w:rsidRPr="00324A17">
              <w:rPr>
                <w:rFonts w:ascii="Times New Roman" w:hAnsi="Times New Roman" w:cs="Times New Roman"/>
                <w:i w:val="0"/>
              </w:rPr>
              <w:t>емонстрировать навыки по оказанию первой помощи при травмах и несчастных случаях</w:t>
            </w:r>
            <w:r w:rsidR="00D64CDD">
              <w:rPr>
                <w:rFonts w:ascii="Times New Roman" w:hAnsi="Times New Roman" w:cs="Times New Roman"/>
                <w:i w:val="0"/>
              </w:rPr>
              <w:t>;</w:t>
            </w:r>
            <w:r w:rsidRPr="00324A17">
              <w:rPr>
                <w:rFonts w:ascii="Times New Roman" w:hAnsi="Times New Roman" w:cs="Times New Roman"/>
                <w:i w:val="0"/>
              </w:rPr>
              <w:t xml:space="preserve"> </w:t>
            </w:r>
          </w:p>
        </w:tc>
      </w:tr>
      <w:tr w:rsidR="00495558" w:rsidRPr="00324A17" w:rsidTr="00D64CDD">
        <w:trPr>
          <w:trHeight w:val="624"/>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36EE3" w:rsidRPr="00324A17" w:rsidRDefault="00855E59" w:rsidP="00774A43">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9.1.2.1 уметь распознать уровень сложности выполняемых упражнений</w:t>
            </w:r>
            <w:r w:rsidR="00D64CDD">
              <w:rPr>
                <w:rFonts w:ascii="Times New Roman" w:eastAsia="Times New Roman" w:hAnsi="Times New Roman" w:cs="Times New Roman"/>
                <w:sz w:val="24"/>
                <w:szCs w:val="24"/>
                <w:lang w:eastAsia="en-US"/>
              </w:rPr>
              <w:t>;</w:t>
            </w:r>
          </w:p>
          <w:p w:rsidR="00495558" w:rsidRPr="00324A17" w:rsidRDefault="00736EE3" w:rsidP="00774A43">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lang w:eastAsia="en-US"/>
              </w:rPr>
              <w:t xml:space="preserve">9.2.1.1 </w:t>
            </w:r>
            <w:r w:rsidRPr="00324A17">
              <w:rPr>
                <w:rFonts w:ascii="Times New Roman" w:hAnsi="Times New Roman" w:cs="Times New Roman"/>
                <w:sz w:val="24"/>
                <w:szCs w:val="24"/>
              </w:rPr>
              <w:t>понимать и демонстрировать повышение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p>
        </w:tc>
      </w:tr>
      <w:tr w:rsidR="00F1694E" w:rsidRPr="00324A17" w:rsidTr="00D64CDD">
        <w:trPr>
          <w:trHeight w:val="1738"/>
        </w:trPr>
        <w:tc>
          <w:tcPr>
            <w:tcW w:w="1848" w:type="dxa"/>
            <w:vMerge/>
            <w:shd w:val="clear" w:color="auto" w:fill="auto"/>
          </w:tcPr>
          <w:p w:rsidR="00F1694E" w:rsidRPr="00324A17" w:rsidRDefault="00F1694E" w:rsidP="00774A43">
            <w:pPr>
              <w:spacing w:after="0" w:line="240" w:lineRule="auto"/>
              <w:rPr>
                <w:rFonts w:ascii="Times New Roman" w:hAnsi="Times New Roman" w:cs="Times New Roman"/>
                <w:sz w:val="24"/>
                <w:szCs w:val="24"/>
              </w:rPr>
            </w:pPr>
          </w:p>
        </w:tc>
        <w:tc>
          <w:tcPr>
            <w:tcW w:w="2126" w:type="dxa"/>
          </w:tcPr>
          <w:p w:rsidR="00F1694E" w:rsidRPr="00324A17" w:rsidRDefault="00F1694E"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Составление в группах</w:t>
            </w:r>
          </w:p>
          <w:p w:rsidR="00F1694E" w:rsidRPr="00324A17" w:rsidRDefault="00F1694E"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последовательности движений на</w:t>
            </w:r>
          </w:p>
          <w:p w:rsidR="00F1694E" w:rsidRPr="00324A17" w:rsidRDefault="00F1694E"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спортивных снарядах</w:t>
            </w:r>
          </w:p>
        </w:tc>
        <w:tc>
          <w:tcPr>
            <w:tcW w:w="5670" w:type="dxa"/>
            <w:shd w:val="clear" w:color="auto" w:fill="auto"/>
          </w:tcPr>
          <w:p w:rsidR="00F1694E" w:rsidRPr="00324A17" w:rsidRDefault="00F1694E" w:rsidP="00774A43">
            <w:pPr>
              <w:spacing w:after="0" w:line="240" w:lineRule="auto"/>
              <w:rPr>
                <w:rFonts w:ascii="Times New Roman" w:hAnsi="Times New Roman" w:cs="Times New Roman"/>
                <w:strike/>
                <w:sz w:val="24"/>
                <w:szCs w:val="24"/>
              </w:rPr>
            </w:pPr>
            <w:r w:rsidRPr="00324A17">
              <w:rPr>
                <w:rFonts w:ascii="Times New Roman" w:hAnsi="Times New Roman" w:cs="Times New Roman"/>
                <w:sz w:val="24"/>
                <w:szCs w:val="24"/>
                <w:lang w:eastAsia="en-US"/>
              </w:rPr>
              <w:t xml:space="preserve">9.1.3.4 иметь понятие о </w:t>
            </w:r>
            <w:r w:rsidRPr="00324A17">
              <w:rPr>
                <w:rFonts w:ascii="Times New Roman" w:hAnsi="Times New Roman" w:cs="Times New Roman"/>
                <w:sz w:val="24"/>
                <w:szCs w:val="24"/>
              </w:rPr>
              <w:t>лазании по канату</w:t>
            </w:r>
            <w:r w:rsidRPr="00324A17">
              <w:rPr>
                <w:rFonts w:ascii="Times New Roman" w:hAnsi="Times New Roman" w:cs="Times New Roman"/>
                <w:sz w:val="24"/>
                <w:szCs w:val="24"/>
                <w:lang w:eastAsia="en-US"/>
              </w:rPr>
              <w:t xml:space="preserve"> и выполнять самостоятельно</w:t>
            </w:r>
            <w:r w:rsidR="00D64CDD">
              <w:rPr>
                <w:rFonts w:ascii="Times New Roman" w:hAnsi="Times New Roman" w:cs="Times New Roman"/>
                <w:sz w:val="24"/>
                <w:szCs w:val="24"/>
                <w:lang w:eastAsia="en-US"/>
              </w:rPr>
              <w:t>;</w:t>
            </w:r>
          </w:p>
          <w:p w:rsidR="00DF3FBD" w:rsidRPr="00324A17" w:rsidRDefault="00855E59"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9.1.3.1 </w:t>
            </w:r>
            <w:r w:rsidRPr="00324A17">
              <w:rPr>
                <w:rFonts w:ascii="Times New Roman" w:hAnsi="Times New Roman" w:cs="Times New Roman"/>
                <w:sz w:val="24"/>
                <w:szCs w:val="24"/>
              </w:rPr>
              <w:t>уметь самостоятельно выполнять  страховку и гимнастические упражнения на снарядах, со снарядами и инвентарем</w:t>
            </w:r>
            <w:r w:rsidR="00D64CDD">
              <w:rPr>
                <w:rFonts w:ascii="Times New Roman" w:hAnsi="Times New Roman" w:cs="Times New Roman"/>
                <w:sz w:val="24"/>
                <w:szCs w:val="24"/>
              </w:rPr>
              <w:t>;</w:t>
            </w:r>
          </w:p>
          <w:p w:rsidR="00F1694E"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9.3.1.1 анализировать и понимать важность физической деятельности для здоровья и здорового образа жизни</w:t>
            </w:r>
          </w:p>
        </w:tc>
      </w:tr>
      <w:tr w:rsidR="00495558" w:rsidRPr="00324A17" w:rsidTr="00D64CDD">
        <w:trPr>
          <w:trHeight w:val="227"/>
        </w:trPr>
        <w:tc>
          <w:tcPr>
            <w:tcW w:w="1848" w:type="dxa"/>
            <w:vMerge w:val="restart"/>
            <w:shd w:val="clear" w:color="auto" w:fill="auto"/>
          </w:tcPr>
          <w:p w:rsidR="00495558"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4</w:t>
            </w:r>
            <w:r>
              <w:rPr>
                <w:rFonts w:ascii="Times New Roman" w:hAnsi="Times New Roman" w:cs="Times New Roman"/>
                <w:bCs/>
                <w:sz w:val="24"/>
                <w:szCs w:val="24"/>
                <w:lang w:val="kk-KZ"/>
              </w:rPr>
              <w:t xml:space="preserve"> </w:t>
            </w:r>
            <w:r w:rsidR="00495558" w:rsidRPr="00324A17">
              <w:rPr>
                <w:rFonts w:ascii="Times New Roman" w:eastAsia="Times New Roman" w:hAnsi="Times New Roman" w:cs="Times New Roman"/>
                <w:bCs/>
                <w:kern w:val="0"/>
                <w:sz w:val="24"/>
                <w:szCs w:val="24"/>
              </w:rPr>
              <w:t>Совершенствование навыков</w:t>
            </w:r>
          </w:p>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и понимания в национальных и спортивных играх</w:t>
            </w:r>
          </w:p>
        </w:tc>
        <w:tc>
          <w:tcPr>
            <w:tcW w:w="2126" w:type="dxa"/>
            <w:vMerge w:val="restart"/>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чувства команды, ориентирования в</w:t>
            </w:r>
          </w:p>
          <w:p w:rsidR="00495558" w:rsidRPr="00324A17" w:rsidRDefault="00495558"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пространстве и передачи мяча</w:t>
            </w:r>
          </w:p>
        </w:tc>
        <w:tc>
          <w:tcPr>
            <w:tcW w:w="5670" w:type="dxa"/>
            <w:tcBorders>
              <w:bottom w:val="nil"/>
            </w:tcBorders>
            <w:shd w:val="clear" w:color="auto" w:fill="auto"/>
          </w:tcPr>
          <w:p w:rsidR="00855E59" w:rsidRPr="00324A17" w:rsidRDefault="00F1694E"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9.1.1.2 уметь технически правильно осуществлять двигательные действия избранного вида спорта, использовать их в условиях современной деятельности и организации собственного досуга</w:t>
            </w:r>
            <w:r w:rsidR="00D64CDD">
              <w:rPr>
                <w:rFonts w:ascii="Times New Roman" w:hAnsi="Times New Roman" w:cs="Times New Roman"/>
                <w:sz w:val="24"/>
                <w:szCs w:val="24"/>
              </w:rPr>
              <w:t>;</w:t>
            </w:r>
          </w:p>
          <w:p w:rsidR="004253FB" w:rsidRPr="00324A17" w:rsidRDefault="00855E59"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9.1.3.2 </w:t>
            </w:r>
            <w:r w:rsidRPr="00324A17">
              <w:rPr>
                <w:rFonts w:ascii="Times New Roman" w:hAnsi="Times New Roman" w:cs="Times New Roman"/>
                <w:sz w:val="24"/>
                <w:szCs w:val="24"/>
              </w:rPr>
              <w:t>уметь самостоятельно выполнять метание мяч</w:t>
            </w:r>
            <w:r w:rsidRPr="00324A17">
              <w:rPr>
                <w:rFonts w:ascii="Times New Roman" w:hAnsi="Times New Roman" w:cs="Times New Roman"/>
                <w:sz w:val="24"/>
                <w:szCs w:val="24"/>
                <w:lang w:val="kk-KZ"/>
              </w:rPr>
              <w:t xml:space="preserve">а </w:t>
            </w:r>
            <w:r w:rsidRPr="00324A17">
              <w:rPr>
                <w:rFonts w:ascii="Times New Roman" w:hAnsi="Times New Roman" w:cs="Times New Roman"/>
                <w:sz w:val="24"/>
                <w:szCs w:val="24"/>
              </w:rPr>
              <w:t>на дальность и в цель</w:t>
            </w:r>
            <w:r w:rsidR="00D64CDD">
              <w:rPr>
                <w:rFonts w:ascii="Times New Roman" w:hAnsi="Times New Roman" w:cs="Times New Roman"/>
                <w:sz w:val="24"/>
                <w:szCs w:val="24"/>
              </w:rPr>
              <w:t>;</w:t>
            </w:r>
          </w:p>
          <w:p w:rsidR="00495558" w:rsidRPr="00324A17" w:rsidRDefault="004253FB"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9.2.2.3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обсуждать и адаптировать поведение, отражающее честную игру, патриотизм, сотрудничество во время соревнований</w:t>
            </w:r>
            <w:r w:rsidR="00D64CDD">
              <w:rPr>
                <w:rFonts w:ascii="Times New Roman" w:hAnsi="Times New Roman" w:cs="Times New Roman"/>
                <w:sz w:val="24"/>
                <w:szCs w:val="24"/>
              </w:rPr>
              <w:t>;</w:t>
            </w:r>
          </w:p>
        </w:tc>
      </w:tr>
      <w:tr w:rsidR="00495558" w:rsidRPr="00324A17" w:rsidTr="00D64CDD">
        <w:trPr>
          <w:trHeight w:val="227"/>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bCs/>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495558" w:rsidRPr="00324A17" w:rsidRDefault="00DF3FBD" w:rsidP="00774A43">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lang w:eastAsia="en-GB"/>
              </w:rPr>
              <w:t>9.3.2.2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разрабатывать, объяснять и проводить разминки для конкретных физических занятий, оценивать эффективность восстановления организма</w:t>
            </w:r>
            <w:r w:rsidR="00D64CDD">
              <w:rPr>
                <w:rFonts w:ascii="Times New Roman" w:hAnsi="Times New Roman" w:cs="Times New Roman"/>
                <w:sz w:val="24"/>
                <w:szCs w:val="24"/>
                <w:lang w:eastAsia="en-GB"/>
              </w:rPr>
              <w:t>;</w:t>
            </w:r>
          </w:p>
        </w:tc>
      </w:tr>
      <w:tr w:rsidR="00495558" w:rsidRPr="00324A17" w:rsidTr="00D64CDD">
        <w:trPr>
          <w:trHeight w:val="227"/>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bCs/>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495558" w:rsidRPr="00324A17" w:rsidRDefault="004253FB"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9.3.1.1 анализировать и понимать важность физической деятельности для здоровья и здорового образа жизни</w:t>
            </w:r>
          </w:p>
        </w:tc>
      </w:tr>
      <w:tr w:rsidR="00495558" w:rsidRPr="00324A17" w:rsidTr="00D64CDD">
        <w:trPr>
          <w:trHeight w:val="227"/>
        </w:trPr>
        <w:tc>
          <w:tcPr>
            <w:tcW w:w="1848" w:type="dxa"/>
            <w:vMerge/>
            <w:shd w:val="clear" w:color="auto" w:fill="auto"/>
          </w:tcPr>
          <w:p w:rsidR="00495558" w:rsidRPr="00324A17" w:rsidRDefault="00495558" w:rsidP="00774A43">
            <w:pPr>
              <w:spacing w:after="0" w:line="240" w:lineRule="auto"/>
              <w:rPr>
                <w:rFonts w:ascii="Times New Roman" w:hAnsi="Times New Roman" w:cs="Times New Roman"/>
                <w:bCs/>
                <w:sz w:val="24"/>
                <w:szCs w:val="24"/>
              </w:rPr>
            </w:pPr>
          </w:p>
        </w:tc>
        <w:tc>
          <w:tcPr>
            <w:tcW w:w="2126" w:type="dxa"/>
            <w:vMerge w:val="restart"/>
          </w:tcPr>
          <w:p w:rsidR="00D57437" w:rsidRPr="00324A17" w:rsidRDefault="00D57437"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Чтение игры и использование</w:t>
            </w:r>
          </w:p>
          <w:p w:rsidR="00495558" w:rsidRPr="00324A17" w:rsidRDefault="00D57437"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соответствующих </w:t>
            </w:r>
            <w:r w:rsidRPr="00324A17">
              <w:rPr>
                <w:rFonts w:ascii="Times New Roman" w:eastAsia="Times New Roman" w:hAnsi="Times New Roman" w:cs="Times New Roman"/>
                <w:kern w:val="0"/>
                <w:sz w:val="24"/>
                <w:szCs w:val="24"/>
              </w:rPr>
              <w:lastRenderedPageBreak/>
              <w:t>тактик</w:t>
            </w:r>
          </w:p>
        </w:tc>
        <w:tc>
          <w:tcPr>
            <w:tcW w:w="5670" w:type="dxa"/>
            <w:tcBorders>
              <w:bottom w:val="nil"/>
            </w:tcBorders>
            <w:shd w:val="clear" w:color="auto" w:fill="auto"/>
          </w:tcPr>
          <w:p w:rsidR="00495558" w:rsidRPr="00324A17" w:rsidRDefault="00F1694E"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9.1.1.3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самостоятельные занятия по развитию основных физических способностей, коррекции осанки и телосложения</w:t>
            </w:r>
            <w:r w:rsidR="00D64CDD">
              <w:rPr>
                <w:rFonts w:ascii="Times New Roman" w:hAnsi="Times New Roman" w:cs="Times New Roman"/>
                <w:sz w:val="24"/>
                <w:szCs w:val="24"/>
              </w:rPr>
              <w:t>;</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tcPr>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DF3FBD" w:rsidRPr="00324A17" w:rsidRDefault="004253FB" w:rsidP="00774A43">
            <w:pPr>
              <w:pStyle w:val="aa"/>
              <w:spacing w:before="0" w:after="0" w:line="240" w:lineRule="auto"/>
              <w:rPr>
                <w:rFonts w:ascii="Times New Roman" w:hAnsi="Times New Roman" w:cs="Times New Roman"/>
                <w:i w:val="0"/>
              </w:rPr>
            </w:pPr>
            <w:r w:rsidRPr="00324A17">
              <w:rPr>
                <w:rFonts w:ascii="Times New Roman" w:hAnsi="Times New Roman" w:cs="Times New Roman"/>
                <w:i w:val="0"/>
                <w:lang w:val="kk-KZ" w:eastAsia="en-US"/>
              </w:rPr>
              <w:t xml:space="preserve">9.2.2.1 </w:t>
            </w:r>
            <w:r w:rsidRPr="00324A17">
              <w:rPr>
                <w:rFonts w:ascii="Times New Roman" w:hAnsi="Times New Roman" w:cs="Times New Roman"/>
                <w:i w:val="0"/>
              </w:rPr>
              <w:t>демонстрировать и сравнивать правила соревновательной деятельности и правила судейства</w:t>
            </w:r>
            <w:r w:rsidR="00D64CDD">
              <w:rPr>
                <w:rFonts w:ascii="Times New Roman" w:hAnsi="Times New Roman" w:cs="Times New Roman"/>
                <w:i w:val="0"/>
              </w:rPr>
              <w:t>;</w:t>
            </w:r>
          </w:p>
          <w:p w:rsidR="00495558" w:rsidRPr="00324A17" w:rsidRDefault="00DF3FBD"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9.3.1.3</w:t>
            </w:r>
            <w:r w:rsidRPr="00324A17">
              <w:rPr>
                <w:rFonts w:ascii="Times New Roman" w:hAnsi="Times New Roman" w:cs="Times New Roman"/>
                <w:i w:val="0"/>
                <w:lang w:val="kk-KZ"/>
              </w:rPr>
              <w:t xml:space="preserve"> </w:t>
            </w:r>
            <w:r w:rsidRPr="00324A17">
              <w:rPr>
                <w:rFonts w:ascii="Times New Roman" w:hAnsi="Times New Roman" w:cs="Times New Roman"/>
                <w:i w:val="0"/>
              </w:rPr>
              <w:t>применять ряд контрольных стратегий, чтобы увидеть определенные физические изменения во время или после выполнения физической деятельности</w:t>
            </w:r>
          </w:p>
        </w:tc>
      </w:tr>
      <w:tr w:rsidR="00495558" w:rsidRPr="00324A17" w:rsidTr="00D64CDD">
        <w:trPr>
          <w:trHeight w:val="113"/>
        </w:trPr>
        <w:tc>
          <w:tcPr>
            <w:tcW w:w="9644" w:type="dxa"/>
            <w:gridSpan w:val="3"/>
            <w:shd w:val="clear" w:color="auto" w:fill="auto"/>
          </w:tcPr>
          <w:p w:rsidR="00495558" w:rsidRPr="00324A17" w:rsidRDefault="00495558" w:rsidP="002B0A96">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lastRenderedPageBreak/>
              <w:t>3 четверть</w:t>
            </w:r>
          </w:p>
        </w:tc>
      </w:tr>
      <w:tr w:rsidR="00F1694E" w:rsidRPr="00324A17" w:rsidTr="00D64CDD">
        <w:trPr>
          <w:trHeight w:val="1942"/>
        </w:trPr>
        <w:tc>
          <w:tcPr>
            <w:tcW w:w="1848" w:type="dxa"/>
            <w:vMerge w:val="restart"/>
            <w:shd w:val="clear" w:color="auto" w:fill="auto"/>
          </w:tcPr>
          <w:p w:rsidR="00F1694E"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 xml:space="preserve">5 </w:t>
            </w:r>
            <w:r w:rsidR="00F1694E" w:rsidRPr="00324A17">
              <w:rPr>
                <w:rFonts w:ascii="Times New Roman" w:eastAsia="Times New Roman" w:hAnsi="Times New Roman" w:cs="Times New Roman"/>
                <w:bCs/>
                <w:kern w:val="0"/>
                <w:sz w:val="24"/>
                <w:szCs w:val="24"/>
              </w:rPr>
              <w:t>Развитие</w:t>
            </w:r>
          </w:p>
          <w:p w:rsidR="00F1694E" w:rsidRPr="00324A17" w:rsidRDefault="00F1694E"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навыков и</w:t>
            </w:r>
          </w:p>
          <w:p w:rsidR="00F1694E" w:rsidRPr="00324A17" w:rsidRDefault="00F1694E" w:rsidP="00774A43">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bCs/>
                <w:kern w:val="0"/>
                <w:sz w:val="24"/>
                <w:szCs w:val="24"/>
              </w:rPr>
              <w:t xml:space="preserve">понимание </w:t>
            </w:r>
          </w:p>
          <w:p w:rsidR="00F1694E" w:rsidRPr="00324A17" w:rsidRDefault="00F1694E" w:rsidP="00774A43">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лыжной/кроссовой/коньковой подготовки</w:t>
            </w:r>
          </w:p>
          <w:p w:rsidR="00F1694E" w:rsidRPr="00324A17" w:rsidRDefault="00F1694E"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посредством тематической</w:t>
            </w:r>
          </w:p>
          <w:p w:rsidR="00F1694E" w:rsidRPr="00324A17" w:rsidRDefault="00F1694E"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работы</w:t>
            </w:r>
          </w:p>
        </w:tc>
        <w:tc>
          <w:tcPr>
            <w:tcW w:w="2126" w:type="dxa"/>
          </w:tcPr>
          <w:p w:rsidR="00F1694E" w:rsidRPr="00324A17" w:rsidRDefault="00410539" w:rsidP="00774A43">
            <w:pPr>
              <w:spacing w:after="0" w:line="240" w:lineRule="auto"/>
              <w:rPr>
                <w:rFonts w:ascii="Times New Roman" w:hAnsi="Times New Roman" w:cs="Times New Roman"/>
                <w:sz w:val="24"/>
                <w:szCs w:val="24"/>
              </w:rPr>
            </w:pPr>
            <w:r>
              <w:rPr>
                <w:rFonts w:ascii="Times New Roman" w:hAnsi="Times New Roman" w:cs="Times New Roman"/>
                <w:sz w:val="24"/>
                <w:szCs w:val="24"/>
              </w:rPr>
              <w:t>ТБ</w:t>
            </w:r>
          </w:p>
          <w:p w:rsidR="00F1694E" w:rsidRPr="00324A17" w:rsidRDefault="00F1694E" w:rsidP="00774A43">
            <w:pPr>
              <w:spacing w:after="0" w:line="240" w:lineRule="auto"/>
              <w:rPr>
                <w:rFonts w:ascii="Times New Roman" w:hAnsi="Times New Roman" w:cs="Times New Roman"/>
                <w:bCs/>
                <w:sz w:val="24"/>
                <w:szCs w:val="24"/>
                <w:lang w:val="kk-KZ"/>
              </w:rPr>
            </w:pPr>
            <w:r w:rsidRPr="00324A17">
              <w:rPr>
                <w:rFonts w:ascii="Times New Roman" w:hAnsi="Times New Roman" w:cs="Times New Roman"/>
                <w:sz w:val="24"/>
                <w:szCs w:val="24"/>
              </w:rPr>
              <w:t>Развитие компонентов физического состояния через задания</w:t>
            </w:r>
          </w:p>
        </w:tc>
        <w:tc>
          <w:tcPr>
            <w:tcW w:w="5670" w:type="dxa"/>
            <w:shd w:val="clear" w:color="auto" w:fill="auto"/>
          </w:tcPr>
          <w:p w:rsidR="00F1694E" w:rsidRPr="00324A17" w:rsidRDefault="00F1694E"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9.1.1.1 понимать и демонстрировать основные двигательные навыки и умения при  выполнении различных физических упражнений</w:t>
            </w:r>
            <w:r w:rsidR="00D64CDD">
              <w:rPr>
                <w:rFonts w:ascii="Times New Roman" w:hAnsi="Times New Roman" w:cs="Times New Roman"/>
                <w:i w:val="0"/>
              </w:rPr>
              <w:t>;</w:t>
            </w:r>
          </w:p>
          <w:p w:rsidR="00F1694E" w:rsidRPr="00324A17" w:rsidRDefault="00F1694E" w:rsidP="00774A43">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9.1.2.1 уметь распознать уровень сложности выполняемых упражнений</w:t>
            </w:r>
            <w:r w:rsidR="00D64CDD">
              <w:rPr>
                <w:rFonts w:ascii="Times New Roman" w:eastAsia="Times New Roman" w:hAnsi="Times New Roman" w:cs="Times New Roman"/>
                <w:sz w:val="24"/>
                <w:szCs w:val="24"/>
                <w:lang w:eastAsia="en-US"/>
              </w:rPr>
              <w:t>;</w:t>
            </w:r>
          </w:p>
          <w:p w:rsidR="00774A43" w:rsidRPr="00324A17" w:rsidRDefault="00736EE3"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9.1.3.5 самостоятельно</w:t>
            </w:r>
            <w:r w:rsidRPr="00324A17">
              <w:rPr>
                <w:rFonts w:ascii="Times New Roman" w:hAnsi="Times New Roman" w:cs="Times New Roman"/>
                <w:sz w:val="24"/>
                <w:szCs w:val="24"/>
              </w:rPr>
              <w:t xml:space="preserve"> преодолевать отдельные вертикальные и горизонтальные препятствия</w:t>
            </w:r>
            <w:r w:rsidR="00D64CDD">
              <w:rPr>
                <w:rFonts w:ascii="Times New Roman" w:hAnsi="Times New Roman" w:cs="Times New Roman"/>
                <w:sz w:val="24"/>
                <w:szCs w:val="24"/>
              </w:rPr>
              <w:t>;</w:t>
            </w:r>
          </w:p>
          <w:p w:rsidR="00F1694E" w:rsidRPr="00324A17" w:rsidRDefault="00774A43" w:rsidP="00774A43">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rPr>
              <w:t>9.3.3.2</w:t>
            </w:r>
            <w:r w:rsidRPr="00324A17">
              <w:rPr>
                <w:rFonts w:ascii="Times New Roman" w:hAnsi="Times New Roman" w:cs="Times New Roman"/>
                <w:sz w:val="24"/>
                <w:szCs w:val="24"/>
                <w:lang w:val="kk-KZ"/>
              </w:rPr>
              <w:t xml:space="preserve"> демонстрироват</w:t>
            </w:r>
            <w:r w:rsidRPr="00324A17">
              <w:rPr>
                <w:rFonts w:ascii="Times New Roman" w:hAnsi="Times New Roman" w:cs="Times New Roman"/>
                <w:sz w:val="24"/>
                <w:szCs w:val="24"/>
              </w:rPr>
              <w:t>ь навыки по оказанию первой помощи при травмах и несчастных случаях</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val="restart"/>
            <w:tcBorders>
              <w:bottom w:val="nil"/>
            </w:tcBorders>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Польза аэробной тренировки</w:t>
            </w:r>
          </w:p>
        </w:tc>
        <w:tc>
          <w:tcPr>
            <w:tcW w:w="5670" w:type="dxa"/>
            <w:tcBorders>
              <w:bottom w:val="nil"/>
            </w:tcBorders>
            <w:shd w:val="clear" w:color="auto" w:fill="auto"/>
          </w:tcPr>
          <w:p w:rsidR="00495558" w:rsidRPr="00324A17" w:rsidRDefault="00736EE3" w:rsidP="00774A43">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9.1.3.7 </w:t>
            </w:r>
            <w:r w:rsidRPr="00324A17">
              <w:rPr>
                <w:rFonts w:ascii="Times New Roman" w:hAnsi="Times New Roman" w:cs="Times New Roman"/>
                <w:sz w:val="24"/>
                <w:szCs w:val="24"/>
              </w:rPr>
              <w:t xml:space="preserve">в соответствии с климатическими условиями регионов </w:t>
            </w:r>
            <w:r w:rsidR="000A5BC3" w:rsidRPr="00324A17">
              <w:rPr>
                <w:rFonts w:ascii="Times New Roman" w:hAnsi="Times New Roman" w:cs="Times New Roman"/>
                <w:sz w:val="24"/>
                <w:szCs w:val="24"/>
              </w:rPr>
              <w:t xml:space="preserve">выполнять </w:t>
            </w:r>
            <w:r w:rsidRPr="00324A17">
              <w:rPr>
                <w:rFonts w:ascii="Times New Roman" w:hAnsi="Times New Roman" w:cs="Times New Roman"/>
                <w:sz w:val="24"/>
                <w:szCs w:val="24"/>
              </w:rPr>
              <w:t>одновременный одношажный ход (стартовый вариант). Коньковый ход. Торможение и поворот плугом. Прохождение дистанции 3</w:t>
            </w:r>
            <w:r w:rsidRPr="00324A17">
              <w:rPr>
                <w:rFonts w:ascii="Times New Roman" w:hAnsi="Times New Roman" w:cs="Times New Roman"/>
                <w:sz w:val="24"/>
                <w:szCs w:val="24"/>
                <w:lang w:val="kk-KZ"/>
              </w:rPr>
              <w:t xml:space="preserve"> </w:t>
            </w:r>
            <w:r w:rsidR="00D64CDD">
              <w:rPr>
                <w:rFonts w:ascii="Times New Roman" w:hAnsi="Times New Roman" w:cs="Times New Roman"/>
                <w:sz w:val="24"/>
                <w:szCs w:val="24"/>
              </w:rPr>
              <w:t>км;</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495558" w:rsidRPr="00324A17" w:rsidRDefault="00495558" w:rsidP="00774A43">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495558" w:rsidRPr="00324A17" w:rsidRDefault="00F1694E"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9.1.1.3</w:t>
            </w:r>
            <w:r w:rsidRPr="00324A17">
              <w:rPr>
                <w:rFonts w:ascii="Times New Roman" w:hAnsi="Times New Roman" w:cs="Times New Roman"/>
                <w:i w:val="0"/>
                <w:lang w:val="kk-KZ"/>
              </w:rPr>
              <w:t xml:space="preserve"> </w:t>
            </w:r>
            <w:r w:rsidRPr="00324A17">
              <w:rPr>
                <w:rFonts w:ascii="Times New Roman" w:hAnsi="Times New Roman" w:cs="Times New Roman"/>
                <w:i w:val="0"/>
              </w:rPr>
              <w:t>демонстрировать самостоятельные занятия по развитию основных физических способностей, коррекции осанки и телосложения</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Задания на прохождение дистанции</w:t>
            </w:r>
          </w:p>
        </w:tc>
        <w:tc>
          <w:tcPr>
            <w:tcW w:w="5670" w:type="dxa"/>
            <w:tcBorders>
              <w:top w:val="single" w:sz="4" w:space="0" w:color="auto"/>
              <w:bottom w:val="nil"/>
            </w:tcBorders>
            <w:shd w:val="clear" w:color="auto" w:fill="auto"/>
          </w:tcPr>
          <w:p w:rsidR="00736EE3" w:rsidRPr="00324A17" w:rsidRDefault="00736EE3"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9.1.3.7 </w:t>
            </w:r>
            <w:r w:rsidRPr="00324A17">
              <w:rPr>
                <w:rFonts w:ascii="Times New Roman" w:hAnsi="Times New Roman" w:cs="Times New Roman"/>
                <w:i w:val="0"/>
              </w:rPr>
              <w:t xml:space="preserve">в соответствии с климатическими условиями регионов </w:t>
            </w:r>
            <w:r w:rsidR="000A5BC3" w:rsidRPr="00324A17">
              <w:rPr>
                <w:rFonts w:ascii="Times New Roman" w:hAnsi="Times New Roman" w:cs="Times New Roman"/>
                <w:i w:val="0"/>
              </w:rPr>
              <w:t xml:space="preserve">выполнять </w:t>
            </w:r>
            <w:r w:rsidRPr="00324A17">
              <w:rPr>
                <w:rFonts w:ascii="Times New Roman" w:hAnsi="Times New Roman" w:cs="Times New Roman"/>
                <w:i w:val="0"/>
              </w:rPr>
              <w:t>одновременный одношажный ход (стартовый вариант). Коньковый ход. Торможение и поворот плугом. Прохождение дистанции 3</w:t>
            </w:r>
            <w:r w:rsidRPr="00324A17">
              <w:rPr>
                <w:rFonts w:ascii="Times New Roman" w:hAnsi="Times New Roman" w:cs="Times New Roman"/>
                <w:i w:val="0"/>
                <w:lang w:val="kk-KZ"/>
              </w:rPr>
              <w:t xml:space="preserve"> </w:t>
            </w:r>
            <w:r w:rsidR="00D64CDD">
              <w:rPr>
                <w:rFonts w:ascii="Times New Roman" w:hAnsi="Times New Roman" w:cs="Times New Roman"/>
                <w:i w:val="0"/>
              </w:rPr>
              <w:t>км;</w:t>
            </w:r>
            <w:r w:rsidRPr="00324A17">
              <w:rPr>
                <w:rFonts w:ascii="Times New Roman" w:hAnsi="Times New Roman" w:cs="Times New Roman"/>
                <w:i w:val="0"/>
                <w:lang w:eastAsia="en-US"/>
              </w:rPr>
              <w:t xml:space="preserve"> </w:t>
            </w:r>
          </w:p>
          <w:p w:rsidR="00495558" w:rsidRPr="00324A17" w:rsidRDefault="00736EE3" w:rsidP="00774A43">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9.2.1.1 </w:t>
            </w:r>
            <w:r w:rsidRPr="00324A17">
              <w:rPr>
                <w:rFonts w:ascii="Times New Roman" w:hAnsi="Times New Roman" w:cs="Times New Roman"/>
                <w:i w:val="0"/>
              </w:rPr>
              <w:t>понимать и демонстрировать повышение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p>
        </w:tc>
      </w:tr>
      <w:tr w:rsidR="00855E59" w:rsidRPr="00324A17" w:rsidTr="00D64CDD">
        <w:trPr>
          <w:trHeight w:val="2854"/>
        </w:trPr>
        <w:tc>
          <w:tcPr>
            <w:tcW w:w="1848" w:type="dxa"/>
            <w:vMerge w:val="restart"/>
            <w:shd w:val="clear" w:color="auto" w:fill="auto"/>
          </w:tcPr>
          <w:p w:rsidR="00855E59"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6</w:t>
            </w:r>
            <w:r w:rsidR="00855E59" w:rsidRPr="00324A17">
              <w:rPr>
                <w:rFonts w:ascii="Times New Roman" w:hAnsi="Times New Roman" w:cs="Times New Roman"/>
                <w:bCs/>
                <w:sz w:val="24"/>
                <w:szCs w:val="24"/>
              </w:rPr>
              <w:t xml:space="preserve"> </w:t>
            </w:r>
            <w:r w:rsidR="00855E59" w:rsidRPr="00324A17">
              <w:rPr>
                <w:rFonts w:ascii="Times New Roman" w:eastAsia="Times New Roman" w:hAnsi="Times New Roman" w:cs="Times New Roman"/>
                <w:bCs/>
                <w:kern w:val="0"/>
                <w:sz w:val="24"/>
                <w:szCs w:val="24"/>
              </w:rPr>
              <w:t>Обучение</w:t>
            </w:r>
          </w:p>
          <w:p w:rsidR="00855E59" w:rsidRPr="00324A17" w:rsidRDefault="00855E59" w:rsidP="00774A43">
            <w:pPr>
              <w:pStyle w:val="aa"/>
              <w:spacing w:before="0" w:after="0" w:line="240" w:lineRule="auto"/>
              <w:rPr>
                <w:rFonts w:ascii="Times New Roman" w:hAnsi="Times New Roman" w:cs="Times New Roman"/>
                <w:i w:val="0"/>
                <w:lang w:eastAsia="en-US"/>
              </w:rPr>
            </w:pPr>
            <w:r w:rsidRPr="00324A17">
              <w:rPr>
                <w:rFonts w:ascii="Times New Roman" w:eastAsia="Times New Roman" w:hAnsi="Times New Roman" w:cs="Times New Roman"/>
                <w:bCs/>
                <w:i w:val="0"/>
                <w:kern w:val="0"/>
              </w:rPr>
              <w:t>посредством игр</w:t>
            </w:r>
          </w:p>
        </w:tc>
        <w:tc>
          <w:tcPr>
            <w:tcW w:w="2126" w:type="dxa"/>
          </w:tcPr>
          <w:p w:rsidR="00855E59" w:rsidRPr="00324A17" w:rsidRDefault="00410539" w:rsidP="00774A43">
            <w:pPr>
              <w:spacing w:after="0" w:line="240" w:lineRule="auto"/>
              <w:rPr>
                <w:rFonts w:ascii="Times New Roman" w:hAnsi="Times New Roman" w:cs="Times New Roman"/>
                <w:sz w:val="24"/>
                <w:szCs w:val="24"/>
              </w:rPr>
            </w:pPr>
            <w:r>
              <w:rPr>
                <w:rFonts w:ascii="Times New Roman" w:hAnsi="Times New Roman" w:cs="Times New Roman"/>
                <w:sz w:val="24"/>
                <w:szCs w:val="24"/>
              </w:rPr>
              <w:t>ТБ</w:t>
            </w:r>
          </w:p>
          <w:p w:rsidR="00855E59" w:rsidRPr="00324A17" w:rsidRDefault="00855E59"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Улучшение тактических знаний в</w:t>
            </w:r>
          </w:p>
          <w:p w:rsidR="00855E59" w:rsidRPr="00324A17" w:rsidRDefault="00855E59"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играх</w:t>
            </w:r>
          </w:p>
        </w:tc>
        <w:tc>
          <w:tcPr>
            <w:tcW w:w="5670" w:type="dxa"/>
            <w:shd w:val="clear" w:color="auto" w:fill="auto"/>
          </w:tcPr>
          <w:p w:rsidR="00736EE3" w:rsidRPr="00324A17" w:rsidRDefault="00736EE3" w:rsidP="00774A43">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9.1.3.6 </w:t>
            </w:r>
            <w:r w:rsidRPr="00324A17">
              <w:rPr>
                <w:rFonts w:ascii="Times New Roman" w:hAnsi="Times New Roman" w:cs="Times New Roman"/>
                <w:i w:val="0"/>
                <w:lang w:eastAsia="en-GB"/>
              </w:rPr>
              <w:t>обосновывать и применять комбинации и их последовательность</w:t>
            </w:r>
            <w:r w:rsidRPr="00324A17">
              <w:rPr>
                <w:rFonts w:ascii="Times New Roman" w:hAnsi="Times New Roman" w:cs="Times New Roman"/>
                <w:i w:val="0"/>
              </w:rPr>
              <w:t xml:space="preserve"> в одной из спортивных игр. Знать основные правила и уметь судить одну из спортивных игр</w:t>
            </w:r>
            <w:r w:rsidR="00D64CDD">
              <w:rPr>
                <w:rFonts w:ascii="Times New Roman" w:hAnsi="Times New Roman" w:cs="Times New Roman"/>
                <w:i w:val="0"/>
              </w:rPr>
              <w:t>;</w:t>
            </w:r>
            <w:r w:rsidRPr="00324A17">
              <w:rPr>
                <w:rFonts w:ascii="Times New Roman" w:hAnsi="Times New Roman" w:cs="Times New Roman"/>
                <w:i w:val="0"/>
              </w:rPr>
              <w:t xml:space="preserve"> </w:t>
            </w:r>
          </w:p>
          <w:p w:rsidR="00D64CDD" w:rsidRDefault="00DF3FBD" w:rsidP="00436692">
            <w:pPr>
              <w:pStyle w:val="aa"/>
              <w:spacing w:before="0" w:after="0" w:line="240" w:lineRule="auto"/>
              <w:rPr>
                <w:rFonts w:ascii="Times New Roman" w:hAnsi="Times New Roman" w:cs="Times New Roman"/>
                <w:i w:val="0"/>
              </w:rPr>
            </w:pPr>
            <w:r w:rsidRPr="00324A17">
              <w:rPr>
                <w:rFonts w:ascii="Times New Roman" w:hAnsi="Times New Roman" w:cs="Times New Roman"/>
                <w:i w:val="0"/>
              </w:rPr>
              <w:t>9.3.1.4</w:t>
            </w:r>
            <w:r w:rsidRPr="00324A17">
              <w:rPr>
                <w:rFonts w:ascii="Times New Roman" w:hAnsi="Times New Roman" w:cs="Times New Roman"/>
                <w:i w:val="0"/>
                <w:lang w:val="kk-KZ"/>
              </w:rPr>
              <w:t xml:space="preserve"> </w:t>
            </w:r>
            <w:r w:rsidRPr="00324A17">
              <w:rPr>
                <w:rFonts w:ascii="Times New Roman" w:hAnsi="Times New Roman" w:cs="Times New Roman"/>
                <w:i w:val="0"/>
              </w:rPr>
              <w:t>подобрать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r w:rsidR="00D64CDD">
              <w:rPr>
                <w:rFonts w:ascii="Times New Roman" w:hAnsi="Times New Roman" w:cs="Times New Roman"/>
                <w:i w:val="0"/>
              </w:rPr>
              <w:t>;</w:t>
            </w:r>
          </w:p>
          <w:p w:rsidR="00855E59" w:rsidRPr="00324A17" w:rsidRDefault="00855E59" w:rsidP="00436692">
            <w:pPr>
              <w:pStyle w:val="aa"/>
              <w:spacing w:before="0" w:after="0" w:line="240" w:lineRule="auto"/>
              <w:rPr>
                <w:rFonts w:ascii="Times New Roman" w:hAnsi="Times New Roman" w:cs="Times New Roman"/>
                <w:i w:val="0"/>
                <w:lang w:eastAsia="en-US"/>
              </w:rPr>
            </w:pPr>
            <w:r w:rsidRPr="00324A17">
              <w:rPr>
                <w:rFonts w:ascii="Times New Roman" w:eastAsia="Times New Roman" w:hAnsi="Times New Roman" w:cs="Times New Roman"/>
                <w:i w:val="0"/>
                <w:lang w:eastAsia="en-US"/>
              </w:rPr>
              <w:t>9.1.2.3 самостоятельно выполнять упражнения на расслабление мышц и включать их в свой двигательный режим</w:t>
            </w:r>
          </w:p>
        </w:tc>
      </w:tr>
      <w:tr w:rsidR="00436692" w:rsidRPr="00324A17" w:rsidTr="00D64CDD">
        <w:tc>
          <w:tcPr>
            <w:tcW w:w="1848" w:type="dxa"/>
            <w:vMerge/>
            <w:shd w:val="clear" w:color="auto" w:fill="auto"/>
          </w:tcPr>
          <w:p w:rsidR="00436692" w:rsidRPr="00324A17" w:rsidRDefault="00436692" w:rsidP="00774A43">
            <w:pPr>
              <w:spacing w:after="0" w:line="240" w:lineRule="auto"/>
              <w:rPr>
                <w:rFonts w:ascii="Times New Roman" w:hAnsi="Times New Roman" w:cs="Times New Roman"/>
                <w:sz w:val="24"/>
                <w:szCs w:val="24"/>
              </w:rPr>
            </w:pPr>
          </w:p>
        </w:tc>
        <w:tc>
          <w:tcPr>
            <w:tcW w:w="2126" w:type="dxa"/>
            <w:vMerge w:val="restart"/>
          </w:tcPr>
          <w:p w:rsidR="00436692" w:rsidRPr="00324A17" w:rsidRDefault="00436692"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Работа над вопросом принятия</w:t>
            </w:r>
          </w:p>
          <w:p w:rsidR="00436692" w:rsidRPr="00324A17" w:rsidRDefault="00436692"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lastRenderedPageBreak/>
              <w:t>решений в играх</w:t>
            </w:r>
          </w:p>
        </w:tc>
        <w:tc>
          <w:tcPr>
            <w:tcW w:w="5670" w:type="dxa"/>
            <w:tcBorders>
              <w:bottom w:val="nil"/>
            </w:tcBorders>
            <w:shd w:val="clear" w:color="auto" w:fill="auto"/>
          </w:tcPr>
          <w:p w:rsidR="00436692" w:rsidRPr="00324A17" w:rsidRDefault="00436692"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 xml:space="preserve">9.3.2.1 подобрать и применить умения при </w:t>
            </w:r>
            <w:r w:rsidRPr="00324A17">
              <w:rPr>
                <w:rFonts w:ascii="Times New Roman" w:eastAsia="Times New Roman" w:hAnsi="Times New Roman" w:cs="Times New Roman"/>
                <w:sz w:val="24"/>
                <w:szCs w:val="24"/>
              </w:rPr>
              <w:t xml:space="preserve">организации своей деятельности социально-приемлемыми способами на основе освоения </w:t>
            </w:r>
            <w:r w:rsidRPr="00324A17">
              <w:rPr>
                <w:rFonts w:ascii="Times New Roman" w:eastAsia="Times New Roman" w:hAnsi="Times New Roman" w:cs="Times New Roman"/>
                <w:sz w:val="24"/>
                <w:szCs w:val="24"/>
              </w:rPr>
              <w:lastRenderedPageBreak/>
              <w:t>физической культуры и правил поведения в обществе</w:t>
            </w:r>
            <w:r w:rsidR="00D64CDD">
              <w:rPr>
                <w:rFonts w:ascii="Times New Roman" w:eastAsia="Times New Roman" w:hAnsi="Times New Roman" w:cs="Times New Roman"/>
                <w:sz w:val="24"/>
                <w:szCs w:val="24"/>
              </w:rPr>
              <w:t>;</w:t>
            </w:r>
          </w:p>
        </w:tc>
      </w:tr>
      <w:tr w:rsidR="00436692" w:rsidRPr="00324A17" w:rsidTr="00D64CDD">
        <w:trPr>
          <w:trHeight w:val="551"/>
        </w:trPr>
        <w:tc>
          <w:tcPr>
            <w:tcW w:w="1848" w:type="dxa"/>
            <w:vMerge/>
            <w:shd w:val="clear" w:color="auto" w:fill="auto"/>
          </w:tcPr>
          <w:p w:rsidR="00436692" w:rsidRPr="00324A17" w:rsidRDefault="00436692" w:rsidP="00774A43">
            <w:pPr>
              <w:spacing w:after="0" w:line="240" w:lineRule="auto"/>
              <w:rPr>
                <w:rFonts w:ascii="Times New Roman" w:hAnsi="Times New Roman" w:cs="Times New Roman"/>
                <w:sz w:val="24"/>
                <w:szCs w:val="24"/>
              </w:rPr>
            </w:pPr>
          </w:p>
        </w:tc>
        <w:tc>
          <w:tcPr>
            <w:tcW w:w="2126" w:type="dxa"/>
            <w:vMerge/>
          </w:tcPr>
          <w:p w:rsidR="00436692" w:rsidRPr="00324A17" w:rsidRDefault="00436692" w:rsidP="00774A43">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436692" w:rsidRPr="00324A17" w:rsidRDefault="00436692" w:rsidP="00774A43">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9.1.3.6 </w:t>
            </w:r>
            <w:r w:rsidRPr="00324A17">
              <w:rPr>
                <w:rFonts w:ascii="Times New Roman" w:hAnsi="Times New Roman" w:cs="Times New Roman"/>
                <w:color w:val="auto"/>
                <w:lang w:val="ru-RU"/>
              </w:rPr>
              <w:t>обосновывать и применять комбинации и их последовательность в одной из спортивных игр. Знать основные правила и уметь судить одну из спортивных игр</w:t>
            </w:r>
            <w:r w:rsidR="00D64CDD">
              <w:rPr>
                <w:rFonts w:ascii="Times New Roman" w:hAnsi="Times New Roman" w:cs="Times New Roman"/>
                <w:color w:val="auto"/>
                <w:lang w:val="ru-RU"/>
              </w:rPr>
              <w:t>;</w:t>
            </w:r>
          </w:p>
          <w:p w:rsidR="00436692" w:rsidRPr="00324A17" w:rsidRDefault="00436692" w:rsidP="00774A43">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rPr>
              <w:t>9.2.2.3</w:t>
            </w:r>
            <w:r w:rsidRPr="00324A17">
              <w:rPr>
                <w:rFonts w:ascii="Times New Roman" w:hAnsi="Times New Roman" w:cs="Times New Roman"/>
                <w:color w:val="auto"/>
                <w:lang w:val="kk-KZ"/>
              </w:rPr>
              <w:t xml:space="preserve"> </w:t>
            </w:r>
            <w:r w:rsidRPr="00324A17">
              <w:rPr>
                <w:rFonts w:ascii="Times New Roman" w:hAnsi="Times New Roman" w:cs="Times New Roman"/>
                <w:color w:val="auto"/>
                <w:lang w:val="ru-RU"/>
              </w:rPr>
              <w:t>обсуждать и адаптировать поведение, отражающее честную игру, патриотизм, сотрудничество во время соревнований</w:t>
            </w:r>
            <w:r w:rsidR="00D64CDD">
              <w:rPr>
                <w:rFonts w:ascii="Times New Roman" w:hAnsi="Times New Roman" w:cs="Times New Roman"/>
                <w:color w:val="auto"/>
                <w:lang w:val="ru-RU"/>
              </w:rPr>
              <w:t>;</w:t>
            </w:r>
          </w:p>
          <w:p w:rsidR="00436692" w:rsidRPr="00324A17" w:rsidRDefault="00436692" w:rsidP="00774A43">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9.2.1.3 </w:t>
            </w:r>
            <w:r w:rsidRPr="00324A17">
              <w:rPr>
                <w:rFonts w:ascii="Times New Roman" w:hAnsi="Times New Roman" w:cs="Times New Roman"/>
                <w:color w:val="auto"/>
                <w:lang w:val="ru-RU"/>
              </w:rPr>
              <w:t>сравнивать свои и чужие умения, и недостатки, определяя потенциал для лучшего выполнения физических упражнений</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rPr>
            </w:pPr>
          </w:p>
        </w:tc>
        <w:tc>
          <w:tcPr>
            <w:tcW w:w="2126" w:type="dxa"/>
          </w:tcPr>
          <w:p w:rsidR="00495558" w:rsidRPr="00324A17" w:rsidRDefault="00495558" w:rsidP="00774A43">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Развитие  мышления воображения в играх</w:t>
            </w:r>
          </w:p>
        </w:tc>
        <w:tc>
          <w:tcPr>
            <w:tcW w:w="5670" w:type="dxa"/>
            <w:tcBorders>
              <w:bottom w:val="nil"/>
            </w:tcBorders>
            <w:shd w:val="clear" w:color="auto" w:fill="auto"/>
          </w:tcPr>
          <w:p w:rsidR="00495558" w:rsidRPr="00324A17" w:rsidRDefault="00F1694E" w:rsidP="00774A43">
            <w:pPr>
              <w:pStyle w:val="aa"/>
              <w:spacing w:before="0" w:after="0" w:line="240" w:lineRule="auto"/>
              <w:rPr>
                <w:rFonts w:ascii="Times New Roman" w:hAnsi="Times New Roman" w:cs="Times New Roman"/>
                <w:i w:val="0"/>
              </w:rPr>
            </w:pPr>
            <w:r w:rsidRPr="00324A17">
              <w:rPr>
                <w:rFonts w:ascii="Times New Roman" w:hAnsi="Times New Roman" w:cs="Times New Roman"/>
                <w:i w:val="0"/>
              </w:rPr>
              <w:t>9.1.1.2 уметь технически правильно осуществлять двигательные действия избранного вида спорта, использовать их в условиях современной деятельности и организации собственного досуга</w:t>
            </w:r>
            <w:r w:rsidR="00D64CDD">
              <w:rPr>
                <w:rFonts w:ascii="Times New Roman" w:hAnsi="Times New Roman" w:cs="Times New Roman"/>
                <w:i w:val="0"/>
              </w:rPr>
              <w:t>;</w:t>
            </w:r>
          </w:p>
          <w:p w:rsidR="004253FB" w:rsidRPr="00324A17" w:rsidRDefault="00736EE3" w:rsidP="00774A43">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9.1.3.6 </w:t>
            </w:r>
            <w:r w:rsidRPr="00324A17">
              <w:rPr>
                <w:rFonts w:ascii="Times New Roman" w:hAnsi="Times New Roman" w:cs="Times New Roman"/>
                <w:i w:val="0"/>
                <w:lang w:eastAsia="en-GB"/>
              </w:rPr>
              <w:t>обосновывать и применять комбинации и их последовательность</w:t>
            </w:r>
            <w:r w:rsidRPr="00324A17">
              <w:rPr>
                <w:rFonts w:ascii="Times New Roman" w:hAnsi="Times New Roman" w:cs="Times New Roman"/>
                <w:i w:val="0"/>
              </w:rPr>
              <w:t xml:space="preserve"> в одной из спортивных игр. Знать основные правила и уметь судить одну из спортивных игр</w:t>
            </w:r>
            <w:r w:rsidR="00D64CDD">
              <w:rPr>
                <w:rFonts w:ascii="Times New Roman" w:hAnsi="Times New Roman" w:cs="Times New Roman"/>
                <w:i w:val="0"/>
              </w:rPr>
              <w:t>;</w:t>
            </w:r>
            <w:r w:rsidRPr="00324A17">
              <w:rPr>
                <w:rFonts w:ascii="Times New Roman" w:hAnsi="Times New Roman" w:cs="Times New Roman"/>
                <w:i w:val="0"/>
              </w:rPr>
              <w:t xml:space="preserve"> </w:t>
            </w:r>
          </w:p>
          <w:p w:rsidR="00736EE3" w:rsidRPr="00324A17" w:rsidRDefault="004253FB" w:rsidP="00774A43">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9.2.2.2 уважительно относиться к товарищам во время игр</w:t>
            </w:r>
          </w:p>
        </w:tc>
      </w:tr>
      <w:tr w:rsidR="00495558" w:rsidRPr="00324A17" w:rsidTr="00D64CDD">
        <w:tc>
          <w:tcPr>
            <w:tcW w:w="9644" w:type="dxa"/>
            <w:gridSpan w:val="3"/>
            <w:shd w:val="clear" w:color="auto" w:fill="auto"/>
          </w:tcPr>
          <w:p w:rsidR="00495558" w:rsidRPr="00324A17" w:rsidRDefault="00495558" w:rsidP="002B0A96">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495558" w:rsidRPr="00324A17" w:rsidTr="00D64CDD">
        <w:tc>
          <w:tcPr>
            <w:tcW w:w="1848" w:type="dxa"/>
            <w:vMerge w:val="restart"/>
            <w:shd w:val="clear" w:color="auto" w:fill="auto"/>
          </w:tcPr>
          <w:p w:rsidR="00495558"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7</w:t>
            </w:r>
            <w:r w:rsidR="00495558" w:rsidRPr="00324A17">
              <w:rPr>
                <w:rFonts w:ascii="Times New Roman" w:eastAsia="Times New Roman" w:hAnsi="Times New Roman" w:cs="Times New Roman"/>
                <w:bCs/>
                <w:kern w:val="0"/>
                <w:sz w:val="24"/>
                <w:szCs w:val="24"/>
              </w:rPr>
              <w:t xml:space="preserve"> Активный и</w:t>
            </w:r>
          </w:p>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здоровый</w:t>
            </w:r>
          </w:p>
        </w:tc>
        <w:tc>
          <w:tcPr>
            <w:tcW w:w="2126" w:type="dxa"/>
          </w:tcPr>
          <w:p w:rsidR="00495558" w:rsidRPr="00324A17" w:rsidRDefault="00410539" w:rsidP="00774A43">
            <w:pPr>
              <w:spacing w:after="0" w:line="240" w:lineRule="auto"/>
              <w:rPr>
                <w:rFonts w:ascii="Times New Roman" w:hAnsi="Times New Roman" w:cs="Times New Roman"/>
                <w:bCs/>
                <w:sz w:val="24"/>
                <w:szCs w:val="24"/>
              </w:rPr>
            </w:pPr>
            <w:r>
              <w:rPr>
                <w:rFonts w:ascii="Times New Roman" w:hAnsi="Times New Roman" w:cs="Times New Roman"/>
                <w:bCs/>
                <w:sz w:val="24"/>
                <w:szCs w:val="24"/>
              </w:rPr>
              <w:t>ТБ</w:t>
            </w:r>
          </w:p>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Увеличение выносливости и здоровья</w:t>
            </w:r>
          </w:p>
        </w:tc>
        <w:tc>
          <w:tcPr>
            <w:tcW w:w="5670" w:type="dxa"/>
            <w:shd w:val="clear" w:color="auto" w:fill="auto"/>
          </w:tcPr>
          <w:p w:rsidR="00DF3FBD" w:rsidRPr="00324A17" w:rsidRDefault="00855E59"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 xml:space="preserve">9.1.2.2 </w:t>
            </w:r>
            <w:r w:rsidRPr="00324A17">
              <w:rPr>
                <w:rFonts w:ascii="Times New Roman" w:hAnsi="Times New Roman" w:cs="Times New Roman"/>
                <w:sz w:val="24"/>
                <w:szCs w:val="24"/>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r w:rsidR="00D64CDD">
              <w:rPr>
                <w:rFonts w:ascii="Times New Roman" w:hAnsi="Times New Roman" w:cs="Times New Roman"/>
                <w:sz w:val="24"/>
                <w:szCs w:val="24"/>
              </w:rPr>
              <w:t>;</w:t>
            </w:r>
          </w:p>
          <w:p w:rsidR="00855E59"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9.3.1.2 обладать навыками правильного дыхания в различных исходных положениях: сидя, стоя, лежа, с различным положение ног, рук, с преобладанием выдоха над вдохом</w:t>
            </w:r>
            <w:r w:rsidR="00D64CDD">
              <w:rPr>
                <w:rFonts w:ascii="Times New Roman" w:hAnsi="Times New Roman" w:cs="Times New Roman"/>
                <w:sz w:val="24"/>
                <w:szCs w:val="24"/>
                <w:lang w:eastAsia="en-US"/>
              </w:rPr>
              <w:t>;</w:t>
            </w:r>
          </w:p>
          <w:p w:rsidR="00774A43" w:rsidRPr="00324A17" w:rsidRDefault="00774A43" w:rsidP="00774A43">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val="kk-KZ"/>
              </w:rPr>
              <w:t xml:space="preserve">9.3.4.1 </w:t>
            </w:r>
            <w:r w:rsidRPr="00324A17">
              <w:rPr>
                <w:rFonts w:ascii="Times New Roman" w:hAnsi="Times New Roman" w:cs="Times New Roman"/>
                <w:sz w:val="24"/>
                <w:szCs w:val="24"/>
              </w:rPr>
              <w:t>планировать и соблюдать режим дня с учётом своей учебной и внешкольной деятельности</w:t>
            </w:r>
            <w:r w:rsidR="00D64CDD">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495558" w:rsidRPr="00324A17" w:rsidRDefault="00774A43"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9.3.4.2 иметь навыки и умения по организации и проведению утренней зарядки, физкультурно-оздоровительных мероприятий в течение учебного дня воздухе</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bCs/>
                <w:sz w:val="24"/>
                <w:szCs w:val="24"/>
              </w:rPr>
            </w:pPr>
          </w:p>
        </w:tc>
        <w:tc>
          <w:tcPr>
            <w:tcW w:w="2126" w:type="dxa"/>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Упражнения на мышечную</w:t>
            </w:r>
          </w:p>
          <w:p w:rsidR="00495558" w:rsidRPr="00324A17" w:rsidRDefault="00495558"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выносливость</w:t>
            </w:r>
          </w:p>
        </w:tc>
        <w:tc>
          <w:tcPr>
            <w:tcW w:w="5670" w:type="dxa"/>
            <w:shd w:val="clear" w:color="auto" w:fill="auto"/>
          </w:tcPr>
          <w:p w:rsidR="00495558" w:rsidRPr="00324A17" w:rsidRDefault="00855E59" w:rsidP="00774A43">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9.1.2.2 </w:t>
            </w:r>
            <w:r w:rsidRPr="00324A17">
              <w:rPr>
                <w:rFonts w:ascii="Times New Roman" w:hAnsi="Times New Roman" w:cs="Times New Roman"/>
                <w:color w:val="auto"/>
                <w:lang w:val="ru-RU"/>
              </w:rPr>
              <w:t>разрабатывать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bCs/>
                <w:sz w:val="24"/>
                <w:szCs w:val="24"/>
              </w:rPr>
            </w:pPr>
          </w:p>
        </w:tc>
        <w:tc>
          <w:tcPr>
            <w:tcW w:w="2126" w:type="dxa"/>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Разминка для оздоровления</w:t>
            </w:r>
          </w:p>
        </w:tc>
        <w:tc>
          <w:tcPr>
            <w:tcW w:w="5670" w:type="dxa"/>
            <w:shd w:val="clear" w:color="auto" w:fill="auto"/>
          </w:tcPr>
          <w:p w:rsidR="00495558" w:rsidRPr="00324A17" w:rsidRDefault="00736EE3" w:rsidP="00774A43">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9.2.1.2 </w:t>
            </w:r>
            <w:r w:rsidRPr="00324A17">
              <w:rPr>
                <w:rFonts w:ascii="Times New Roman" w:hAnsi="Times New Roman" w:cs="Times New Roman"/>
                <w:sz w:val="24"/>
                <w:szCs w:val="24"/>
              </w:rPr>
              <w:t>понимать и уметь применять ряд точных и эффективных навыков и последовательностей, демонстрирующие понимание  о времени, пространстве и плавности выполнения движений с учетом индивидуальных особенностей физического развития</w:t>
            </w:r>
          </w:p>
        </w:tc>
      </w:tr>
      <w:tr w:rsidR="00495558" w:rsidRPr="00324A17" w:rsidTr="00D64CDD">
        <w:tc>
          <w:tcPr>
            <w:tcW w:w="1848" w:type="dxa"/>
            <w:vMerge w:val="restart"/>
            <w:shd w:val="clear" w:color="auto" w:fill="auto"/>
          </w:tcPr>
          <w:p w:rsidR="00495558" w:rsidRPr="00324A17" w:rsidRDefault="0011294C"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 xml:space="preserve">8 </w:t>
            </w:r>
            <w:r w:rsidR="00495558" w:rsidRPr="00324A17">
              <w:rPr>
                <w:rFonts w:ascii="Times New Roman" w:eastAsia="Times New Roman" w:hAnsi="Times New Roman" w:cs="Times New Roman"/>
                <w:kern w:val="0"/>
                <w:sz w:val="24"/>
                <w:szCs w:val="24"/>
              </w:rPr>
              <w:t xml:space="preserve">Расширение </w:t>
            </w:r>
            <w:r w:rsidR="00495558" w:rsidRPr="00324A17">
              <w:rPr>
                <w:rFonts w:ascii="Times New Roman" w:eastAsia="Times New Roman" w:hAnsi="Times New Roman" w:cs="Times New Roman"/>
                <w:kern w:val="0"/>
                <w:sz w:val="24"/>
                <w:szCs w:val="24"/>
              </w:rPr>
              <w:lastRenderedPageBreak/>
              <w:t>физкультурно-</w:t>
            </w:r>
          </w:p>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оздоровительных понятий</w:t>
            </w:r>
            <w:r w:rsidRPr="00324A17">
              <w:rPr>
                <w:rFonts w:ascii="Times New Roman" w:hAnsi="Times New Roman" w:cs="Times New Roman"/>
                <w:sz w:val="24"/>
                <w:szCs w:val="24"/>
              </w:rPr>
              <w:t xml:space="preserve"> </w:t>
            </w:r>
          </w:p>
        </w:tc>
        <w:tc>
          <w:tcPr>
            <w:tcW w:w="2126" w:type="dxa"/>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lastRenderedPageBreak/>
              <w:t xml:space="preserve">Физическая </w:t>
            </w:r>
            <w:r w:rsidRPr="00324A17">
              <w:rPr>
                <w:rFonts w:ascii="Times New Roman" w:hAnsi="Times New Roman" w:cs="Times New Roman"/>
                <w:sz w:val="24"/>
                <w:szCs w:val="24"/>
              </w:rPr>
              <w:lastRenderedPageBreak/>
              <w:t>деятельность на открытом воздухе</w:t>
            </w:r>
          </w:p>
        </w:tc>
        <w:tc>
          <w:tcPr>
            <w:tcW w:w="5670" w:type="dxa"/>
            <w:tcBorders>
              <w:bottom w:val="single" w:sz="4" w:space="0" w:color="auto"/>
            </w:tcBorders>
            <w:shd w:val="clear" w:color="auto" w:fill="auto"/>
          </w:tcPr>
          <w:p w:rsidR="00DF3FBD" w:rsidRPr="00324A17" w:rsidRDefault="00DF3FBD" w:rsidP="00774A43">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lastRenderedPageBreak/>
              <w:t xml:space="preserve">9.3.1.2 обладать навыками правильного дыхания в </w:t>
            </w:r>
            <w:r w:rsidRPr="00324A17">
              <w:rPr>
                <w:rFonts w:ascii="Times New Roman" w:hAnsi="Times New Roman" w:cs="Times New Roman"/>
                <w:sz w:val="24"/>
                <w:szCs w:val="24"/>
                <w:lang w:eastAsia="en-US"/>
              </w:rPr>
              <w:lastRenderedPageBreak/>
              <w:t>различных исходных положениях: сидя, стоя, лежа, с различным положение ног, рук, с преобладанием выдоха над вдохом</w:t>
            </w:r>
            <w:r w:rsidR="00D64CDD">
              <w:rPr>
                <w:rFonts w:ascii="Times New Roman" w:hAnsi="Times New Roman" w:cs="Times New Roman"/>
                <w:sz w:val="24"/>
                <w:szCs w:val="24"/>
                <w:lang w:eastAsia="en-US"/>
              </w:rPr>
              <w:t>;</w:t>
            </w:r>
            <w:r w:rsidRPr="00324A17">
              <w:rPr>
                <w:rFonts w:ascii="Times New Roman" w:hAnsi="Times New Roman" w:cs="Times New Roman"/>
                <w:sz w:val="24"/>
                <w:szCs w:val="24"/>
                <w:lang w:eastAsia="en-US"/>
              </w:rPr>
              <w:t xml:space="preserve"> </w:t>
            </w:r>
          </w:p>
          <w:p w:rsidR="00774A43" w:rsidRPr="00324A17" w:rsidRDefault="00736EE3"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9.2.1.2 </w:t>
            </w:r>
            <w:r w:rsidRPr="00324A17">
              <w:rPr>
                <w:rFonts w:ascii="Times New Roman" w:hAnsi="Times New Roman" w:cs="Times New Roman"/>
                <w:sz w:val="24"/>
                <w:szCs w:val="24"/>
              </w:rPr>
              <w:t>понимать и уметь применять ряд точных и эффективных навыков и последовательностей, демонстрирующие понимание  о времени, пространстве и плавности выполнения движений с учетом индивидуальных особенностей физического развития</w:t>
            </w:r>
            <w:r w:rsidR="00D64CDD">
              <w:rPr>
                <w:rFonts w:ascii="Times New Roman" w:hAnsi="Times New Roman" w:cs="Times New Roman"/>
                <w:sz w:val="24"/>
                <w:szCs w:val="24"/>
              </w:rPr>
              <w:t>;</w:t>
            </w:r>
          </w:p>
          <w:p w:rsidR="00495558" w:rsidRPr="00324A17" w:rsidRDefault="00774A43" w:rsidP="00774A43">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9.3.4.2 иметь навыки и умения по организации и проведению утренней зарядки, физкультурно-оздоровительных мероприятий в течение учебного дня воздухе</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val="restart"/>
          </w:tcPr>
          <w:p w:rsidR="00495558" w:rsidRPr="00324A17" w:rsidRDefault="00495558" w:rsidP="00774A43">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компонентов фитнеса:</w:t>
            </w:r>
          </w:p>
          <w:p w:rsidR="00495558" w:rsidRPr="00324A17" w:rsidRDefault="00495558" w:rsidP="00774A43">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скорость и выносливость</w:t>
            </w:r>
          </w:p>
        </w:tc>
        <w:tc>
          <w:tcPr>
            <w:tcW w:w="5670" w:type="dxa"/>
            <w:tcBorders>
              <w:bottom w:val="nil"/>
            </w:tcBorders>
            <w:shd w:val="clear" w:color="auto" w:fill="auto"/>
          </w:tcPr>
          <w:p w:rsidR="00495558" w:rsidRPr="00324A17" w:rsidRDefault="00736EE3"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9.2.1.3 </w:t>
            </w:r>
            <w:r w:rsidRPr="00324A17">
              <w:rPr>
                <w:rFonts w:ascii="Times New Roman" w:hAnsi="Times New Roman" w:cs="Times New Roman"/>
                <w:sz w:val="24"/>
                <w:szCs w:val="24"/>
              </w:rPr>
              <w:t>сравнивать свои и чужие умения, и недостатки, определяя потенциал для лучшего выполнения физических упражнений</w:t>
            </w:r>
            <w:r w:rsidR="00D64CDD">
              <w:rPr>
                <w:rFonts w:ascii="Times New Roman" w:hAnsi="Times New Roman" w:cs="Times New Roman"/>
                <w:sz w:val="24"/>
                <w:szCs w:val="24"/>
              </w:rPr>
              <w:t>;</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95558" w:rsidRPr="00324A17" w:rsidRDefault="004253FB"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9.3.1.1 анализировать и понимать важность физической деятельности для здоровья и здорового образа жизни</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val="restart"/>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Укрепление здоровья;</w:t>
            </w:r>
            <w:r w:rsidRPr="00324A17">
              <w:rPr>
                <w:rFonts w:ascii="Times New Roman" w:hAnsi="Times New Roman" w:cs="Times New Roman"/>
                <w:sz w:val="24"/>
                <w:szCs w:val="24"/>
              </w:rPr>
              <w:t xml:space="preserve"> быстрота, сила и ловкость</w:t>
            </w:r>
          </w:p>
        </w:tc>
        <w:tc>
          <w:tcPr>
            <w:tcW w:w="5670" w:type="dxa"/>
            <w:tcBorders>
              <w:bottom w:val="nil"/>
            </w:tcBorders>
            <w:shd w:val="clear" w:color="auto" w:fill="auto"/>
          </w:tcPr>
          <w:p w:rsidR="00DF3FBD" w:rsidRPr="00324A17" w:rsidRDefault="00F1694E" w:rsidP="00774A43">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9.1.3.3 </w:t>
            </w:r>
            <w:r w:rsidRPr="00324A17">
              <w:rPr>
                <w:rFonts w:ascii="Times New Roman" w:hAnsi="Times New Roman" w:cs="Times New Roman"/>
                <w:sz w:val="24"/>
                <w:szCs w:val="24"/>
              </w:rPr>
              <w:t>владеть и самостоятельно выполнять прыжки в длину и высоту</w:t>
            </w:r>
            <w:r w:rsidR="00D64CDD">
              <w:rPr>
                <w:rFonts w:ascii="Times New Roman" w:hAnsi="Times New Roman" w:cs="Times New Roman"/>
                <w:sz w:val="24"/>
                <w:szCs w:val="24"/>
              </w:rPr>
              <w:t>;</w:t>
            </w:r>
          </w:p>
          <w:p w:rsidR="00495558" w:rsidRPr="00324A17" w:rsidRDefault="00DF3FBD"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подобрать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r w:rsidR="00D64CDD">
              <w:rPr>
                <w:rFonts w:ascii="Times New Roman" w:hAnsi="Times New Roman" w:cs="Times New Roman"/>
                <w:sz w:val="24"/>
                <w:szCs w:val="24"/>
              </w:rPr>
              <w:t>;</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4253FB" w:rsidRPr="00324A17" w:rsidRDefault="0018438E"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9</w:t>
            </w:r>
            <w:r w:rsidR="00495558" w:rsidRPr="00324A17">
              <w:rPr>
                <w:rFonts w:ascii="Times New Roman" w:hAnsi="Times New Roman" w:cs="Times New Roman"/>
                <w:sz w:val="24"/>
                <w:szCs w:val="24"/>
              </w:rPr>
              <w:t>.3.4.2 иметь представление о значении прогулки на свежем воздухе</w:t>
            </w:r>
            <w:r w:rsidR="00D64CDD">
              <w:rPr>
                <w:rFonts w:ascii="Times New Roman" w:hAnsi="Times New Roman" w:cs="Times New Roman"/>
                <w:sz w:val="24"/>
                <w:szCs w:val="24"/>
              </w:rPr>
              <w:t>;</w:t>
            </w:r>
          </w:p>
          <w:p w:rsidR="00495558" w:rsidRPr="00324A17" w:rsidRDefault="004253FB"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9.2.2.2 уважительно относиться к товарищам во время игр</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val="restart"/>
          </w:tcPr>
          <w:p w:rsidR="00495558" w:rsidRPr="00324A17" w:rsidRDefault="00495558" w:rsidP="00774A43">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свежем воздухе</w:t>
            </w:r>
          </w:p>
        </w:tc>
        <w:tc>
          <w:tcPr>
            <w:tcW w:w="5670" w:type="dxa"/>
            <w:tcBorders>
              <w:bottom w:val="nil"/>
            </w:tcBorders>
            <w:shd w:val="clear" w:color="auto" w:fill="auto"/>
          </w:tcPr>
          <w:p w:rsidR="00D64CDD" w:rsidRDefault="004253FB" w:rsidP="00D64CDD">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eastAsia="en-US"/>
              </w:rPr>
              <w:t xml:space="preserve">9.2.2.1 </w:t>
            </w:r>
            <w:r w:rsidRPr="00324A17">
              <w:rPr>
                <w:rFonts w:ascii="Times New Roman" w:hAnsi="Times New Roman" w:cs="Times New Roman"/>
                <w:sz w:val="24"/>
                <w:szCs w:val="24"/>
              </w:rPr>
              <w:t>демонстрировать и сравнивать правила соревновательной деятельности и правила судейства</w:t>
            </w:r>
            <w:r w:rsidR="00D64CDD">
              <w:rPr>
                <w:rFonts w:ascii="Times New Roman" w:hAnsi="Times New Roman" w:cs="Times New Roman"/>
                <w:sz w:val="24"/>
                <w:szCs w:val="24"/>
              </w:rPr>
              <w:t>;</w:t>
            </w:r>
          </w:p>
          <w:p w:rsidR="00495558" w:rsidRPr="00324A17" w:rsidRDefault="0018438E" w:rsidP="00D64CDD">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9</w:t>
            </w:r>
            <w:r w:rsidR="00495558" w:rsidRPr="00324A17">
              <w:rPr>
                <w:rFonts w:ascii="Times New Roman" w:hAnsi="Times New Roman" w:cs="Times New Roman"/>
                <w:sz w:val="24"/>
                <w:szCs w:val="24"/>
                <w:lang w:eastAsia="en-US"/>
              </w:rPr>
              <w:t>.2.2.3 уметь не проявлять негативного и агрессивного отношения во время игр</w:t>
            </w:r>
            <w:r w:rsidR="00881AC1">
              <w:rPr>
                <w:rFonts w:ascii="Times New Roman" w:hAnsi="Times New Roman" w:cs="Times New Roman"/>
                <w:sz w:val="24"/>
                <w:szCs w:val="24"/>
                <w:lang w:eastAsia="en-US"/>
              </w:rPr>
              <w:t>;</w:t>
            </w:r>
          </w:p>
        </w:tc>
      </w:tr>
      <w:tr w:rsidR="00495558" w:rsidRPr="00324A17" w:rsidTr="00D64CDD">
        <w:tc>
          <w:tcPr>
            <w:tcW w:w="1848" w:type="dxa"/>
            <w:vMerge/>
            <w:shd w:val="clear" w:color="auto" w:fill="auto"/>
          </w:tcPr>
          <w:p w:rsidR="00495558" w:rsidRPr="00324A17" w:rsidRDefault="00495558" w:rsidP="00774A43">
            <w:pPr>
              <w:spacing w:after="0" w:line="240" w:lineRule="auto"/>
              <w:rPr>
                <w:rFonts w:ascii="Times New Roman" w:hAnsi="Times New Roman" w:cs="Times New Roman"/>
                <w:sz w:val="24"/>
                <w:szCs w:val="24"/>
                <w:lang w:val="kk-KZ"/>
              </w:rPr>
            </w:pPr>
          </w:p>
        </w:tc>
        <w:tc>
          <w:tcPr>
            <w:tcW w:w="2126" w:type="dxa"/>
            <w:vMerge/>
          </w:tcPr>
          <w:p w:rsidR="00495558" w:rsidRPr="00324A17" w:rsidRDefault="00495558" w:rsidP="00774A43">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774A43" w:rsidRPr="00324A17" w:rsidRDefault="00DF3FBD" w:rsidP="00774A43">
            <w:pPr>
              <w:spacing w:after="0" w:line="240" w:lineRule="auto"/>
              <w:rPr>
                <w:rFonts w:ascii="Times New Roman" w:eastAsia="Times New Roman" w:hAnsi="Times New Roman" w:cs="Times New Roman"/>
                <w:sz w:val="24"/>
                <w:szCs w:val="24"/>
              </w:rPr>
            </w:pPr>
            <w:r w:rsidRPr="00324A17">
              <w:rPr>
                <w:rFonts w:ascii="Times New Roman" w:hAnsi="Times New Roman" w:cs="Times New Roman"/>
                <w:sz w:val="24"/>
                <w:szCs w:val="24"/>
              </w:rPr>
              <w:t xml:space="preserve">9.3.2.1 подобрать и применить умения при </w:t>
            </w:r>
            <w:r w:rsidRPr="00324A17">
              <w:rPr>
                <w:rFonts w:ascii="Times New Roman" w:eastAsia="Times New Roman" w:hAnsi="Times New Roman" w:cs="Times New Roman"/>
                <w:sz w:val="24"/>
                <w:szCs w:val="24"/>
              </w:rPr>
              <w:t>организации своей деятельности социально-приемлемыми способами на основе освоения физической культуры и правил поведения в обществе</w:t>
            </w:r>
            <w:r w:rsidR="00881AC1">
              <w:rPr>
                <w:rFonts w:ascii="Times New Roman" w:eastAsia="Times New Roman" w:hAnsi="Times New Roman" w:cs="Times New Roman"/>
                <w:sz w:val="24"/>
                <w:szCs w:val="24"/>
              </w:rPr>
              <w:t>;</w:t>
            </w:r>
          </w:p>
          <w:p w:rsidR="00495558" w:rsidRPr="00324A17" w:rsidRDefault="00774A43" w:rsidP="00774A43">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9.3.4.1 </w:t>
            </w:r>
            <w:r w:rsidRPr="00324A17">
              <w:rPr>
                <w:rFonts w:ascii="Times New Roman" w:hAnsi="Times New Roman" w:cs="Times New Roman"/>
                <w:sz w:val="24"/>
                <w:szCs w:val="24"/>
              </w:rPr>
              <w:t>планировать и соблюдать режим дня с учётом своей учебной и внешкольной деятельности</w:t>
            </w:r>
          </w:p>
        </w:tc>
      </w:tr>
    </w:tbl>
    <w:p w:rsidR="00771B90" w:rsidRPr="00F171F6" w:rsidRDefault="00771B90" w:rsidP="002F43D5">
      <w:pPr>
        <w:widowControl w:val="0"/>
        <w:spacing w:after="0" w:line="240" w:lineRule="auto"/>
        <w:ind w:firstLine="709"/>
        <w:jc w:val="both"/>
        <w:rPr>
          <w:rFonts w:ascii="Times New Roman" w:eastAsia="Times New Roman" w:hAnsi="Times New Roman" w:cs="Times New Roman"/>
          <w:szCs w:val="24"/>
        </w:rPr>
      </w:pPr>
    </w:p>
    <w:p w:rsidR="00771B90" w:rsidRPr="00F171F6" w:rsidRDefault="000F34BE" w:rsidP="00771B90">
      <w:pPr>
        <w:widowControl w:val="0"/>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lang w:val="en-US"/>
        </w:rPr>
        <w:t>6</w:t>
      </w:r>
      <w:r w:rsidR="00771B90" w:rsidRPr="00F171F6">
        <w:rPr>
          <w:rFonts w:ascii="Times New Roman" w:eastAsia="Times New Roman" w:hAnsi="Times New Roman" w:cs="Times New Roman"/>
          <w:sz w:val="24"/>
          <w:szCs w:val="28"/>
        </w:rPr>
        <w:t>) 10 класс:</w:t>
      </w:r>
    </w:p>
    <w:p w:rsidR="00771B90" w:rsidRPr="000F34BE" w:rsidRDefault="000F34BE" w:rsidP="00771B90">
      <w:pPr>
        <w:widowControl w:val="0"/>
        <w:spacing w:after="0" w:line="240" w:lineRule="auto"/>
        <w:ind w:firstLine="709"/>
        <w:jc w:val="both"/>
        <w:rPr>
          <w:rFonts w:ascii="Times New Roman" w:eastAsia="Times New Roman" w:hAnsi="Times New Roman" w:cs="Times New Roman"/>
          <w:sz w:val="24"/>
          <w:szCs w:val="28"/>
          <w:lang w:val="en-US"/>
        </w:rPr>
      </w:pPr>
      <w:r>
        <w:rPr>
          <w:rFonts w:ascii="Times New Roman" w:eastAsia="Times New Roman" w:hAnsi="Times New Roman" w:cs="Times New Roman"/>
          <w:sz w:val="24"/>
          <w:szCs w:val="28"/>
        </w:rPr>
        <w:t xml:space="preserve">таблица </w:t>
      </w:r>
      <w:r>
        <w:rPr>
          <w:rFonts w:ascii="Times New Roman" w:eastAsia="Times New Roman" w:hAnsi="Times New Roman" w:cs="Times New Roman"/>
          <w:sz w:val="24"/>
          <w:szCs w:val="28"/>
          <w:lang w:val="en-US"/>
        </w:rPr>
        <w:t>6</w:t>
      </w:r>
    </w:p>
    <w:p w:rsidR="00436692" w:rsidRPr="00F171F6" w:rsidRDefault="00436692" w:rsidP="00771B90">
      <w:pPr>
        <w:widowControl w:val="0"/>
        <w:spacing w:after="0" w:line="240" w:lineRule="auto"/>
        <w:ind w:firstLine="709"/>
        <w:jc w:val="both"/>
        <w:rPr>
          <w:rFonts w:ascii="Times New Roman" w:eastAsia="Times New Roman" w:hAnsi="Times New Roman" w:cs="Times New Roman"/>
          <w:sz w:val="24"/>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2126"/>
        <w:gridCol w:w="5670"/>
      </w:tblGrid>
      <w:tr w:rsidR="00771B90" w:rsidRPr="00324A17" w:rsidTr="00F171F6">
        <w:trPr>
          <w:trHeight w:val="273"/>
        </w:trPr>
        <w:tc>
          <w:tcPr>
            <w:tcW w:w="1848" w:type="dxa"/>
            <w:shd w:val="clear" w:color="auto" w:fill="auto"/>
            <w:vAlign w:val="center"/>
          </w:tcPr>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Разделы долгосрочного</w:t>
            </w:r>
          </w:p>
          <w:p w:rsidR="00771B90" w:rsidRPr="00324A17" w:rsidRDefault="00771B90" w:rsidP="00771B90">
            <w:pPr>
              <w:spacing w:after="0" w:line="240" w:lineRule="auto"/>
              <w:jc w:val="both"/>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плана</w:t>
            </w:r>
          </w:p>
        </w:tc>
        <w:tc>
          <w:tcPr>
            <w:tcW w:w="2126" w:type="dxa"/>
            <w:vAlign w:val="center"/>
          </w:tcPr>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Тема/ Содержание</w:t>
            </w:r>
          </w:p>
          <w:p w:rsidR="00771B90" w:rsidRPr="00324A17" w:rsidRDefault="00771B90" w:rsidP="00771B90">
            <w:pPr>
              <w:spacing w:after="0" w:line="240" w:lineRule="auto"/>
              <w:jc w:val="both"/>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долгосрочного плана</w:t>
            </w:r>
          </w:p>
        </w:tc>
        <w:tc>
          <w:tcPr>
            <w:tcW w:w="5670" w:type="dxa"/>
            <w:shd w:val="clear" w:color="auto" w:fill="auto"/>
            <w:vAlign w:val="center"/>
          </w:tcPr>
          <w:p w:rsidR="00771B90" w:rsidRPr="00324A17" w:rsidRDefault="00771B90" w:rsidP="00771B90">
            <w:pPr>
              <w:spacing w:after="0" w:line="240" w:lineRule="auto"/>
              <w:jc w:val="both"/>
              <w:rPr>
                <w:rFonts w:ascii="Times New Roman" w:hAnsi="Times New Roman" w:cs="Times New Roman"/>
                <w:sz w:val="24"/>
                <w:szCs w:val="24"/>
              </w:rPr>
            </w:pPr>
            <w:r w:rsidRPr="00324A17">
              <w:rPr>
                <w:rFonts w:ascii="Times New Roman" w:hAnsi="Times New Roman" w:cs="Times New Roman"/>
                <w:sz w:val="24"/>
                <w:szCs w:val="24"/>
              </w:rPr>
              <w:t>Цели обучения</w:t>
            </w:r>
          </w:p>
        </w:tc>
      </w:tr>
      <w:tr w:rsidR="00771B90" w:rsidRPr="00324A17" w:rsidTr="00F171F6">
        <w:trPr>
          <w:trHeight w:val="283"/>
        </w:trPr>
        <w:tc>
          <w:tcPr>
            <w:tcW w:w="9644" w:type="dxa"/>
            <w:gridSpan w:val="3"/>
            <w:shd w:val="clear" w:color="auto" w:fill="auto"/>
          </w:tcPr>
          <w:p w:rsidR="00771B90" w:rsidRPr="00324A17" w:rsidRDefault="00771B90" w:rsidP="00FE4B76">
            <w:pPr>
              <w:spacing w:after="0" w:line="240" w:lineRule="auto"/>
              <w:jc w:val="center"/>
              <w:rPr>
                <w:rFonts w:ascii="Times New Roman" w:hAnsi="Times New Roman" w:cs="Times New Roman"/>
                <w:sz w:val="24"/>
                <w:szCs w:val="24"/>
              </w:rPr>
            </w:pPr>
            <w:r w:rsidRPr="00324A17">
              <w:rPr>
                <w:rFonts w:ascii="Times New Roman" w:hAnsi="Times New Roman" w:cs="Times New Roman"/>
                <w:sz w:val="24"/>
                <w:szCs w:val="24"/>
              </w:rPr>
              <w:t>1 четверть</w:t>
            </w:r>
          </w:p>
        </w:tc>
      </w:tr>
      <w:tr w:rsidR="00771B90" w:rsidRPr="00324A17" w:rsidTr="00F171F6">
        <w:trPr>
          <w:trHeight w:val="977"/>
        </w:trPr>
        <w:tc>
          <w:tcPr>
            <w:tcW w:w="1848" w:type="dxa"/>
            <w:vMerge w:val="restart"/>
            <w:shd w:val="clear" w:color="auto" w:fill="auto"/>
          </w:tcPr>
          <w:p w:rsidR="00771B90" w:rsidRPr="00324A17" w:rsidRDefault="0011294C" w:rsidP="00771B90">
            <w:pPr>
              <w:suppressAutoHyphens w:val="0"/>
              <w:autoSpaceDE w:val="0"/>
              <w:autoSpaceDN w:val="0"/>
              <w:adjustRightInd w:val="0"/>
              <w:spacing w:after="0" w:line="240" w:lineRule="auto"/>
              <w:jc w:val="both"/>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lastRenderedPageBreak/>
              <w:t xml:space="preserve">1 </w:t>
            </w:r>
            <w:r w:rsidR="00771B90" w:rsidRPr="00324A17">
              <w:rPr>
                <w:rFonts w:ascii="Times New Roman" w:eastAsia="Times New Roman" w:hAnsi="Times New Roman" w:cs="Times New Roman"/>
                <w:bCs/>
                <w:kern w:val="0"/>
                <w:sz w:val="24"/>
                <w:szCs w:val="24"/>
              </w:rPr>
              <w:t>Улучшение</w:t>
            </w:r>
          </w:p>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здоровья, навыков движения</w:t>
            </w:r>
          </w:p>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и понимания с помощью</w:t>
            </w:r>
          </w:p>
          <w:p w:rsidR="00771B90" w:rsidRPr="00324A17" w:rsidRDefault="00771B90" w:rsidP="00771B90">
            <w:pPr>
              <w:spacing w:after="0" w:line="240" w:lineRule="auto"/>
              <w:jc w:val="both"/>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атлетики</w:t>
            </w:r>
          </w:p>
        </w:tc>
        <w:tc>
          <w:tcPr>
            <w:tcW w:w="2126" w:type="dxa"/>
          </w:tcPr>
          <w:p w:rsidR="00771B90" w:rsidRPr="00324A17" w:rsidRDefault="00410539" w:rsidP="00771B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ТБ</w:t>
            </w:r>
            <w:r w:rsidR="00771B90" w:rsidRPr="00324A17">
              <w:rPr>
                <w:rFonts w:ascii="Times New Roman" w:hAnsi="Times New Roman" w:cs="Times New Roman"/>
                <w:sz w:val="24"/>
                <w:szCs w:val="24"/>
              </w:rPr>
              <w:t xml:space="preserve"> </w:t>
            </w:r>
          </w:p>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Изучение и улучшение длинных</w:t>
            </w:r>
          </w:p>
          <w:p w:rsidR="00771B90" w:rsidRPr="00324A17" w:rsidRDefault="00771B90" w:rsidP="00771B90">
            <w:pPr>
              <w:spacing w:after="0" w:line="240" w:lineRule="auto"/>
              <w:jc w:val="both"/>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прыжков</w:t>
            </w:r>
          </w:p>
        </w:tc>
        <w:tc>
          <w:tcPr>
            <w:tcW w:w="5670" w:type="dxa"/>
            <w:tcBorders>
              <w:bottom w:val="nil"/>
            </w:tcBorders>
            <w:shd w:val="clear" w:color="auto" w:fill="auto"/>
          </w:tcPr>
          <w:p w:rsidR="00771B90" w:rsidRPr="00324A17" w:rsidRDefault="00771B90" w:rsidP="00771B90">
            <w:pPr>
              <w:spacing w:after="0" w:line="240" w:lineRule="auto"/>
              <w:jc w:val="both"/>
              <w:rPr>
                <w:rFonts w:ascii="Times New Roman" w:eastAsia="Arial" w:hAnsi="Times New Roman" w:cs="Times New Roman"/>
                <w:sz w:val="24"/>
                <w:szCs w:val="24"/>
                <w:lang w:eastAsia="en-US"/>
              </w:rPr>
            </w:pPr>
            <w:r w:rsidRPr="00324A17">
              <w:rPr>
                <w:rFonts w:ascii="Times New Roman" w:hAnsi="Times New Roman" w:cs="Times New Roman"/>
                <w:sz w:val="24"/>
                <w:szCs w:val="24"/>
              </w:rPr>
              <w:t>10.3.3.1 анализировать свое поведение во время занятий физическими упражнениями для предупреждения травматизма</w:t>
            </w:r>
            <w:r w:rsidR="00881AC1">
              <w:rPr>
                <w:rFonts w:ascii="Times New Roman" w:hAnsi="Times New Roman" w:cs="Times New Roman"/>
                <w:sz w:val="24"/>
                <w:szCs w:val="24"/>
              </w:rPr>
              <w:t>;</w:t>
            </w:r>
            <w:r w:rsidRPr="00324A17">
              <w:rPr>
                <w:rFonts w:ascii="Times New Roman" w:eastAsia="Arial" w:hAnsi="Times New Roman" w:cs="Times New Roman"/>
                <w:sz w:val="24"/>
                <w:szCs w:val="24"/>
                <w:lang w:eastAsia="en-US"/>
              </w:rPr>
              <w:t xml:space="preserve"> </w:t>
            </w:r>
          </w:p>
          <w:p w:rsidR="00771B90" w:rsidRPr="00324A17" w:rsidRDefault="0018438E" w:rsidP="00771B90">
            <w:pPr>
              <w:spacing w:after="0" w:line="240" w:lineRule="auto"/>
              <w:jc w:val="both"/>
              <w:rPr>
                <w:rFonts w:ascii="Times New Roman" w:hAnsi="Times New Roman" w:cs="Times New Roman"/>
                <w:sz w:val="24"/>
                <w:szCs w:val="24"/>
              </w:rPr>
            </w:pPr>
            <w:r w:rsidRPr="00324A17">
              <w:rPr>
                <w:rFonts w:ascii="Times New Roman" w:eastAsia="Arial" w:hAnsi="Times New Roman" w:cs="Times New Roman"/>
                <w:sz w:val="24"/>
                <w:szCs w:val="24"/>
                <w:lang w:eastAsia="en-US"/>
              </w:rPr>
              <w:t>1</w:t>
            </w:r>
            <w:r w:rsidR="00771B90" w:rsidRPr="00324A17">
              <w:rPr>
                <w:rFonts w:ascii="Times New Roman" w:eastAsia="Arial" w:hAnsi="Times New Roman" w:cs="Times New Roman"/>
                <w:sz w:val="24"/>
                <w:szCs w:val="24"/>
                <w:lang w:eastAsia="en-US"/>
              </w:rPr>
              <w:t xml:space="preserve">0.1.3.3 </w:t>
            </w:r>
            <w:r w:rsidR="00771B90" w:rsidRPr="00324A17">
              <w:rPr>
                <w:rFonts w:ascii="Times New Roman" w:hAnsi="Times New Roman" w:cs="Times New Roman"/>
                <w:sz w:val="24"/>
                <w:szCs w:val="24"/>
              </w:rPr>
              <w:t>демонстрировать выполнение прыжков в длину и высоту</w:t>
            </w:r>
            <w:r w:rsidR="00881AC1">
              <w:rPr>
                <w:rFonts w:ascii="Times New Roman" w:hAnsi="Times New Roman" w:cs="Times New Roman"/>
                <w:sz w:val="24"/>
                <w:szCs w:val="24"/>
              </w:rPr>
              <w:t>;</w:t>
            </w:r>
          </w:p>
          <w:p w:rsidR="00771B90" w:rsidRPr="00324A17" w:rsidRDefault="0018438E" w:rsidP="00771B90">
            <w:pPr>
              <w:spacing w:after="0" w:line="240" w:lineRule="auto"/>
              <w:jc w:val="both"/>
              <w:rPr>
                <w:rFonts w:ascii="Times New Roman" w:hAnsi="Times New Roman" w:cs="Times New Roman"/>
                <w:sz w:val="24"/>
                <w:szCs w:val="24"/>
              </w:rPr>
            </w:pPr>
            <w:r w:rsidRPr="00324A17">
              <w:rPr>
                <w:rFonts w:ascii="Times New Roman" w:eastAsia="Times New Roman" w:hAnsi="Times New Roman" w:cs="Times New Roman"/>
                <w:sz w:val="24"/>
                <w:szCs w:val="24"/>
                <w:lang w:eastAsia="en-US"/>
              </w:rPr>
              <w:t>10.1.2.3 демонстрировать упражнения на расслабление мышц и включать их в свой двигательный режим</w:t>
            </w:r>
            <w:r w:rsidRPr="00324A17">
              <w:rPr>
                <w:rFonts w:ascii="Times New Roman" w:hAnsi="Times New Roman" w:cs="Times New Roman"/>
                <w:sz w:val="24"/>
                <w:szCs w:val="24"/>
              </w:rPr>
              <w:t xml:space="preserve"> </w:t>
            </w:r>
          </w:p>
        </w:tc>
      </w:tr>
      <w:tr w:rsidR="00771B90" w:rsidRPr="00324A17" w:rsidTr="00F171F6">
        <w:tc>
          <w:tcPr>
            <w:tcW w:w="1848" w:type="dxa"/>
            <w:vMerge/>
            <w:shd w:val="clear" w:color="auto" w:fill="auto"/>
          </w:tcPr>
          <w:p w:rsidR="00771B90" w:rsidRPr="00324A17" w:rsidRDefault="00771B90" w:rsidP="00771B90">
            <w:pPr>
              <w:spacing w:after="0" w:line="240" w:lineRule="auto"/>
              <w:jc w:val="both"/>
              <w:rPr>
                <w:rFonts w:ascii="Times New Roman" w:hAnsi="Times New Roman" w:cs="Times New Roman"/>
                <w:sz w:val="24"/>
                <w:szCs w:val="24"/>
              </w:rPr>
            </w:pPr>
          </w:p>
        </w:tc>
        <w:tc>
          <w:tcPr>
            <w:tcW w:w="2126" w:type="dxa"/>
            <w:vMerge w:val="restart"/>
          </w:tcPr>
          <w:p w:rsidR="00771B90" w:rsidRPr="00324A17" w:rsidRDefault="00771B90" w:rsidP="00771B90">
            <w:pPr>
              <w:suppressAutoHyphens w:val="0"/>
              <w:autoSpaceDE w:val="0"/>
              <w:autoSpaceDN w:val="0"/>
              <w:adjustRightInd w:val="0"/>
              <w:spacing w:after="0" w:line="240" w:lineRule="auto"/>
              <w:jc w:val="both"/>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Улучшение спринтерского бега</w:t>
            </w:r>
          </w:p>
        </w:tc>
        <w:tc>
          <w:tcPr>
            <w:tcW w:w="5670" w:type="dxa"/>
            <w:tcBorders>
              <w:bottom w:val="nil"/>
            </w:tcBorders>
            <w:shd w:val="clear" w:color="auto" w:fill="auto"/>
          </w:tcPr>
          <w:p w:rsidR="00771B90" w:rsidRPr="00324A17" w:rsidRDefault="0018438E" w:rsidP="00771B90">
            <w:pPr>
              <w:spacing w:after="0" w:line="240" w:lineRule="auto"/>
              <w:jc w:val="both"/>
              <w:rPr>
                <w:rFonts w:ascii="Times New Roman" w:hAnsi="Times New Roman" w:cs="Times New Roman"/>
                <w:sz w:val="24"/>
                <w:szCs w:val="24"/>
              </w:rPr>
            </w:pPr>
            <w:r w:rsidRPr="00324A17">
              <w:rPr>
                <w:rFonts w:ascii="Times New Roman" w:hAnsi="Times New Roman" w:cs="Times New Roman"/>
                <w:sz w:val="24"/>
                <w:szCs w:val="24"/>
              </w:rPr>
              <w:t>10.1.1.1 демонстрировать основные двигательные навыки и умения при  выполнении различных физических упражнений</w:t>
            </w:r>
            <w:r w:rsidR="00881AC1">
              <w:rPr>
                <w:rFonts w:ascii="Times New Roman" w:hAnsi="Times New Roman" w:cs="Times New Roman"/>
                <w:sz w:val="24"/>
                <w:szCs w:val="24"/>
              </w:rPr>
              <w:t>;</w:t>
            </w:r>
          </w:p>
        </w:tc>
      </w:tr>
      <w:tr w:rsidR="00771B90" w:rsidRPr="00324A17" w:rsidTr="00F171F6">
        <w:tc>
          <w:tcPr>
            <w:tcW w:w="1848" w:type="dxa"/>
            <w:vMerge/>
            <w:shd w:val="clear" w:color="auto" w:fill="auto"/>
          </w:tcPr>
          <w:p w:rsidR="00771B90" w:rsidRPr="00324A17" w:rsidRDefault="00771B90" w:rsidP="00771B90">
            <w:pPr>
              <w:spacing w:after="0" w:line="240" w:lineRule="auto"/>
              <w:jc w:val="both"/>
              <w:rPr>
                <w:rFonts w:ascii="Times New Roman" w:hAnsi="Times New Roman" w:cs="Times New Roman"/>
                <w:sz w:val="24"/>
                <w:szCs w:val="24"/>
              </w:rPr>
            </w:pPr>
          </w:p>
        </w:tc>
        <w:tc>
          <w:tcPr>
            <w:tcW w:w="2126" w:type="dxa"/>
            <w:vMerge/>
          </w:tcPr>
          <w:p w:rsidR="00771B90" w:rsidRPr="00324A17" w:rsidRDefault="00771B90" w:rsidP="00771B90">
            <w:pPr>
              <w:spacing w:after="0" w:line="240" w:lineRule="auto"/>
              <w:jc w:val="both"/>
              <w:rPr>
                <w:rFonts w:ascii="Times New Roman" w:hAnsi="Times New Roman" w:cs="Times New Roman"/>
                <w:sz w:val="24"/>
                <w:szCs w:val="24"/>
                <w:lang w:val="kk-KZ"/>
              </w:rPr>
            </w:pPr>
          </w:p>
        </w:tc>
        <w:tc>
          <w:tcPr>
            <w:tcW w:w="5670" w:type="dxa"/>
            <w:tcBorders>
              <w:top w:val="nil"/>
              <w:bottom w:val="nil"/>
            </w:tcBorders>
            <w:shd w:val="clear" w:color="auto" w:fill="auto"/>
          </w:tcPr>
          <w:p w:rsidR="00771B90" w:rsidRPr="00324A17" w:rsidRDefault="0018438E" w:rsidP="0018438E">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lang w:eastAsia="en-US"/>
              </w:rPr>
              <w:t xml:space="preserve">10.1.3.5 анализировать и </w:t>
            </w:r>
            <w:r w:rsidRPr="00324A17">
              <w:rPr>
                <w:rFonts w:ascii="Times New Roman" w:hAnsi="Times New Roman" w:cs="Times New Roman"/>
                <w:sz w:val="24"/>
                <w:szCs w:val="24"/>
              </w:rPr>
              <w:t>преодолевать отдельные вертикальные и горизонтальные препятствия</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pacing w:after="0" w:line="240" w:lineRule="auto"/>
              <w:rPr>
                <w:rFonts w:ascii="Times New Roman" w:hAnsi="Times New Roman" w:cs="Times New Roman"/>
                <w:sz w:val="24"/>
                <w:szCs w:val="24"/>
                <w:lang w:val="kk-KZ"/>
              </w:rPr>
            </w:pPr>
            <w:r w:rsidRPr="00324A17">
              <w:rPr>
                <w:rFonts w:ascii="Times New Roman" w:eastAsia="Times New Roman" w:hAnsi="Times New Roman" w:cs="Times New Roman"/>
                <w:kern w:val="0"/>
                <w:sz w:val="24"/>
                <w:szCs w:val="24"/>
              </w:rPr>
              <w:t>Броски: (на дальность, в цель) изучение и создание</w:t>
            </w:r>
          </w:p>
        </w:tc>
        <w:tc>
          <w:tcPr>
            <w:tcW w:w="5670" w:type="dxa"/>
            <w:tcBorders>
              <w:bottom w:val="nil"/>
            </w:tcBorders>
            <w:shd w:val="clear" w:color="auto" w:fill="auto"/>
          </w:tcPr>
          <w:p w:rsidR="00176942" w:rsidRPr="00324A17" w:rsidRDefault="00176942" w:rsidP="00176942">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10.3.3.2</w:t>
            </w:r>
            <w:r w:rsidRPr="00324A17">
              <w:rPr>
                <w:rFonts w:ascii="Times New Roman" w:hAnsi="Times New Roman" w:cs="Times New Roman"/>
                <w:sz w:val="24"/>
                <w:szCs w:val="24"/>
                <w:lang w:val="kk-KZ"/>
              </w:rPr>
              <w:t xml:space="preserve"> анализировать и уметь применить</w:t>
            </w:r>
            <w:r w:rsidRPr="00324A17">
              <w:rPr>
                <w:rFonts w:ascii="Times New Roman" w:hAnsi="Times New Roman" w:cs="Times New Roman"/>
                <w:sz w:val="24"/>
                <w:szCs w:val="24"/>
              </w:rPr>
              <w:t xml:space="preserve">  навыки по оказанию первой помощи при травмах и несчастных случаях</w:t>
            </w:r>
            <w:r w:rsidR="00881AC1">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617E41" w:rsidRPr="00324A17" w:rsidRDefault="00617E41" w:rsidP="00176942">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10.3.1.1 анализировать и демонстрировать знание и понимание оздоровительной пользы физических упражнений, способствующих укреплению здоровья</w:t>
            </w:r>
            <w:r w:rsidR="00881AC1">
              <w:rPr>
                <w:rFonts w:ascii="Times New Roman" w:hAnsi="Times New Roman" w:cs="Times New Roman"/>
                <w:sz w:val="24"/>
                <w:szCs w:val="24"/>
              </w:rPr>
              <w:t>;</w:t>
            </w:r>
          </w:p>
          <w:p w:rsidR="00176942" w:rsidRPr="00324A17" w:rsidRDefault="00176942"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10.1.3.2 </w:t>
            </w:r>
            <w:r w:rsidRPr="00324A17">
              <w:rPr>
                <w:rFonts w:ascii="Times New Roman" w:hAnsi="Times New Roman" w:cs="Times New Roman"/>
                <w:sz w:val="24"/>
                <w:szCs w:val="24"/>
              </w:rPr>
              <w:t>демонстрировать метание мяч</w:t>
            </w:r>
            <w:r w:rsidRPr="00324A17">
              <w:rPr>
                <w:rFonts w:ascii="Times New Roman" w:hAnsi="Times New Roman" w:cs="Times New Roman"/>
                <w:sz w:val="24"/>
                <w:szCs w:val="24"/>
                <w:lang w:val="kk-KZ"/>
              </w:rPr>
              <w:t xml:space="preserve">а </w:t>
            </w:r>
            <w:r w:rsidRPr="00324A17">
              <w:rPr>
                <w:rFonts w:ascii="Times New Roman" w:hAnsi="Times New Roman" w:cs="Times New Roman"/>
                <w:sz w:val="24"/>
                <w:szCs w:val="24"/>
              </w:rPr>
              <w:t>на дальность и в цель</w:t>
            </w:r>
          </w:p>
        </w:tc>
      </w:tr>
      <w:tr w:rsidR="00771B90" w:rsidRPr="00324A17" w:rsidTr="00F171F6">
        <w:trPr>
          <w:trHeight w:val="20"/>
        </w:trPr>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 xml:space="preserve">2 </w:t>
            </w:r>
            <w:r w:rsidR="00771B90" w:rsidRPr="00324A17">
              <w:rPr>
                <w:rFonts w:ascii="Times New Roman" w:eastAsia="Times New Roman" w:hAnsi="Times New Roman" w:cs="Times New Roman"/>
                <w:kern w:val="0"/>
                <w:sz w:val="24"/>
                <w:szCs w:val="24"/>
              </w:rPr>
              <w:t>Развитие</w:t>
            </w:r>
          </w:p>
          <w:p w:rsidR="00771B90" w:rsidRPr="00324A17" w:rsidRDefault="00771B90" w:rsidP="00176942">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 xml:space="preserve">навыков общения </w:t>
            </w:r>
          </w:p>
          <w:p w:rsidR="00771B90" w:rsidRPr="00324A17" w:rsidRDefault="00771B90" w:rsidP="00176942">
            <w:pPr>
              <w:spacing w:after="0" w:line="240" w:lineRule="auto"/>
              <w:rPr>
                <w:rFonts w:ascii="Times New Roman" w:hAnsi="Times New Roman" w:cs="Times New Roman"/>
                <w:bCs/>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Участие в групповых упражнениях </w:t>
            </w:r>
            <w:r w:rsidRPr="00324A17">
              <w:rPr>
                <w:rFonts w:ascii="Times New Roman" w:hAnsi="Times New Roman" w:cs="Times New Roman"/>
                <w:sz w:val="24"/>
                <w:szCs w:val="24"/>
              </w:rPr>
              <w:t>для  воспитания пространственных представлений</w:t>
            </w:r>
          </w:p>
        </w:tc>
        <w:tc>
          <w:tcPr>
            <w:tcW w:w="5670" w:type="dxa"/>
            <w:tcBorders>
              <w:bottom w:val="single" w:sz="4" w:space="0" w:color="auto"/>
            </w:tcBorders>
            <w:shd w:val="clear" w:color="auto" w:fill="auto"/>
          </w:tcPr>
          <w:p w:rsidR="00617E41" w:rsidRPr="00324A17" w:rsidRDefault="00617E41"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анализировать и адаптировать различные роли, обусловленные контекстами движений</w:t>
            </w:r>
            <w:r w:rsidR="00881AC1">
              <w:rPr>
                <w:rFonts w:ascii="Times New Roman" w:hAnsi="Times New Roman" w:cs="Times New Roman"/>
                <w:sz w:val="24"/>
                <w:szCs w:val="24"/>
              </w:rPr>
              <w:t>;</w:t>
            </w:r>
            <w:r w:rsidRPr="00324A17">
              <w:rPr>
                <w:rFonts w:ascii="Times New Roman" w:hAnsi="Times New Roman" w:cs="Times New Roman"/>
                <w:sz w:val="24"/>
                <w:szCs w:val="24"/>
              </w:rPr>
              <w:t xml:space="preserve"> </w:t>
            </w:r>
          </w:p>
          <w:p w:rsidR="00617E41" w:rsidRPr="00324A17" w:rsidRDefault="00617E41"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10.3.1.1 анализировать и демонстрировать знание и понимание оздоровительной пользы физических упражнений, способствующих укреплению здоровья</w:t>
            </w:r>
            <w:r w:rsidR="00881AC1">
              <w:rPr>
                <w:rFonts w:ascii="Times New Roman" w:hAnsi="Times New Roman" w:cs="Times New Roman"/>
                <w:sz w:val="24"/>
                <w:szCs w:val="24"/>
              </w:rPr>
              <w:t>;</w:t>
            </w:r>
            <w:r w:rsidRPr="00324A17">
              <w:rPr>
                <w:rFonts w:ascii="Times New Roman" w:hAnsi="Times New Roman" w:cs="Times New Roman"/>
                <w:sz w:val="24"/>
                <w:szCs w:val="24"/>
              </w:rPr>
              <w:t xml:space="preserve"> </w:t>
            </w:r>
          </w:p>
          <w:p w:rsidR="00EA6FD3" w:rsidRPr="00324A17" w:rsidRDefault="00617E41"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10.3.1.3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ряд контрольных стратегий, чтобы увидеть определенные физические изменения во время или после выполнения физической деятельности</w:t>
            </w:r>
          </w:p>
        </w:tc>
      </w:tr>
      <w:tr w:rsidR="00771B90" w:rsidRPr="00324A17" w:rsidTr="00F171F6">
        <w:trPr>
          <w:trHeight w:val="20"/>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Совместная деятельность всего класса, больших групп</w:t>
            </w:r>
          </w:p>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bottom w:val="nil"/>
            </w:tcBorders>
            <w:shd w:val="clear" w:color="auto" w:fill="auto"/>
          </w:tcPr>
          <w:p w:rsidR="00EA6FD3" w:rsidRPr="00324A17" w:rsidRDefault="00EA6FD3"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поведение, отражающее честную игру, патриотизм, сотрудничество во время соревнований</w:t>
            </w:r>
            <w:r w:rsidR="00881AC1">
              <w:rPr>
                <w:rFonts w:ascii="Times New Roman" w:hAnsi="Times New Roman" w:cs="Times New Roman"/>
                <w:sz w:val="24"/>
                <w:szCs w:val="24"/>
              </w:rPr>
              <w:t>;</w:t>
            </w:r>
          </w:p>
          <w:p w:rsidR="0018438E" w:rsidRPr="00324A17" w:rsidRDefault="0018438E"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10.3.2.1 анализировать  свои умения при </w:t>
            </w:r>
            <w:r w:rsidRPr="00324A17">
              <w:rPr>
                <w:rFonts w:ascii="Times New Roman" w:eastAsia="Times New Roman" w:hAnsi="Times New Roman" w:cs="Times New Roman"/>
                <w:sz w:val="24"/>
                <w:szCs w:val="24"/>
              </w:rPr>
              <w:t>организации своей деятельности социально-приемлемыми способами на основе освоения физической культуры и правил поведения в обществе</w:t>
            </w:r>
            <w:r w:rsidR="00881AC1">
              <w:rPr>
                <w:rFonts w:ascii="Times New Roman" w:eastAsia="Times New Roman" w:hAnsi="Times New Roman" w:cs="Times New Roman"/>
                <w:sz w:val="24"/>
                <w:szCs w:val="24"/>
              </w:rPr>
              <w:t>;</w:t>
            </w:r>
            <w:r w:rsidRPr="00324A17">
              <w:rPr>
                <w:rFonts w:ascii="Times New Roman" w:hAnsi="Times New Roman" w:cs="Times New Roman"/>
                <w:sz w:val="24"/>
                <w:szCs w:val="24"/>
              </w:rPr>
              <w:t xml:space="preserve"> </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10.3.3.1 анализировать свое поведение во время занятий физическими упражнениями для предупреждения травматизма</w:t>
            </w:r>
          </w:p>
        </w:tc>
      </w:tr>
      <w:tr w:rsidR="00771B90" w:rsidRPr="00324A17" w:rsidTr="00F171F6">
        <w:trPr>
          <w:trHeight w:val="20"/>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hAnsi="Times New Roman" w:cs="Times New Roman"/>
                <w:bCs/>
                <w:sz w:val="24"/>
                <w:szCs w:val="24"/>
              </w:rPr>
              <w:t>Работа в команде</w:t>
            </w:r>
            <w:r w:rsidRPr="00324A17">
              <w:rPr>
                <w:rFonts w:ascii="Times New Roman" w:eastAsia="Times New Roman" w:hAnsi="Times New Roman" w:cs="Times New Roman"/>
                <w:kern w:val="0"/>
                <w:sz w:val="24"/>
                <w:szCs w:val="24"/>
              </w:rPr>
              <w:t xml:space="preserve">  по развитию</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 xml:space="preserve"> социальных</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навыков</w:t>
            </w:r>
          </w:p>
        </w:tc>
        <w:tc>
          <w:tcPr>
            <w:tcW w:w="5670" w:type="dxa"/>
            <w:tcBorders>
              <w:bottom w:val="single" w:sz="4" w:space="0" w:color="auto"/>
            </w:tcBorders>
            <w:shd w:val="clear" w:color="auto" w:fill="auto"/>
          </w:tcPr>
          <w:p w:rsidR="00617E41" w:rsidRPr="00324A17" w:rsidRDefault="00617E41" w:rsidP="00176942">
            <w:pPr>
              <w:widowControl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rPr>
              <w:t>10.2.2.4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анализировать и адаптировать различные роли, обусловленные контекстами движений</w:t>
            </w:r>
            <w:r w:rsidR="00881AC1">
              <w:rPr>
                <w:rFonts w:ascii="Times New Roman" w:hAnsi="Times New Roman" w:cs="Times New Roman"/>
                <w:sz w:val="24"/>
                <w:szCs w:val="24"/>
              </w:rPr>
              <w:t>;</w:t>
            </w:r>
            <w:r w:rsidRPr="00324A17">
              <w:rPr>
                <w:rFonts w:ascii="Times New Roman" w:hAnsi="Times New Roman" w:cs="Times New Roman"/>
                <w:sz w:val="24"/>
                <w:szCs w:val="24"/>
                <w:lang w:eastAsia="en-GB"/>
              </w:rPr>
              <w:t xml:space="preserve"> </w:t>
            </w:r>
          </w:p>
          <w:p w:rsidR="00771B90" w:rsidRPr="00324A17" w:rsidRDefault="00EA6FD3"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GB"/>
              </w:rPr>
              <w:t>10.3.2.2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демонстрировать разминки для конкретных физических занятий, оценивать эффективность восстановления организма</w:t>
            </w:r>
          </w:p>
        </w:tc>
      </w:tr>
      <w:tr w:rsidR="00771B90" w:rsidRPr="00324A17" w:rsidTr="00F171F6">
        <w:tc>
          <w:tcPr>
            <w:tcW w:w="9644" w:type="dxa"/>
            <w:gridSpan w:val="3"/>
            <w:shd w:val="clear" w:color="auto" w:fill="auto"/>
          </w:tcPr>
          <w:p w:rsidR="00771B90" w:rsidRPr="00324A17" w:rsidRDefault="00771B90" w:rsidP="00176942">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2 четверть</w:t>
            </w:r>
          </w:p>
        </w:tc>
      </w:tr>
      <w:tr w:rsidR="00771B90" w:rsidRPr="00324A17" w:rsidTr="00F171F6">
        <w:trPr>
          <w:trHeight w:val="624"/>
        </w:trPr>
        <w:tc>
          <w:tcPr>
            <w:tcW w:w="1848" w:type="dxa"/>
            <w:vMerge w:val="restart"/>
            <w:shd w:val="clear" w:color="auto" w:fill="auto"/>
          </w:tcPr>
          <w:p w:rsidR="00771B90" w:rsidRPr="0011294C" w:rsidRDefault="0011294C"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Pr>
                <w:rFonts w:ascii="Times New Roman" w:hAnsi="Times New Roman" w:cs="Times New Roman"/>
                <w:sz w:val="24"/>
                <w:szCs w:val="24"/>
              </w:rPr>
              <w:lastRenderedPageBreak/>
              <w:t xml:space="preserve">3 </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Развитие</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bCs/>
                <w:kern w:val="0"/>
                <w:sz w:val="24"/>
                <w:szCs w:val="24"/>
              </w:rPr>
              <w:t>навыков по управлению посредством гимнастики</w:t>
            </w:r>
          </w:p>
        </w:tc>
        <w:tc>
          <w:tcPr>
            <w:tcW w:w="2126" w:type="dxa"/>
            <w:vMerge w:val="restart"/>
          </w:tcPr>
          <w:p w:rsidR="00771B90" w:rsidRPr="00324A17" w:rsidRDefault="00410539" w:rsidP="00176942">
            <w:pPr>
              <w:spacing w:after="0" w:line="240" w:lineRule="auto"/>
              <w:rPr>
                <w:rFonts w:ascii="Times New Roman" w:hAnsi="Times New Roman" w:cs="Times New Roman"/>
                <w:sz w:val="24"/>
                <w:szCs w:val="24"/>
              </w:rPr>
            </w:pPr>
            <w:r>
              <w:rPr>
                <w:rFonts w:ascii="Times New Roman" w:hAnsi="Times New Roman" w:cs="Times New Roman"/>
                <w:sz w:val="24"/>
                <w:szCs w:val="24"/>
              </w:rPr>
              <w:t>ТБ</w:t>
            </w:r>
            <w:r w:rsidR="00771B90" w:rsidRPr="00324A17">
              <w:rPr>
                <w:rFonts w:ascii="Times New Roman" w:hAnsi="Times New Roman" w:cs="Times New Roman"/>
                <w:sz w:val="24"/>
                <w:szCs w:val="24"/>
              </w:rPr>
              <w:t xml:space="preserve"> </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Изучение поворотов и скручиваний</w:t>
            </w:r>
          </w:p>
        </w:tc>
        <w:tc>
          <w:tcPr>
            <w:tcW w:w="5670" w:type="dxa"/>
            <w:tcBorders>
              <w:bottom w:val="nil"/>
            </w:tcBorders>
            <w:shd w:val="clear" w:color="auto" w:fill="auto"/>
          </w:tcPr>
          <w:p w:rsidR="00176942" w:rsidRPr="00324A17" w:rsidRDefault="00771B90" w:rsidP="00176942">
            <w:pPr>
              <w:widowControl w:val="0"/>
              <w:tabs>
                <w:tab w:val="left" w:pos="825"/>
                <w:tab w:val="left" w:pos="993"/>
              </w:tabs>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10.3.3.1 анализировать свое поведение во время занятий физическими упражнениями для предупреждения травматизма</w:t>
            </w:r>
            <w:r w:rsidR="00881AC1">
              <w:rPr>
                <w:rFonts w:ascii="Times New Roman" w:hAnsi="Times New Roman" w:cs="Times New Roman"/>
                <w:sz w:val="24"/>
                <w:szCs w:val="24"/>
              </w:rPr>
              <w:t>;</w:t>
            </w:r>
          </w:p>
          <w:p w:rsidR="00771B90" w:rsidRPr="00324A17" w:rsidRDefault="00176942" w:rsidP="00176942">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10.1.2.1 анализировать уровень сложности выполняемых упражнений</w:t>
            </w:r>
            <w:r w:rsidR="00881AC1">
              <w:rPr>
                <w:rFonts w:ascii="Times New Roman" w:eastAsia="Times New Roman" w:hAnsi="Times New Roman" w:cs="Times New Roman"/>
                <w:sz w:val="24"/>
                <w:szCs w:val="24"/>
                <w:lang w:eastAsia="en-US"/>
              </w:rPr>
              <w:t>;</w:t>
            </w:r>
          </w:p>
        </w:tc>
      </w:tr>
      <w:tr w:rsidR="00771B90" w:rsidRPr="00324A17" w:rsidTr="00F171F6">
        <w:trPr>
          <w:trHeight w:val="624"/>
        </w:trPr>
        <w:tc>
          <w:tcPr>
            <w:tcW w:w="1848" w:type="dxa"/>
            <w:vMerge/>
            <w:shd w:val="clear" w:color="auto" w:fill="auto"/>
          </w:tcPr>
          <w:p w:rsidR="00771B90" w:rsidRPr="00324A17" w:rsidRDefault="00771B90" w:rsidP="00176942">
            <w:pPr>
              <w:pStyle w:val="NESTableText"/>
              <w:spacing w:before="0" w:line="240" w:lineRule="auto"/>
              <w:rPr>
                <w:rFonts w:cs="Times New Roman"/>
                <w:b w:val="0"/>
                <w:szCs w:val="24"/>
              </w:rPr>
            </w:pPr>
          </w:p>
        </w:tc>
        <w:tc>
          <w:tcPr>
            <w:tcW w:w="2126" w:type="dxa"/>
            <w:vMerge/>
          </w:tcPr>
          <w:p w:rsidR="00771B90" w:rsidRPr="00324A17" w:rsidRDefault="00771B90" w:rsidP="00176942">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71B90" w:rsidRPr="00324A17" w:rsidRDefault="00176942"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10.1.3.1 </w:t>
            </w:r>
            <w:r w:rsidRPr="00324A17">
              <w:rPr>
                <w:rFonts w:ascii="Times New Roman" w:hAnsi="Times New Roman" w:cs="Times New Roman"/>
                <w:i w:val="0"/>
              </w:rPr>
              <w:t>демонстрировать гимнастические упражнения на снарядах, со снарядами и инвентарем; выполнять  страховку</w:t>
            </w:r>
            <w:r w:rsidR="00881AC1">
              <w:rPr>
                <w:rFonts w:ascii="Times New Roman" w:hAnsi="Times New Roman" w:cs="Times New Roman"/>
                <w:i w:val="0"/>
              </w:rPr>
              <w:t>;</w:t>
            </w:r>
          </w:p>
          <w:p w:rsidR="009C03AA" w:rsidRPr="00324A17" w:rsidRDefault="009C03AA"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10.1.3.4 демонстрировать </w:t>
            </w:r>
            <w:r w:rsidRPr="00324A17">
              <w:rPr>
                <w:rFonts w:ascii="Times New Roman" w:hAnsi="Times New Roman" w:cs="Times New Roman"/>
                <w:i w:val="0"/>
              </w:rPr>
              <w:t>лазание по канату</w:t>
            </w:r>
          </w:p>
        </w:tc>
      </w:tr>
      <w:tr w:rsidR="00771B90" w:rsidRPr="00324A17" w:rsidTr="00F171F6">
        <w:trPr>
          <w:trHeight w:val="268"/>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val="restart"/>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Контроль за телом при</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балансировании и скручиваниях</w:t>
            </w:r>
          </w:p>
        </w:tc>
        <w:tc>
          <w:tcPr>
            <w:tcW w:w="5670" w:type="dxa"/>
            <w:tcBorders>
              <w:bottom w:val="nil"/>
            </w:tcBorders>
            <w:shd w:val="clear" w:color="auto" w:fill="auto"/>
          </w:tcPr>
          <w:p w:rsidR="00771B90" w:rsidRPr="00324A17" w:rsidRDefault="00176942"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10.3.3.2</w:t>
            </w:r>
            <w:r w:rsidRPr="00324A17">
              <w:rPr>
                <w:rFonts w:ascii="Times New Roman" w:hAnsi="Times New Roman" w:cs="Times New Roman"/>
                <w:i w:val="0"/>
                <w:lang w:val="kk-KZ"/>
              </w:rPr>
              <w:t xml:space="preserve"> анализировать и уметь применить</w:t>
            </w:r>
            <w:r w:rsidRPr="00324A17">
              <w:rPr>
                <w:rFonts w:ascii="Times New Roman" w:hAnsi="Times New Roman" w:cs="Times New Roman"/>
                <w:i w:val="0"/>
              </w:rPr>
              <w:t xml:space="preserve">  навыки по оказанию первой помощи при травмах и несчастных случаях</w:t>
            </w:r>
            <w:r w:rsidR="00881AC1">
              <w:rPr>
                <w:rFonts w:ascii="Times New Roman" w:hAnsi="Times New Roman" w:cs="Times New Roman"/>
                <w:i w:val="0"/>
              </w:rPr>
              <w:t>;</w:t>
            </w:r>
          </w:p>
        </w:tc>
      </w:tr>
      <w:tr w:rsidR="00771B90" w:rsidRPr="00324A17" w:rsidTr="00F171F6">
        <w:trPr>
          <w:trHeight w:val="624"/>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176942" w:rsidRPr="00324A17" w:rsidRDefault="00176942" w:rsidP="00176942">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10.1.2.1 анализировать уровень сложности выполняемых упражнений</w:t>
            </w:r>
            <w:r w:rsidR="00881AC1">
              <w:rPr>
                <w:rFonts w:ascii="Times New Roman" w:eastAsia="Times New Roman" w:hAnsi="Times New Roman" w:cs="Times New Roman"/>
                <w:sz w:val="24"/>
                <w:szCs w:val="24"/>
                <w:lang w:eastAsia="en-US"/>
              </w:rPr>
              <w:t>;</w:t>
            </w:r>
          </w:p>
          <w:p w:rsidR="00771B90" w:rsidRPr="00324A17" w:rsidRDefault="009C03AA" w:rsidP="00176942">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lang w:eastAsia="en-US"/>
              </w:rPr>
              <w:t xml:space="preserve">10.2.1.1 </w:t>
            </w:r>
            <w:r w:rsidRPr="00324A17">
              <w:rPr>
                <w:rFonts w:ascii="Times New Roman" w:hAnsi="Times New Roman" w:cs="Times New Roman"/>
                <w:sz w:val="24"/>
                <w:szCs w:val="24"/>
              </w:rPr>
              <w:t>анализировать  и демонстрировать повышение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p>
        </w:tc>
      </w:tr>
      <w:tr w:rsidR="00771B90" w:rsidRPr="00324A17" w:rsidTr="00F171F6">
        <w:trPr>
          <w:trHeight w:val="1738"/>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Составление в группах</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последовательности движений на</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спортивных снарядах</w:t>
            </w:r>
          </w:p>
        </w:tc>
        <w:tc>
          <w:tcPr>
            <w:tcW w:w="5670" w:type="dxa"/>
            <w:shd w:val="clear" w:color="auto" w:fill="auto"/>
          </w:tcPr>
          <w:p w:rsidR="009C03AA" w:rsidRPr="00324A17" w:rsidRDefault="009C03AA" w:rsidP="00176942">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10.1.3.4 демонстрировать </w:t>
            </w:r>
            <w:r w:rsidRPr="00324A17">
              <w:rPr>
                <w:rFonts w:ascii="Times New Roman" w:hAnsi="Times New Roman" w:cs="Times New Roman"/>
                <w:sz w:val="24"/>
                <w:szCs w:val="24"/>
              </w:rPr>
              <w:t>лазание по канату</w:t>
            </w:r>
            <w:r w:rsidR="00881AC1">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9C03AA" w:rsidRPr="00324A17" w:rsidRDefault="00176942"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10.1.3.1 </w:t>
            </w:r>
            <w:r w:rsidRPr="00324A17">
              <w:rPr>
                <w:rFonts w:ascii="Times New Roman" w:hAnsi="Times New Roman" w:cs="Times New Roman"/>
                <w:sz w:val="24"/>
                <w:szCs w:val="24"/>
              </w:rPr>
              <w:t>демонстрировать гимнастические упражнения на снарядах, со снарядами и инвентарем; выполнять  страховку</w:t>
            </w:r>
            <w:r w:rsidR="00881AC1">
              <w:rPr>
                <w:rFonts w:ascii="Times New Roman" w:hAnsi="Times New Roman" w:cs="Times New Roman"/>
                <w:sz w:val="24"/>
                <w:szCs w:val="24"/>
              </w:rPr>
              <w:t>;</w:t>
            </w:r>
            <w:r w:rsidRPr="00324A17">
              <w:rPr>
                <w:rFonts w:ascii="Times New Roman" w:hAnsi="Times New Roman" w:cs="Times New Roman"/>
                <w:sz w:val="24"/>
                <w:szCs w:val="24"/>
              </w:rPr>
              <w:t xml:space="preserve"> </w:t>
            </w:r>
          </w:p>
          <w:p w:rsidR="00771B90" w:rsidRPr="00324A17" w:rsidRDefault="00EA6FD3"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10.3.1.1 анализировать и демонстрировать знание и понимание оздоровительной пользы физических упражнений, способствующих укреплению здоровья</w:t>
            </w:r>
          </w:p>
        </w:tc>
      </w:tr>
      <w:tr w:rsidR="00771B90" w:rsidRPr="00324A17" w:rsidTr="00F171F6">
        <w:trPr>
          <w:trHeight w:val="227"/>
        </w:trPr>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4</w:t>
            </w:r>
            <w:r>
              <w:rPr>
                <w:rFonts w:ascii="Times New Roman" w:hAnsi="Times New Roman" w:cs="Times New Roman"/>
                <w:bCs/>
                <w:sz w:val="24"/>
                <w:szCs w:val="24"/>
                <w:lang w:val="kk-KZ"/>
              </w:rPr>
              <w:t xml:space="preserve"> </w:t>
            </w:r>
            <w:r w:rsidR="00771B90" w:rsidRPr="00324A17">
              <w:rPr>
                <w:rFonts w:ascii="Times New Roman" w:eastAsia="Times New Roman" w:hAnsi="Times New Roman" w:cs="Times New Roman"/>
                <w:bCs/>
                <w:kern w:val="0"/>
                <w:sz w:val="24"/>
                <w:szCs w:val="24"/>
              </w:rPr>
              <w:t>Совершенствование навыков</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и понимания в национальных и спортивных играх</w:t>
            </w:r>
          </w:p>
        </w:tc>
        <w:tc>
          <w:tcPr>
            <w:tcW w:w="2126" w:type="dxa"/>
            <w:vMerge w:val="restart"/>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чувства команды, ориентирования в</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пространстве и передачи мяча</w:t>
            </w:r>
          </w:p>
        </w:tc>
        <w:tc>
          <w:tcPr>
            <w:tcW w:w="5670" w:type="dxa"/>
            <w:tcBorders>
              <w:bottom w:val="nil"/>
            </w:tcBorders>
            <w:shd w:val="clear" w:color="auto" w:fill="auto"/>
          </w:tcPr>
          <w:p w:rsidR="00176942" w:rsidRPr="00324A17" w:rsidRDefault="00176942" w:rsidP="00176942">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10.1.1.2 анализировать двигательные действия избранного вида вида спорта, использовать их в условиях современной деятельности и организации собственного досуга</w:t>
            </w:r>
            <w:r w:rsidR="00881AC1">
              <w:rPr>
                <w:rFonts w:ascii="Times New Roman" w:hAnsi="Times New Roman" w:cs="Times New Roman"/>
                <w:sz w:val="24"/>
                <w:szCs w:val="24"/>
                <w:lang w:eastAsia="en-US"/>
              </w:rPr>
              <w:t>;</w:t>
            </w:r>
          </w:p>
          <w:p w:rsidR="00176942" w:rsidRPr="00324A17" w:rsidRDefault="00176942"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10.1.3.2 </w:t>
            </w:r>
            <w:r w:rsidRPr="00324A17">
              <w:rPr>
                <w:rFonts w:ascii="Times New Roman" w:hAnsi="Times New Roman" w:cs="Times New Roman"/>
                <w:sz w:val="24"/>
                <w:szCs w:val="24"/>
              </w:rPr>
              <w:t>демонстрировать метание мяч</w:t>
            </w:r>
            <w:r w:rsidRPr="00324A17">
              <w:rPr>
                <w:rFonts w:ascii="Times New Roman" w:hAnsi="Times New Roman" w:cs="Times New Roman"/>
                <w:sz w:val="24"/>
                <w:szCs w:val="24"/>
                <w:lang w:val="kk-KZ"/>
              </w:rPr>
              <w:t xml:space="preserve">а </w:t>
            </w:r>
            <w:r w:rsidRPr="00324A17">
              <w:rPr>
                <w:rFonts w:ascii="Times New Roman" w:hAnsi="Times New Roman" w:cs="Times New Roman"/>
                <w:sz w:val="24"/>
                <w:szCs w:val="24"/>
              </w:rPr>
              <w:t>на дальность и в цель</w:t>
            </w:r>
            <w:r w:rsidR="00881AC1">
              <w:rPr>
                <w:rFonts w:ascii="Times New Roman" w:hAnsi="Times New Roman" w:cs="Times New Roman"/>
                <w:sz w:val="24"/>
                <w:szCs w:val="24"/>
              </w:rPr>
              <w:t>;</w:t>
            </w:r>
          </w:p>
          <w:p w:rsidR="00771B90" w:rsidRPr="00324A17" w:rsidRDefault="00617E41"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поведение, отражающее честную игру, патриотизм, сотрудничество во время соревнований</w:t>
            </w:r>
            <w:r w:rsidR="00881AC1">
              <w:rPr>
                <w:rFonts w:ascii="Times New Roman" w:hAnsi="Times New Roman" w:cs="Times New Roman"/>
                <w:sz w:val="24"/>
                <w:szCs w:val="24"/>
              </w:rPr>
              <w:t>;</w:t>
            </w:r>
          </w:p>
        </w:tc>
      </w:tr>
      <w:tr w:rsidR="00771B90" w:rsidRPr="00324A17" w:rsidTr="00F171F6">
        <w:trPr>
          <w:trHeight w:val="227"/>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bCs/>
                <w:sz w:val="24"/>
                <w:szCs w:val="24"/>
              </w:rPr>
            </w:pPr>
          </w:p>
        </w:tc>
        <w:tc>
          <w:tcPr>
            <w:tcW w:w="2126" w:type="dxa"/>
            <w:vMerge/>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bottom w:val="nil"/>
            </w:tcBorders>
            <w:shd w:val="clear" w:color="auto" w:fill="auto"/>
          </w:tcPr>
          <w:p w:rsidR="00771B90" w:rsidRPr="00324A17" w:rsidRDefault="00EA6FD3" w:rsidP="00176942">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324A17">
              <w:rPr>
                <w:rFonts w:ascii="Times New Roman" w:hAnsi="Times New Roman" w:cs="Times New Roman"/>
                <w:sz w:val="24"/>
                <w:szCs w:val="24"/>
                <w:lang w:eastAsia="en-GB"/>
              </w:rPr>
              <w:t>10.3.2.2</w:t>
            </w:r>
            <w:r w:rsidRPr="00324A17">
              <w:rPr>
                <w:rFonts w:ascii="Times New Roman" w:hAnsi="Times New Roman" w:cs="Times New Roman"/>
                <w:sz w:val="24"/>
                <w:szCs w:val="24"/>
                <w:lang w:val="kk-KZ" w:eastAsia="en-GB"/>
              </w:rPr>
              <w:t xml:space="preserve"> </w:t>
            </w:r>
            <w:r w:rsidRPr="00324A17">
              <w:rPr>
                <w:rFonts w:ascii="Times New Roman" w:hAnsi="Times New Roman" w:cs="Times New Roman"/>
                <w:sz w:val="24"/>
                <w:szCs w:val="24"/>
                <w:lang w:eastAsia="en-GB"/>
              </w:rPr>
              <w:t>демонстрировать разминки для конкретных физических занятий, оценивать эффективность восстановления организма</w:t>
            </w:r>
            <w:r w:rsidR="00881AC1">
              <w:rPr>
                <w:rFonts w:ascii="Times New Roman" w:hAnsi="Times New Roman" w:cs="Times New Roman"/>
                <w:sz w:val="24"/>
                <w:szCs w:val="24"/>
                <w:lang w:eastAsia="en-GB"/>
              </w:rPr>
              <w:t>;</w:t>
            </w:r>
          </w:p>
        </w:tc>
      </w:tr>
      <w:tr w:rsidR="00771B90" w:rsidRPr="00324A17" w:rsidTr="00F171F6">
        <w:trPr>
          <w:trHeight w:val="227"/>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bCs/>
                <w:sz w:val="24"/>
                <w:szCs w:val="24"/>
              </w:rPr>
            </w:pPr>
          </w:p>
        </w:tc>
        <w:tc>
          <w:tcPr>
            <w:tcW w:w="2126" w:type="dxa"/>
            <w:vMerge/>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71B90" w:rsidRPr="00324A17" w:rsidRDefault="00EA6FD3"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10.3.1.1 анализировать и демонстрировать знание и понимание оздоровительной пользы физических упражнений, способствующих укреплению здоровья</w:t>
            </w:r>
          </w:p>
        </w:tc>
      </w:tr>
      <w:tr w:rsidR="00771B90" w:rsidRPr="00324A17" w:rsidTr="00F171F6">
        <w:trPr>
          <w:trHeight w:val="227"/>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bCs/>
                <w:sz w:val="24"/>
                <w:szCs w:val="24"/>
              </w:rPr>
            </w:pPr>
          </w:p>
        </w:tc>
        <w:tc>
          <w:tcPr>
            <w:tcW w:w="2126" w:type="dxa"/>
            <w:vMerge w:val="restart"/>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Чтение игры и использование</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соответствующих тактик</w:t>
            </w:r>
          </w:p>
        </w:tc>
        <w:tc>
          <w:tcPr>
            <w:tcW w:w="5670" w:type="dxa"/>
            <w:tcBorders>
              <w:bottom w:val="nil"/>
            </w:tcBorders>
            <w:shd w:val="clear" w:color="auto" w:fill="auto"/>
          </w:tcPr>
          <w:p w:rsidR="00771B90" w:rsidRPr="00324A17" w:rsidRDefault="00176942"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10.1.1.3 анализировать самостоятельные занятия по развитию основных физических способностей, коррекции осанки и телосложения</w:t>
            </w:r>
            <w:r w:rsidR="00881AC1">
              <w:rPr>
                <w:rFonts w:ascii="Times New Roman" w:hAnsi="Times New Roman" w:cs="Times New Roman"/>
                <w:sz w:val="24"/>
                <w:szCs w:val="24"/>
              </w:rPr>
              <w:t>;</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tcBorders>
            <w:shd w:val="clear" w:color="auto" w:fill="auto"/>
          </w:tcPr>
          <w:p w:rsidR="00617E41" w:rsidRPr="00324A17" w:rsidRDefault="00617E41"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lang w:val="kk-KZ" w:eastAsia="en-US"/>
              </w:rPr>
              <w:t xml:space="preserve">10.2.2.1 </w:t>
            </w:r>
            <w:r w:rsidRPr="00324A17">
              <w:rPr>
                <w:rFonts w:ascii="Times New Roman" w:hAnsi="Times New Roman" w:cs="Times New Roman"/>
                <w:i w:val="0"/>
              </w:rPr>
              <w:t>анализировать правила соревновательной деятельности и правила судейства</w:t>
            </w:r>
            <w:r w:rsidR="00881AC1">
              <w:rPr>
                <w:rFonts w:ascii="Times New Roman" w:hAnsi="Times New Roman" w:cs="Times New Roman"/>
                <w:i w:val="0"/>
              </w:rPr>
              <w:t>;</w:t>
            </w:r>
            <w:r w:rsidRPr="00324A17">
              <w:rPr>
                <w:rFonts w:ascii="Times New Roman" w:hAnsi="Times New Roman" w:cs="Times New Roman"/>
                <w:i w:val="0"/>
              </w:rPr>
              <w:t xml:space="preserve"> </w:t>
            </w:r>
          </w:p>
          <w:p w:rsidR="00771B90" w:rsidRPr="00324A17" w:rsidRDefault="00617E41"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10.3.1.3</w:t>
            </w:r>
            <w:r w:rsidRPr="00324A17">
              <w:rPr>
                <w:rFonts w:ascii="Times New Roman" w:hAnsi="Times New Roman" w:cs="Times New Roman"/>
                <w:i w:val="0"/>
                <w:lang w:val="kk-KZ"/>
              </w:rPr>
              <w:t xml:space="preserve"> </w:t>
            </w:r>
            <w:r w:rsidRPr="00324A17">
              <w:rPr>
                <w:rFonts w:ascii="Times New Roman" w:hAnsi="Times New Roman" w:cs="Times New Roman"/>
                <w:i w:val="0"/>
              </w:rPr>
              <w:t>демонстрировать ряд контрольных стратегий, чтобы увидеть определенные физические изменения во время или после выполнения физической деятельности</w:t>
            </w:r>
          </w:p>
        </w:tc>
      </w:tr>
      <w:tr w:rsidR="00771B90" w:rsidRPr="00324A17" w:rsidTr="00F171F6">
        <w:trPr>
          <w:trHeight w:val="113"/>
        </w:trPr>
        <w:tc>
          <w:tcPr>
            <w:tcW w:w="9644" w:type="dxa"/>
            <w:gridSpan w:val="3"/>
            <w:shd w:val="clear" w:color="auto" w:fill="auto"/>
          </w:tcPr>
          <w:p w:rsidR="00771B90" w:rsidRPr="00324A17" w:rsidRDefault="00771B90" w:rsidP="00176942">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lastRenderedPageBreak/>
              <w:t>3 четверть</w:t>
            </w:r>
          </w:p>
        </w:tc>
      </w:tr>
      <w:tr w:rsidR="00771B90" w:rsidRPr="00324A17" w:rsidTr="00F171F6">
        <w:trPr>
          <w:trHeight w:val="835"/>
        </w:trPr>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 xml:space="preserve">5 </w:t>
            </w:r>
            <w:r w:rsidR="00771B90" w:rsidRPr="00324A17">
              <w:rPr>
                <w:rFonts w:ascii="Times New Roman" w:eastAsia="Times New Roman" w:hAnsi="Times New Roman" w:cs="Times New Roman"/>
                <w:bCs/>
                <w:kern w:val="0"/>
                <w:sz w:val="24"/>
                <w:szCs w:val="24"/>
              </w:rPr>
              <w:t>Развитие</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навыков и</w:t>
            </w:r>
          </w:p>
          <w:p w:rsidR="00771B90" w:rsidRPr="00324A17" w:rsidRDefault="00771B90" w:rsidP="00176942">
            <w:pPr>
              <w:suppressAutoHyphens w:val="0"/>
              <w:autoSpaceDE w:val="0"/>
              <w:autoSpaceDN w:val="0"/>
              <w:adjustRightInd w:val="0"/>
              <w:spacing w:after="0" w:line="240" w:lineRule="auto"/>
              <w:rPr>
                <w:rFonts w:ascii="Times New Roman" w:hAnsi="Times New Roman" w:cs="Times New Roman"/>
                <w:bCs/>
                <w:sz w:val="24"/>
                <w:szCs w:val="24"/>
              </w:rPr>
            </w:pPr>
            <w:r w:rsidRPr="00324A17">
              <w:rPr>
                <w:rFonts w:ascii="Times New Roman" w:eastAsia="Times New Roman" w:hAnsi="Times New Roman" w:cs="Times New Roman"/>
                <w:bCs/>
                <w:kern w:val="0"/>
                <w:sz w:val="24"/>
                <w:szCs w:val="24"/>
              </w:rPr>
              <w:t xml:space="preserve">понимание </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hAnsi="Times New Roman" w:cs="Times New Roman"/>
                <w:bCs/>
                <w:sz w:val="24"/>
                <w:szCs w:val="24"/>
              </w:rPr>
              <w:t>лыжной/кроссовой/коньковой подготовки</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sidRPr="00324A17">
              <w:rPr>
                <w:rFonts w:ascii="Times New Roman" w:eastAsia="Times New Roman" w:hAnsi="Times New Roman" w:cs="Times New Roman"/>
                <w:bCs/>
                <w:kern w:val="0"/>
                <w:sz w:val="24"/>
                <w:szCs w:val="24"/>
              </w:rPr>
              <w:t>посредством тематической</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работы</w:t>
            </w:r>
          </w:p>
        </w:tc>
        <w:tc>
          <w:tcPr>
            <w:tcW w:w="2126" w:type="dxa"/>
          </w:tcPr>
          <w:p w:rsidR="00771B90" w:rsidRPr="00324A17" w:rsidRDefault="00410539" w:rsidP="00176942">
            <w:pPr>
              <w:spacing w:after="0" w:line="240" w:lineRule="auto"/>
              <w:rPr>
                <w:rFonts w:ascii="Times New Roman" w:hAnsi="Times New Roman" w:cs="Times New Roman"/>
                <w:sz w:val="24"/>
                <w:szCs w:val="24"/>
              </w:rPr>
            </w:pPr>
            <w:r>
              <w:rPr>
                <w:rFonts w:ascii="Times New Roman" w:hAnsi="Times New Roman" w:cs="Times New Roman"/>
                <w:sz w:val="24"/>
                <w:szCs w:val="24"/>
              </w:rPr>
              <w:t>ТБ</w:t>
            </w:r>
          </w:p>
          <w:p w:rsidR="00771B90" w:rsidRPr="00324A17" w:rsidRDefault="00771B90" w:rsidP="00176942">
            <w:pPr>
              <w:spacing w:after="0" w:line="240" w:lineRule="auto"/>
              <w:rPr>
                <w:rFonts w:ascii="Times New Roman" w:hAnsi="Times New Roman" w:cs="Times New Roman"/>
                <w:bCs/>
                <w:sz w:val="24"/>
                <w:szCs w:val="24"/>
                <w:lang w:val="kk-KZ"/>
              </w:rPr>
            </w:pPr>
            <w:r w:rsidRPr="00324A17">
              <w:rPr>
                <w:rFonts w:ascii="Times New Roman" w:hAnsi="Times New Roman" w:cs="Times New Roman"/>
                <w:sz w:val="24"/>
                <w:szCs w:val="24"/>
              </w:rPr>
              <w:t>Развитие компонентов физического состояния через задания</w:t>
            </w:r>
          </w:p>
        </w:tc>
        <w:tc>
          <w:tcPr>
            <w:tcW w:w="5670" w:type="dxa"/>
            <w:shd w:val="clear" w:color="auto" w:fill="auto"/>
          </w:tcPr>
          <w:p w:rsidR="0018438E" w:rsidRPr="00324A17" w:rsidRDefault="0018438E" w:rsidP="00176942">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rPr>
              <w:t>10.1.1.1 демонстрировать основные двигательные навыки и умения при  выполнении различных физических упражнений</w:t>
            </w:r>
            <w:r w:rsidR="00881AC1">
              <w:rPr>
                <w:rFonts w:ascii="Times New Roman" w:hAnsi="Times New Roman" w:cs="Times New Roman"/>
                <w:sz w:val="24"/>
                <w:szCs w:val="24"/>
              </w:rPr>
              <w:t>;</w:t>
            </w:r>
            <w:r w:rsidRPr="00324A17">
              <w:rPr>
                <w:rFonts w:ascii="Times New Roman" w:eastAsia="Times New Roman" w:hAnsi="Times New Roman" w:cs="Times New Roman"/>
                <w:sz w:val="24"/>
                <w:szCs w:val="24"/>
                <w:lang w:eastAsia="en-US"/>
              </w:rPr>
              <w:t xml:space="preserve"> </w:t>
            </w:r>
          </w:p>
          <w:p w:rsidR="00176942" w:rsidRPr="00324A17" w:rsidRDefault="00176942" w:rsidP="00176942">
            <w:pPr>
              <w:widowControl w:val="0"/>
              <w:tabs>
                <w:tab w:val="left" w:pos="825"/>
                <w:tab w:val="left" w:pos="993"/>
              </w:tabs>
              <w:spacing w:after="0" w:line="240" w:lineRule="auto"/>
              <w:rPr>
                <w:rFonts w:ascii="Times New Roman" w:eastAsia="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10.1.2.1 анализировать уровень сложности выполняемых упражнений</w:t>
            </w:r>
            <w:r w:rsidR="00881AC1">
              <w:rPr>
                <w:rFonts w:ascii="Times New Roman" w:eastAsia="Times New Roman" w:hAnsi="Times New Roman" w:cs="Times New Roman"/>
                <w:sz w:val="24"/>
                <w:szCs w:val="24"/>
                <w:lang w:eastAsia="en-US"/>
              </w:rPr>
              <w:t>;</w:t>
            </w:r>
          </w:p>
          <w:p w:rsidR="0018438E" w:rsidRPr="00324A17" w:rsidRDefault="0018438E" w:rsidP="0018438E">
            <w:pPr>
              <w:widowControl w:val="0"/>
              <w:spacing w:after="0" w:line="240" w:lineRule="auto"/>
              <w:rPr>
                <w:rFonts w:ascii="Times New Roman" w:eastAsia="Times-Roman" w:hAnsi="Times New Roman" w:cs="Times New Roman"/>
                <w:sz w:val="24"/>
                <w:szCs w:val="24"/>
                <w:lang w:eastAsia="en-US"/>
              </w:rPr>
            </w:pPr>
            <w:r w:rsidRPr="00324A17">
              <w:rPr>
                <w:rFonts w:ascii="Times New Roman" w:hAnsi="Times New Roman" w:cs="Times New Roman"/>
                <w:sz w:val="24"/>
                <w:szCs w:val="24"/>
                <w:lang w:eastAsia="en-US"/>
              </w:rPr>
              <w:t xml:space="preserve">10.1.3.5 анализировать и </w:t>
            </w:r>
            <w:r w:rsidRPr="00324A17">
              <w:rPr>
                <w:rFonts w:ascii="Times New Roman" w:hAnsi="Times New Roman" w:cs="Times New Roman"/>
                <w:sz w:val="24"/>
                <w:szCs w:val="24"/>
              </w:rPr>
              <w:t>преодолевать отдельные вертикальные и горизонтальные препятствия</w:t>
            </w:r>
            <w:r w:rsidR="00881AC1">
              <w:rPr>
                <w:rFonts w:ascii="Times New Roman" w:hAnsi="Times New Roman" w:cs="Times New Roman"/>
                <w:sz w:val="24"/>
                <w:szCs w:val="24"/>
              </w:rPr>
              <w:t>;</w:t>
            </w:r>
          </w:p>
          <w:p w:rsidR="009C03AA" w:rsidRPr="00324A17" w:rsidRDefault="00176942"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10.3.3.2</w:t>
            </w:r>
            <w:r w:rsidRPr="00324A17">
              <w:rPr>
                <w:rFonts w:ascii="Times New Roman" w:hAnsi="Times New Roman" w:cs="Times New Roman"/>
                <w:sz w:val="24"/>
                <w:szCs w:val="24"/>
                <w:lang w:val="kk-KZ"/>
              </w:rPr>
              <w:t xml:space="preserve"> анализировать и уметь применить</w:t>
            </w:r>
            <w:r w:rsidRPr="00324A17">
              <w:rPr>
                <w:rFonts w:ascii="Times New Roman" w:hAnsi="Times New Roman" w:cs="Times New Roman"/>
                <w:sz w:val="24"/>
                <w:szCs w:val="24"/>
              </w:rPr>
              <w:t xml:space="preserve">  навыки по оказанию первой помощи при травмах и несчастных случаях</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val="restart"/>
            <w:tcBorders>
              <w:bottom w:val="nil"/>
            </w:tcBorders>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Польза аэробной тренировки</w:t>
            </w:r>
          </w:p>
        </w:tc>
        <w:tc>
          <w:tcPr>
            <w:tcW w:w="5670" w:type="dxa"/>
            <w:tcBorders>
              <w:bottom w:val="nil"/>
            </w:tcBorders>
            <w:shd w:val="clear" w:color="auto" w:fill="auto"/>
          </w:tcPr>
          <w:p w:rsidR="00771B90" w:rsidRPr="00324A17" w:rsidRDefault="009C03AA" w:rsidP="00176942">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10.1.3.7 </w:t>
            </w:r>
            <w:r w:rsidRPr="00324A17">
              <w:rPr>
                <w:rFonts w:ascii="Times New Roman" w:hAnsi="Times New Roman" w:cs="Times New Roman"/>
                <w:sz w:val="24"/>
                <w:szCs w:val="24"/>
              </w:rPr>
              <w:t>в соответствии с климатическими условиями регионов демонстрировать  одновременный одношажный ход (стартовый вариант). Коньковый ход. Торможение и поворот плугом. Прохождение дистанции 3</w:t>
            </w:r>
            <w:r w:rsidRPr="00324A17">
              <w:rPr>
                <w:rFonts w:ascii="Times New Roman" w:hAnsi="Times New Roman" w:cs="Times New Roman"/>
                <w:sz w:val="24"/>
                <w:szCs w:val="24"/>
                <w:lang w:val="kk-KZ"/>
              </w:rPr>
              <w:t xml:space="preserve"> </w:t>
            </w:r>
            <w:r w:rsidR="00881AC1">
              <w:rPr>
                <w:rFonts w:ascii="Times New Roman" w:hAnsi="Times New Roman" w:cs="Times New Roman"/>
                <w:sz w:val="24"/>
                <w:szCs w:val="24"/>
              </w:rPr>
              <w:t>км;</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771B90" w:rsidRPr="00324A17" w:rsidRDefault="00176942"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rPr>
              <w:t>10.1.1.3 анализировать самостоятельные занятия по развитию основных физических способностей, коррекции осанки и телосложения</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Задания на прохождение дистанции</w:t>
            </w:r>
          </w:p>
        </w:tc>
        <w:tc>
          <w:tcPr>
            <w:tcW w:w="5670" w:type="dxa"/>
            <w:tcBorders>
              <w:top w:val="single" w:sz="4" w:space="0" w:color="auto"/>
              <w:bottom w:val="nil"/>
            </w:tcBorders>
            <w:shd w:val="clear" w:color="auto" w:fill="auto"/>
          </w:tcPr>
          <w:p w:rsidR="009C03AA" w:rsidRPr="00324A17" w:rsidRDefault="009C03AA"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10.1.3.7 </w:t>
            </w:r>
            <w:r w:rsidRPr="00324A17">
              <w:rPr>
                <w:rFonts w:ascii="Times New Roman" w:hAnsi="Times New Roman" w:cs="Times New Roman"/>
                <w:i w:val="0"/>
              </w:rPr>
              <w:t>в соответствии с климатическими условиями регионов демонстрировать  одновременный одношажный ход (стартовый вариант). Коньковый ход. Торможение и поворот плугом. Прохождение дистанции 3</w:t>
            </w:r>
            <w:r w:rsidRPr="00324A17">
              <w:rPr>
                <w:rFonts w:ascii="Times New Roman" w:hAnsi="Times New Roman" w:cs="Times New Roman"/>
                <w:i w:val="0"/>
                <w:lang w:val="kk-KZ"/>
              </w:rPr>
              <w:t xml:space="preserve"> </w:t>
            </w:r>
            <w:r w:rsidR="00881AC1">
              <w:rPr>
                <w:rFonts w:ascii="Times New Roman" w:hAnsi="Times New Roman" w:cs="Times New Roman"/>
                <w:i w:val="0"/>
              </w:rPr>
              <w:t>км;</w:t>
            </w:r>
          </w:p>
          <w:p w:rsidR="00771B90" w:rsidRPr="00324A17" w:rsidRDefault="009C03AA" w:rsidP="00176942">
            <w:pPr>
              <w:pStyle w:val="aa"/>
              <w:spacing w:before="0" w:after="0" w:line="240" w:lineRule="auto"/>
              <w:rPr>
                <w:rFonts w:ascii="Times New Roman" w:hAnsi="Times New Roman" w:cs="Times New Roman"/>
                <w:i w:val="0"/>
                <w:lang w:eastAsia="en-US"/>
              </w:rPr>
            </w:pPr>
            <w:r w:rsidRPr="00324A17">
              <w:rPr>
                <w:rFonts w:ascii="Times New Roman" w:hAnsi="Times New Roman" w:cs="Times New Roman"/>
                <w:i w:val="0"/>
                <w:lang w:eastAsia="en-US"/>
              </w:rPr>
              <w:t xml:space="preserve">10.2.1.1 </w:t>
            </w:r>
            <w:r w:rsidRPr="00324A17">
              <w:rPr>
                <w:rFonts w:ascii="Times New Roman" w:hAnsi="Times New Roman" w:cs="Times New Roman"/>
                <w:i w:val="0"/>
              </w:rPr>
              <w:t>анализировать  и демонстрировать повышение качества выполнения движений в различных последовательных упражнениях, способствующих физическому развитию и умению предупреждать и исправлять двигательные ошибки</w:t>
            </w:r>
            <w:r w:rsidR="00881AC1">
              <w:rPr>
                <w:rFonts w:ascii="Times New Roman" w:hAnsi="Times New Roman" w:cs="Times New Roman"/>
                <w:i w:val="0"/>
              </w:rPr>
              <w:t>;</w:t>
            </w:r>
          </w:p>
        </w:tc>
      </w:tr>
      <w:tr w:rsidR="00771B90" w:rsidRPr="00324A17" w:rsidTr="00F171F6">
        <w:trPr>
          <w:trHeight w:val="2854"/>
        </w:trPr>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hAnsi="Times New Roman" w:cs="Times New Roman"/>
                <w:bCs/>
                <w:sz w:val="24"/>
                <w:szCs w:val="24"/>
              </w:rPr>
              <w:t xml:space="preserve">6 </w:t>
            </w:r>
            <w:r w:rsidR="00771B90" w:rsidRPr="00324A17">
              <w:rPr>
                <w:rFonts w:ascii="Times New Roman" w:eastAsia="Times New Roman" w:hAnsi="Times New Roman" w:cs="Times New Roman"/>
                <w:bCs/>
                <w:kern w:val="0"/>
                <w:sz w:val="24"/>
                <w:szCs w:val="24"/>
              </w:rPr>
              <w:t>Обучение</w:t>
            </w:r>
          </w:p>
          <w:p w:rsidR="00771B90" w:rsidRPr="00324A17" w:rsidRDefault="00771B90" w:rsidP="00176942">
            <w:pPr>
              <w:pStyle w:val="aa"/>
              <w:spacing w:before="0" w:after="0" w:line="240" w:lineRule="auto"/>
              <w:rPr>
                <w:rFonts w:ascii="Times New Roman" w:hAnsi="Times New Roman" w:cs="Times New Roman"/>
                <w:i w:val="0"/>
                <w:lang w:eastAsia="en-US"/>
              </w:rPr>
            </w:pPr>
            <w:r w:rsidRPr="00324A17">
              <w:rPr>
                <w:rFonts w:ascii="Times New Roman" w:eastAsia="Times New Roman" w:hAnsi="Times New Roman" w:cs="Times New Roman"/>
                <w:bCs/>
                <w:i w:val="0"/>
                <w:kern w:val="0"/>
              </w:rPr>
              <w:t>посредством игр</w:t>
            </w:r>
          </w:p>
        </w:tc>
        <w:tc>
          <w:tcPr>
            <w:tcW w:w="2126" w:type="dxa"/>
          </w:tcPr>
          <w:p w:rsidR="00771B90" w:rsidRPr="00324A17" w:rsidRDefault="00410539" w:rsidP="00176942">
            <w:pPr>
              <w:spacing w:after="0" w:line="240" w:lineRule="auto"/>
              <w:rPr>
                <w:rFonts w:ascii="Times New Roman" w:hAnsi="Times New Roman" w:cs="Times New Roman"/>
                <w:sz w:val="24"/>
                <w:szCs w:val="24"/>
              </w:rPr>
            </w:pPr>
            <w:r>
              <w:rPr>
                <w:rFonts w:ascii="Times New Roman" w:hAnsi="Times New Roman" w:cs="Times New Roman"/>
                <w:sz w:val="24"/>
                <w:szCs w:val="24"/>
              </w:rPr>
              <w:t>ТБ</w:t>
            </w:r>
          </w:p>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Улучшение тактических знаний в</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играх</w:t>
            </w:r>
          </w:p>
        </w:tc>
        <w:tc>
          <w:tcPr>
            <w:tcW w:w="5670" w:type="dxa"/>
            <w:shd w:val="clear" w:color="auto" w:fill="auto"/>
          </w:tcPr>
          <w:p w:rsidR="009C03AA" w:rsidRPr="00324A17" w:rsidRDefault="009C03AA"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 xml:space="preserve">10.1.3.6 </w:t>
            </w:r>
            <w:r w:rsidRPr="00324A17">
              <w:rPr>
                <w:rFonts w:ascii="Times New Roman" w:hAnsi="Times New Roman" w:cs="Times New Roman"/>
                <w:i w:val="0"/>
                <w:lang w:eastAsia="en-GB"/>
              </w:rPr>
              <w:t>демонстрировать комбинации и их последовательность</w:t>
            </w:r>
            <w:r w:rsidRPr="00324A17">
              <w:rPr>
                <w:rFonts w:ascii="Times New Roman" w:hAnsi="Times New Roman" w:cs="Times New Roman"/>
                <w:i w:val="0"/>
              </w:rPr>
              <w:t xml:space="preserve"> в одной из спортивных игр. Знать основные правила и уметь судить одну из спортивных игр</w:t>
            </w:r>
            <w:r w:rsidR="00881AC1">
              <w:rPr>
                <w:rFonts w:ascii="Times New Roman" w:hAnsi="Times New Roman" w:cs="Times New Roman"/>
                <w:i w:val="0"/>
              </w:rPr>
              <w:t>;</w:t>
            </w:r>
            <w:r w:rsidRPr="00324A17">
              <w:rPr>
                <w:rFonts w:ascii="Times New Roman" w:hAnsi="Times New Roman" w:cs="Times New Roman"/>
                <w:i w:val="0"/>
              </w:rPr>
              <w:t xml:space="preserve"> </w:t>
            </w:r>
          </w:p>
          <w:p w:rsidR="00EA6FD3" w:rsidRPr="00324A17" w:rsidRDefault="0008613C" w:rsidP="00176942">
            <w:pPr>
              <w:spacing w:after="0" w:line="240" w:lineRule="auto"/>
              <w:rPr>
                <w:rFonts w:ascii="Times New Roman" w:eastAsia="Times New Roman" w:hAnsi="Times New Roman" w:cs="Times New Roman"/>
                <w:sz w:val="24"/>
                <w:szCs w:val="24"/>
                <w:lang w:eastAsia="en-US"/>
              </w:rPr>
            </w:pPr>
            <w:r w:rsidRPr="00324A17">
              <w:rPr>
                <w:rFonts w:ascii="Times New Roman" w:hAnsi="Times New Roman" w:cs="Times New Roman"/>
                <w:sz w:val="24"/>
                <w:szCs w:val="24"/>
              </w:rPr>
              <w:t>10.3.1.4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анализировать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r w:rsidR="00881AC1">
              <w:rPr>
                <w:rFonts w:ascii="Times New Roman" w:hAnsi="Times New Roman" w:cs="Times New Roman"/>
                <w:sz w:val="24"/>
                <w:szCs w:val="24"/>
              </w:rPr>
              <w:t>;</w:t>
            </w:r>
            <w:r w:rsidRPr="00324A17">
              <w:rPr>
                <w:rFonts w:ascii="Times New Roman" w:eastAsia="Times New Roman" w:hAnsi="Times New Roman" w:cs="Times New Roman"/>
                <w:sz w:val="24"/>
                <w:szCs w:val="24"/>
                <w:lang w:eastAsia="en-US"/>
              </w:rPr>
              <w:t xml:space="preserve"> </w:t>
            </w:r>
          </w:p>
          <w:p w:rsidR="00771B90" w:rsidRPr="00324A17" w:rsidRDefault="0018438E" w:rsidP="00176942">
            <w:pPr>
              <w:spacing w:after="0" w:line="240" w:lineRule="auto"/>
              <w:rPr>
                <w:rFonts w:ascii="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10.1.2.3 демонстрировать упражнения на расслабление мышц и включать их в свой двигательный режим</w:t>
            </w:r>
            <w:r w:rsidRPr="00324A17">
              <w:rPr>
                <w:rFonts w:ascii="Times New Roman" w:hAnsi="Times New Roman" w:cs="Times New Roman"/>
                <w:sz w:val="24"/>
                <w:szCs w:val="24"/>
                <w:lang w:eastAsia="en-US"/>
              </w:rPr>
              <w:t xml:space="preserve"> </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Работа над вопросом принятия</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решений в играх</w:t>
            </w:r>
          </w:p>
        </w:tc>
        <w:tc>
          <w:tcPr>
            <w:tcW w:w="5670" w:type="dxa"/>
            <w:tcBorders>
              <w:bottom w:val="nil"/>
            </w:tcBorders>
            <w:shd w:val="clear" w:color="auto" w:fill="auto"/>
          </w:tcPr>
          <w:p w:rsidR="00771B90" w:rsidRPr="00324A17" w:rsidRDefault="0018438E"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 xml:space="preserve">10.3.2.1 анализировать  свои умения при </w:t>
            </w:r>
            <w:r w:rsidRPr="00324A17">
              <w:rPr>
                <w:rFonts w:ascii="Times New Roman" w:eastAsia="Times New Roman" w:hAnsi="Times New Roman" w:cs="Times New Roman"/>
                <w:sz w:val="24"/>
                <w:szCs w:val="24"/>
              </w:rPr>
              <w:t>организации своей деятельности социально-приемлемыми способами на основе освоения физической культуры и правил поведения в обществе</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val="restart"/>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Совершенствование навыков решения</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 xml:space="preserve">проблем </w:t>
            </w:r>
            <w:r w:rsidRPr="00324A17">
              <w:rPr>
                <w:rFonts w:ascii="Times New Roman" w:eastAsia="Times New Roman" w:hAnsi="Times New Roman" w:cs="Times New Roman"/>
                <w:kern w:val="0"/>
                <w:sz w:val="24"/>
                <w:szCs w:val="24"/>
              </w:rPr>
              <w:lastRenderedPageBreak/>
              <w:t>посредством игр с сеткой</w:t>
            </w:r>
          </w:p>
        </w:tc>
        <w:tc>
          <w:tcPr>
            <w:tcW w:w="5670" w:type="dxa"/>
            <w:tcBorders>
              <w:bottom w:val="nil"/>
            </w:tcBorders>
            <w:shd w:val="clear" w:color="auto" w:fill="auto"/>
          </w:tcPr>
          <w:p w:rsidR="00771B90" w:rsidRPr="00324A17" w:rsidRDefault="009C03AA" w:rsidP="009C03AA">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lastRenderedPageBreak/>
              <w:t xml:space="preserve">10.1.3.6 </w:t>
            </w:r>
            <w:r w:rsidRPr="00324A17">
              <w:rPr>
                <w:rFonts w:ascii="Times New Roman" w:hAnsi="Times New Roman" w:cs="Times New Roman"/>
                <w:color w:val="auto"/>
                <w:lang w:val="ru-RU"/>
              </w:rPr>
              <w:t>демонстрировать комбинации и их последовательность в одной из спортивных игр. Знать основные правила и уметь судить одну из спортивных игр</w:t>
            </w:r>
            <w:r w:rsidR="00881AC1">
              <w:rPr>
                <w:rFonts w:ascii="Times New Roman" w:hAnsi="Times New Roman" w:cs="Times New Roman"/>
                <w:color w:val="auto"/>
                <w:lang w:val="ru-RU"/>
              </w:rPr>
              <w:t>;</w:t>
            </w:r>
            <w:r w:rsidRPr="00324A17">
              <w:rPr>
                <w:rFonts w:ascii="Times New Roman" w:hAnsi="Times New Roman" w:cs="Times New Roman"/>
                <w:color w:val="auto"/>
                <w:lang w:val="ru-RU"/>
              </w:rPr>
              <w:t xml:space="preserve"> </w:t>
            </w:r>
          </w:p>
        </w:tc>
      </w:tr>
      <w:tr w:rsidR="00771B90" w:rsidRPr="00324A17" w:rsidTr="00F171F6">
        <w:trPr>
          <w:trHeight w:val="846"/>
        </w:trPr>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vMerge/>
          </w:tcPr>
          <w:p w:rsidR="00771B90" w:rsidRPr="00324A17" w:rsidRDefault="00771B90" w:rsidP="00176942">
            <w:pPr>
              <w:spacing w:after="0" w:line="240" w:lineRule="auto"/>
              <w:rPr>
                <w:rFonts w:ascii="Times New Roman" w:hAnsi="Times New Roman" w:cs="Times New Roman"/>
                <w:bCs/>
                <w:sz w:val="24"/>
                <w:szCs w:val="24"/>
              </w:rPr>
            </w:pPr>
          </w:p>
        </w:tc>
        <w:tc>
          <w:tcPr>
            <w:tcW w:w="5670" w:type="dxa"/>
            <w:tcBorders>
              <w:top w:val="nil"/>
              <w:bottom w:val="single" w:sz="4" w:space="0" w:color="auto"/>
            </w:tcBorders>
            <w:shd w:val="clear" w:color="auto" w:fill="auto"/>
          </w:tcPr>
          <w:p w:rsidR="00617E41" w:rsidRPr="00324A17" w:rsidRDefault="00617E41" w:rsidP="00176942">
            <w:pPr>
              <w:pStyle w:val="Default"/>
              <w:tabs>
                <w:tab w:val="left" w:pos="41"/>
              </w:tabs>
              <w:rPr>
                <w:rFonts w:ascii="Times New Roman" w:hAnsi="Times New Roman" w:cs="Times New Roman"/>
                <w:color w:val="auto"/>
                <w:lang w:val="ru-RU" w:eastAsia="en-US"/>
              </w:rPr>
            </w:pPr>
            <w:r w:rsidRPr="00324A17">
              <w:rPr>
                <w:rFonts w:ascii="Times New Roman" w:hAnsi="Times New Roman" w:cs="Times New Roman"/>
                <w:color w:val="auto"/>
                <w:lang w:val="ru-RU"/>
              </w:rPr>
              <w:t>10.2.2.3</w:t>
            </w:r>
            <w:r w:rsidRPr="00324A17">
              <w:rPr>
                <w:rFonts w:ascii="Times New Roman" w:hAnsi="Times New Roman" w:cs="Times New Roman"/>
                <w:color w:val="auto"/>
                <w:lang w:val="kk-KZ"/>
              </w:rPr>
              <w:t xml:space="preserve"> </w:t>
            </w:r>
            <w:r w:rsidRPr="00324A17">
              <w:rPr>
                <w:rFonts w:ascii="Times New Roman" w:hAnsi="Times New Roman" w:cs="Times New Roman"/>
                <w:color w:val="auto"/>
                <w:lang w:val="ru-RU"/>
              </w:rPr>
              <w:t>демонстрировать поведение, отражающее честную игру, патриотизм, сотрудничество во время соревнований</w:t>
            </w:r>
            <w:r w:rsidR="00881AC1">
              <w:rPr>
                <w:rFonts w:ascii="Times New Roman" w:hAnsi="Times New Roman" w:cs="Times New Roman"/>
                <w:color w:val="auto"/>
                <w:lang w:val="ru-RU"/>
              </w:rPr>
              <w:t>;</w:t>
            </w:r>
            <w:r w:rsidRPr="00324A17">
              <w:rPr>
                <w:rFonts w:ascii="Times New Roman" w:hAnsi="Times New Roman" w:cs="Times New Roman"/>
                <w:color w:val="auto"/>
                <w:lang w:val="ru-RU" w:eastAsia="en-US"/>
              </w:rPr>
              <w:t xml:space="preserve"> </w:t>
            </w:r>
          </w:p>
          <w:p w:rsidR="00771B90" w:rsidRPr="00324A17" w:rsidRDefault="00617E41" w:rsidP="00176942">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10.2.1.3 </w:t>
            </w:r>
            <w:r w:rsidRPr="00324A17">
              <w:rPr>
                <w:rFonts w:ascii="Times New Roman" w:hAnsi="Times New Roman" w:cs="Times New Roman"/>
                <w:color w:val="auto"/>
                <w:lang w:val="ru-RU"/>
              </w:rPr>
              <w:t>анализировать свои и чужие умения, и недостатки, определяя потенциал для лучшего выполнения физических упражнений</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rPr>
            </w:pPr>
          </w:p>
        </w:tc>
        <w:tc>
          <w:tcPr>
            <w:tcW w:w="2126" w:type="dxa"/>
          </w:tcPr>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hAnsi="Times New Roman" w:cs="Times New Roman"/>
                <w:sz w:val="24"/>
                <w:szCs w:val="24"/>
              </w:rPr>
              <w:t>Развитие  мышления воображения в играх</w:t>
            </w:r>
          </w:p>
        </w:tc>
        <w:tc>
          <w:tcPr>
            <w:tcW w:w="5670" w:type="dxa"/>
            <w:tcBorders>
              <w:bottom w:val="nil"/>
            </w:tcBorders>
            <w:shd w:val="clear" w:color="auto" w:fill="auto"/>
          </w:tcPr>
          <w:p w:rsidR="00176942" w:rsidRPr="00324A17" w:rsidRDefault="00176942"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rPr>
              <w:t>10.1.1.2 анализировать двигательные действия избранного вида спорта, использовать их в условиях современной деятельности и организации собственного досуга</w:t>
            </w:r>
            <w:r w:rsidR="00881AC1">
              <w:rPr>
                <w:rFonts w:ascii="Times New Roman" w:hAnsi="Times New Roman" w:cs="Times New Roman"/>
                <w:i w:val="0"/>
              </w:rPr>
              <w:t>;</w:t>
            </w:r>
          </w:p>
          <w:p w:rsidR="00771B90" w:rsidRPr="00324A17" w:rsidRDefault="009C03AA" w:rsidP="009C03AA">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10.1.3.6 </w:t>
            </w:r>
            <w:r w:rsidRPr="00324A17">
              <w:rPr>
                <w:rFonts w:ascii="Times New Roman" w:hAnsi="Times New Roman" w:cs="Times New Roman"/>
                <w:color w:val="auto"/>
                <w:lang w:val="ru-RU"/>
              </w:rPr>
              <w:t>демонстрировать комбинации и их последовательность в одной из спортивных игр. Знать основные правила и уметь судить одну из спортивных игр</w:t>
            </w:r>
            <w:r w:rsidR="00881AC1">
              <w:rPr>
                <w:rFonts w:ascii="Times New Roman" w:hAnsi="Times New Roman" w:cs="Times New Roman"/>
                <w:color w:val="auto"/>
                <w:lang w:val="ru-RU"/>
              </w:rPr>
              <w:t>;</w:t>
            </w:r>
            <w:r w:rsidRPr="00324A17">
              <w:rPr>
                <w:rFonts w:ascii="Times New Roman" w:hAnsi="Times New Roman" w:cs="Times New Roman"/>
                <w:color w:val="auto"/>
                <w:lang w:val="ru-RU"/>
              </w:rPr>
              <w:t xml:space="preserve"> </w:t>
            </w:r>
            <w:r w:rsidR="00771B90" w:rsidRPr="00324A17">
              <w:rPr>
                <w:rFonts w:ascii="Times New Roman" w:hAnsi="Times New Roman" w:cs="Times New Roman"/>
                <w:i/>
                <w:color w:val="auto"/>
                <w:lang w:val="ru-RU"/>
              </w:rPr>
              <w:t xml:space="preserve"> </w:t>
            </w:r>
          </w:p>
          <w:p w:rsidR="00771B90" w:rsidRPr="00324A17" w:rsidRDefault="00617E41" w:rsidP="00176942">
            <w:pPr>
              <w:pStyle w:val="aa"/>
              <w:spacing w:before="0" w:after="0" w:line="240" w:lineRule="auto"/>
              <w:rPr>
                <w:rFonts w:ascii="Times New Roman" w:hAnsi="Times New Roman" w:cs="Times New Roman"/>
                <w:i w:val="0"/>
              </w:rPr>
            </w:pPr>
            <w:r w:rsidRPr="00324A17">
              <w:rPr>
                <w:rFonts w:ascii="Times New Roman" w:hAnsi="Times New Roman" w:cs="Times New Roman"/>
                <w:i w:val="0"/>
                <w:lang w:eastAsia="en-US"/>
              </w:rPr>
              <w:t>10.2.2.2 анализировать свое отношение и отношение товарищей во время игр</w:t>
            </w:r>
          </w:p>
        </w:tc>
      </w:tr>
      <w:tr w:rsidR="00771B90" w:rsidRPr="00324A17" w:rsidTr="00F171F6">
        <w:tc>
          <w:tcPr>
            <w:tcW w:w="9644" w:type="dxa"/>
            <w:gridSpan w:val="3"/>
            <w:shd w:val="clear" w:color="auto" w:fill="auto"/>
          </w:tcPr>
          <w:p w:rsidR="00771B90" w:rsidRPr="00324A17" w:rsidRDefault="00771B90" w:rsidP="00176942">
            <w:pPr>
              <w:pStyle w:val="aa"/>
              <w:spacing w:before="0" w:after="0" w:line="240" w:lineRule="auto"/>
              <w:jc w:val="center"/>
              <w:rPr>
                <w:rFonts w:ascii="Times New Roman" w:hAnsi="Times New Roman" w:cs="Times New Roman"/>
                <w:i w:val="0"/>
                <w:lang w:eastAsia="en-US"/>
              </w:rPr>
            </w:pPr>
            <w:r w:rsidRPr="00324A17">
              <w:rPr>
                <w:rFonts w:ascii="Times New Roman" w:hAnsi="Times New Roman" w:cs="Times New Roman"/>
                <w:i w:val="0"/>
                <w:lang w:eastAsia="en-US"/>
              </w:rPr>
              <w:t>4 четверть</w:t>
            </w:r>
          </w:p>
        </w:tc>
      </w:tr>
      <w:tr w:rsidR="00771B90" w:rsidRPr="00324A17" w:rsidTr="00F171F6">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bCs/>
                <w:kern w:val="0"/>
                <w:sz w:val="24"/>
                <w:szCs w:val="24"/>
              </w:rPr>
            </w:pPr>
            <w:r>
              <w:rPr>
                <w:rFonts w:ascii="Times New Roman" w:eastAsia="Times New Roman" w:hAnsi="Times New Roman" w:cs="Times New Roman"/>
                <w:bCs/>
                <w:kern w:val="0"/>
                <w:sz w:val="24"/>
                <w:szCs w:val="24"/>
              </w:rPr>
              <w:t xml:space="preserve">7 </w:t>
            </w:r>
            <w:r w:rsidR="00771B90" w:rsidRPr="00324A17">
              <w:rPr>
                <w:rFonts w:ascii="Times New Roman" w:eastAsia="Times New Roman" w:hAnsi="Times New Roman" w:cs="Times New Roman"/>
                <w:bCs/>
                <w:kern w:val="0"/>
                <w:sz w:val="24"/>
                <w:szCs w:val="24"/>
              </w:rPr>
              <w:t>Активный и</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bCs/>
                <w:kern w:val="0"/>
                <w:sz w:val="24"/>
                <w:szCs w:val="24"/>
              </w:rPr>
              <w:t>здоровый</w:t>
            </w:r>
          </w:p>
        </w:tc>
        <w:tc>
          <w:tcPr>
            <w:tcW w:w="2126" w:type="dxa"/>
          </w:tcPr>
          <w:p w:rsidR="00771B90" w:rsidRPr="00324A17" w:rsidRDefault="00410539" w:rsidP="00176942">
            <w:pPr>
              <w:spacing w:after="0" w:line="240" w:lineRule="auto"/>
              <w:rPr>
                <w:rFonts w:ascii="Times New Roman" w:hAnsi="Times New Roman" w:cs="Times New Roman"/>
                <w:bCs/>
                <w:sz w:val="24"/>
                <w:szCs w:val="24"/>
              </w:rPr>
            </w:pPr>
            <w:r>
              <w:rPr>
                <w:rFonts w:ascii="Times New Roman" w:hAnsi="Times New Roman" w:cs="Times New Roman"/>
                <w:bCs/>
                <w:sz w:val="24"/>
                <w:szCs w:val="24"/>
              </w:rPr>
              <w:t>ТБ</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Увеличение выносливости и здоровья</w:t>
            </w:r>
          </w:p>
        </w:tc>
        <w:tc>
          <w:tcPr>
            <w:tcW w:w="5670" w:type="dxa"/>
            <w:shd w:val="clear" w:color="auto" w:fill="auto"/>
          </w:tcPr>
          <w:p w:rsidR="00EA6FD3" w:rsidRPr="00324A17" w:rsidRDefault="00EA6FD3" w:rsidP="00176942">
            <w:pPr>
              <w:spacing w:after="0" w:line="240" w:lineRule="auto"/>
              <w:rPr>
                <w:rFonts w:ascii="Times New Roman" w:hAnsi="Times New Roman" w:cs="Times New Roman"/>
                <w:sz w:val="24"/>
                <w:szCs w:val="24"/>
                <w:lang w:eastAsia="en-US"/>
              </w:rPr>
            </w:pPr>
            <w:r w:rsidRPr="00324A17">
              <w:rPr>
                <w:rFonts w:ascii="Times New Roman" w:eastAsia="Times New Roman" w:hAnsi="Times New Roman" w:cs="Times New Roman"/>
                <w:sz w:val="24"/>
                <w:szCs w:val="24"/>
                <w:lang w:eastAsia="en-US"/>
              </w:rPr>
              <w:t xml:space="preserve">10.1.2.2 </w:t>
            </w:r>
            <w:r w:rsidRPr="00324A17">
              <w:rPr>
                <w:rFonts w:ascii="Times New Roman" w:hAnsi="Times New Roman" w:cs="Times New Roman"/>
                <w:sz w:val="24"/>
                <w:szCs w:val="24"/>
              </w:rPr>
              <w:t>анализировать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r w:rsidR="00881AC1">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617E41" w:rsidRPr="00324A17" w:rsidRDefault="00617E41" w:rsidP="00176942">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lang w:eastAsia="en-US"/>
              </w:rPr>
              <w:t>10.3.1.2 демонстрировать навыки правильного дыхания в различных исходных положениях: сидя, стоя, лежа, с различным положение ног, рук, с преобладанием выдоха над вдохом</w:t>
            </w:r>
            <w:r w:rsidR="00881AC1">
              <w:rPr>
                <w:rFonts w:ascii="Times New Roman" w:hAnsi="Times New Roman" w:cs="Times New Roman"/>
                <w:sz w:val="24"/>
                <w:szCs w:val="24"/>
                <w:lang w:val="kk-KZ"/>
              </w:rPr>
              <w:t>;</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10.3.4.1 </w:t>
            </w:r>
            <w:r w:rsidRPr="00324A17">
              <w:rPr>
                <w:rFonts w:ascii="Times New Roman" w:hAnsi="Times New Roman" w:cs="Times New Roman"/>
                <w:sz w:val="24"/>
                <w:szCs w:val="24"/>
              </w:rPr>
              <w:t xml:space="preserve">анализировать и соблюдать режим дня с учётом своей учебной и внешкольной деятельности </w:t>
            </w:r>
            <w:r w:rsidR="00176942" w:rsidRPr="00324A17">
              <w:rPr>
                <w:rFonts w:ascii="Times New Roman" w:hAnsi="Times New Roman" w:cs="Times New Roman"/>
                <w:sz w:val="24"/>
                <w:szCs w:val="24"/>
              </w:rPr>
              <w:t>10.3.4.2 демонстрировать навыки и умения по организации и проведению утренней зарядки, физкультурно-оздоровительных мероприятий в течение учебного дня воздухе</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bCs/>
                <w:sz w:val="24"/>
                <w:szCs w:val="24"/>
              </w:rPr>
            </w:pPr>
          </w:p>
        </w:tc>
        <w:tc>
          <w:tcPr>
            <w:tcW w:w="2126" w:type="dxa"/>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Упражнения на мышечную</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выносливость</w:t>
            </w:r>
          </w:p>
        </w:tc>
        <w:tc>
          <w:tcPr>
            <w:tcW w:w="5670" w:type="dxa"/>
            <w:shd w:val="clear" w:color="auto" w:fill="auto"/>
          </w:tcPr>
          <w:p w:rsidR="00771B90" w:rsidRPr="00324A17" w:rsidRDefault="00EA6FD3" w:rsidP="00176942">
            <w:pPr>
              <w:pStyle w:val="Default"/>
              <w:tabs>
                <w:tab w:val="left" w:pos="41"/>
              </w:tabs>
              <w:rPr>
                <w:rFonts w:ascii="Times New Roman" w:hAnsi="Times New Roman" w:cs="Times New Roman"/>
                <w:color w:val="auto"/>
                <w:lang w:val="ru-RU"/>
              </w:rPr>
            </w:pPr>
            <w:r w:rsidRPr="00324A17">
              <w:rPr>
                <w:rFonts w:ascii="Times New Roman" w:hAnsi="Times New Roman" w:cs="Times New Roman"/>
                <w:color w:val="auto"/>
                <w:lang w:val="ru-RU" w:eastAsia="en-US"/>
              </w:rPr>
              <w:t xml:space="preserve">10.1.2.2 </w:t>
            </w:r>
            <w:r w:rsidRPr="00324A17">
              <w:rPr>
                <w:rFonts w:ascii="Times New Roman" w:hAnsi="Times New Roman" w:cs="Times New Roman"/>
                <w:color w:val="auto"/>
                <w:lang w:val="ru-RU"/>
              </w:rPr>
              <w:t>анализировать индивидуальный двигательный режим, подбирать и планировать физические упражнения, поддерживать оптимальный уровень индивидуальной работоспособности</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bCs/>
                <w:sz w:val="24"/>
                <w:szCs w:val="24"/>
              </w:rPr>
            </w:pPr>
          </w:p>
        </w:tc>
        <w:tc>
          <w:tcPr>
            <w:tcW w:w="2126" w:type="dxa"/>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Разминка для оздоровления</w:t>
            </w:r>
          </w:p>
        </w:tc>
        <w:tc>
          <w:tcPr>
            <w:tcW w:w="5670" w:type="dxa"/>
            <w:shd w:val="clear" w:color="auto" w:fill="auto"/>
          </w:tcPr>
          <w:p w:rsidR="00771B90" w:rsidRPr="00324A17" w:rsidRDefault="009C03AA" w:rsidP="00176942">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 xml:space="preserve">10.2.1.2 демонстрировать </w:t>
            </w:r>
            <w:r w:rsidRPr="00324A17">
              <w:rPr>
                <w:rFonts w:ascii="Times New Roman" w:hAnsi="Times New Roman" w:cs="Times New Roman"/>
                <w:sz w:val="24"/>
                <w:szCs w:val="24"/>
              </w:rPr>
              <w:t xml:space="preserve"> и применять ряд точных и эффективных навыков и последовательностей, демонстрирующие понимание  о времени, пространстве и плавности выполнения движений с учетом индивидуальных особенностей физического развития</w:t>
            </w:r>
          </w:p>
        </w:tc>
      </w:tr>
      <w:tr w:rsidR="00771B90" w:rsidRPr="00324A17" w:rsidTr="00F171F6">
        <w:tc>
          <w:tcPr>
            <w:tcW w:w="1848" w:type="dxa"/>
            <w:vMerge w:val="restart"/>
            <w:shd w:val="clear" w:color="auto" w:fill="auto"/>
          </w:tcPr>
          <w:p w:rsidR="00771B90" w:rsidRPr="00324A17" w:rsidRDefault="0011294C"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Pr>
                <w:rFonts w:ascii="Times New Roman" w:eastAsia="Times New Roman" w:hAnsi="Times New Roman" w:cs="Times New Roman"/>
                <w:bCs/>
                <w:kern w:val="0"/>
                <w:sz w:val="24"/>
                <w:szCs w:val="24"/>
              </w:rPr>
              <w:t>8</w:t>
            </w:r>
            <w:r w:rsidR="00771B90" w:rsidRPr="00324A17">
              <w:rPr>
                <w:rFonts w:ascii="Times New Roman" w:eastAsia="Times New Roman" w:hAnsi="Times New Roman" w:cs="Times New Roman"/>
                <w:bCs/>
                <w:kern w:val="0"/>
                <w:sz w:val="24"/>
                <w:szCs w:val="24"/>
              </w:rPr>
              <w:t xml:space="preserve"> </w:t>
            </w:r>
            <w:r w:rsidR="00771B90" w:rsidRPr="00324A17">
              <w:rPr>
                <w:rFonts w:ascii="Times New Roman" w:eastAsia="Times New Roman" w:hAnsi="Times New Roman" w:cs="Times New Roman"/>
                <w:kern w:val="0"/>
                <w:sz w:val="24"/>
                <w:szCs w:val="24"/>
              </w:rPr>
              <w:t>Расширение физкультурно-</w:t>
            </w:r>
          </w:p>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Times New Roman" w:hAnsi="Times New Roman" w:cs="Times New Roman"/>
                <w:kern w:val="0"/>
                <w:sz w:val="24"/>
                <w:szCs w:val="24"/>
              </w:rPr>
              <w:t>оздоровительных понятий</w:t>
            </w:r>
            <w:r w:rsidRPr="00324A17">
              <w:rPr>
                <w:rFonts w:ascii="Times New Roman" w:hAnsi="Times New Roman" w:cs="Times New Roman"/>
                <w:sz w:val="24"/>
                <w:szCs w:val="24"/>
              </w:rPr>
              <w:t xml:space="preserve"> </w:t>
            </w:r>
          </w:p>
        </w:tc>
        <w:tc>
          <w:tcPr>
            <w:tcW w:w="2126" w:type="dxa"/>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Физическая деятельность на открытом воздухе</w:t>
            </w:r>
          </w:p>
        </w:tc>
        <w:tc>
          <w:tcPr>
            <w:tcW w:w="5670" w:type="dxa"/>
            <w:tcBorders>
              <w:bottom w:val="single" w:sz="4" w:space="0" w:color="auto"/>
            </w:tcBorders>
            <w:shd w:val="clear" w:color="auto" w:fill="auto"/>
          </w:tcPr>
          <w:p w:rsidR="00617E41" w:rsidRPr="00324A17" w:rsidRDefault="00617E41" w:rsidP="00176942">
            <w:pPr>
              <w:widowControl w:val="0"/>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eastAsia="en-US"/>
              </w:rPr>
              <w:t>10.3.1.2 демонстрировать навыки правильного дыхания в различных исходных положениях: сидя, стоя, лежа, с различным положение ног, рук, с преобладанием выдоха над вдохом</w:t>
            </w:r>
            <w:r w:rsidR="00881AC1">
              <w:rPr>
                <w:rFonts w:ascii="Times New Roman" w:hAnsi="Times New Roman" w:cs="Times New Roman"/>
                <w:sz w:val="24"/>
                <w:szCs w:val="24"/>
                <w:lang w:eastAsia="en-US"/>
              </w:rPr>
              <w:t>;</w:t>
            </w:r>
            <w:r w:rsidRPr="00324A17">
              <w:rPr>
                <w:rFonts w:ascii="Times New Roman" w:hAnsi="Times New Roman" w:cs="Times New Roman"/>
                <w:sz w:val="24"/>
                <w:szCs w:val="24"/>
                <w:lang w:eastAsia="en-US"/>
              </w:rPr>
              <w:t xml:space="preserve"> </w:t>
            </w:r>
          </w:p>
          <w:p w:rsidR="00617E41" w:rsidRPr="00324A17" w:rsidRDefault="009C03AA"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10.2.1.2 демонстрировать </w:t>
            </w:r>
            <w:r w:rsidRPr="00324A17">
              <w:rPr>
                <w:rFonts w:ascii="Times New Roman" w:hAnsi="Times New Roman" w:cs="Times New Roman"/>
                <w:sz w:val="24"/>
                <w:szCs w:val="24"/>
              </w:rPr>
              <w:t xml:space="preserve"> и применять ряд точных и эффективных навыков и последовательностей, демонстрирующие понимание  о времени, </w:t>
            </w:r>
            <w:r w:rsidRPr="00324A17">
              <w:rPr>
                <w:rFonts w:ascii="Times New Roman" w:hAnsi="Times New Roman" w:cs="Times New Roman"/>
                <w:sz w:val="24"/>
                <w:szCs w:val="24"/>
              </w:rPr>
              <w:lastRenderedPageBreak/>
              <w:t>пространстве и плавности выполнения движений с учетом индивидуальных особенностей физического развития</w:t>
            </w:r>
            <w:r w:rsidR="00881AC1">
              <w:rPr>
                <w:rFonts w:ascii="Times New Roman" w:hAnsi="Times New Roman" w:cs="Times New Roman"/>
                <w:sz w:val="24"/>
                <w:szCs w:val="24"/>
              </w:rPr>
              <w:t>;</w:t>
            </w:r>
            <w:r w:rsidRPr="00324A17">
              <w:rPr>
                <w:rFonts w:ascii="Times New Roman" w:hAnsi="Times New Roman" w:cs="Times New Roman"/>
                <w:sz w:val="24"/>
                <w:szCs w:val="24"/>
              </w:rPr>
              <w:t xml:space="preserve"> </w:t>
            </w:r>
          </w:p>
          <w:p w:rsidR="00771B90" w:rsidRPr="00324A17" w:rsidRDefault="00176942" w:rsidP="00176942">
            <w:pPr>
              <w:widowControl w:val="0"/>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10.3.4.2 демонстрировать навыки и умения по организации и проведению утренней зарядки, физкультурно-оздоровительных мероприятий в течение учебного дня воздухе</w:t>
            </w:r>
            <w:r w:rsidR="00881AC1">
              <w:rPr>
                <w:rFonts w:ascii="Times New Roman" w:hAnsi="Times New Roman" w:cs="Times New Roman"/>
                <w:sz w:val="24"/>
                <w:szCs w:val="24"/>
              </w:rPr>
              <w:t>;</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val="restart"/>
          </w:tcPr>
          <w:p w:rsidR="00771B90" w:rsidRPr="00324A17" w:rsidRDefault="00771B90" w:rsidP="00176942">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324A17">
              <w:rPr>
                <w:rFonts w:ascii="Times New Roman" w:eastAsia="Times New Roman" w:hAnsi="Times New Roman" w:cs="Times New Roman"/>
                <w:kern w:val="0"/>
                <w:sz w:val="24"/>
                <w:szCs w:val="24"/>
              </w:rPr>
              <w:t>Развитие компонентов фитнеса:</w:t>
            </w:r>
          </w:p>
          <w:p w:rsidR="00771B90" w:rsidRPr="00324A17" w:rsidRDefault="00771B90" w:rsidP="00176942">
            <w:pPr>
              <w:spacing w:after="0" w:line="240" w:lineRule="auto"/>
              <w:rPr>
                <w:rFonts w:ascii="Times New Roman" w:hAnsi="Times New Roman" w:cs="Times New Roman"/>
                <w:bCs/>
                <w:sz w:val="24"/>
                <w:szCs w:val="24"/>
              </w:rPr>
            </w:pPr>
            <w:r w:rsidRPr="00324A17">
              <w:rPr>
                <w:rFonts w:ascii="Times New Roman" w:eastAsia="Times New Roman" w:hAnsi="Times New Roman" w:cs="Times New Roman"/>
                <w:kern w:val="0"/>
                <w:sz w:val="24"/>
                <w:szCs w:val="24"/>
              </w:rPr>
              <w:t>скорость и выносливость</w:t>
            </w:r>
          </w:p>
        </w:tc>
        <w:tc>
          <w:tcPr>
            <w:tcW w:w="5670" w:type="dxa"/>
            <w:tcBorders>
              <w:bottom w:val="nil"/>
            </w:tcBorders>
            <w:shd w:val="clear" w:color="auto" w:fill="auto"/>
          </w:tcPr>
          <w:p w:rsidR="00771B90" w:rsidRPr="00324A17" w:rsidRDefault="00617E41"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 xml:space="preserve">10.2.1.3 </w:t>
            </w:r>
            <w:r w:rsidRPr="00324A17">
              <w:rPr>
                <w:rFonts w:ascii="Times New Roman" w:hAnsi="Times New Roman" w:cs="Times New Roman"/>
                <w:sz w:val="24"/>
                <w:szCs w:val="24"/>
              </w:rPr>
              <w:t>анализировать свои и чужие умения, и недостатки, определяя потенциал для лучшего выполнения физических упражнений</w:t>
            </w:r>
            <w:r w:rsidR="00881AC1">
              <w:rPr>
                <w:rFonts w:ascii="Times New Roman" w:hAnsi="Times New Roman" w:cs="Times New Roman"/>
                <w:sz w:val="24"/>
                <w:szCs w:val="24"/>
              </w:rPr>
              <w:t>;</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tcPr>
          <w:p w:rsidR="00771B90" w:rsidRPr="00324A17" w:rsidRDefault="00771B90" w:rsidP="00176942">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771B90" w:rsidRPr="00324A17" w:rsidRDefault="00EA6FD3"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10.3.1.1 анализировать и демонстрировать знание и понимание оздоровительной пользы физических упражнений, способствующих укреплению здоровья</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val="restart"/>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Укрепление здоровья;</w:t>
            </w:r>
            <w:r w:rsidRPr="00324A17">
              <w:rPr>
                <w:rFonts w:ascii="Times New Roman" w:hAnsi="Times New Roman" w:cs="Times New Roman"/>
                <w:sz w:val="24"/>
                <w:szCs w:val="24"/>
              </w:rPr>
              <w:t xml:space="preserve"> быстрота, сила и ловкость</w:t>
            </w:r>
          </w:p>
        </w:tc>
        <w:tc>
          <w:tcPr>
            <w:tcW w:w="5670" w:type="dxa"/>
            <w:tcBorders>
              <w:bottom w:val="nil"/>
            </w:tcBorders>
            <w:shd w:val="clear" w:color="auto" w:fill="auto"/>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eastAsia="Arial" w:hAnsi="Times New Roman" w:cs="Times New Roman"/>
                <w:sz w:val="24"/>
                <w:szCs w:val="24"/>
                <w:lang w:eastAsia="en-US"/>
              </w:rPr>
              <w:t xml:space="preserve">10.1.3.3 </w:t>
            </w:r>
            <w:r w:rsidRPr="00324A17">
              <w:rPr>
                <w:rFonts w:ascii="Times New Roman" w:hAnsi="Times New Roman" w:cs="Times New Roman"/>
                <w:sz w:val="24"/>
                <w:szCs w:val="24"/>
              </w:rPr>
              <w:t>демонстрировать выпо</w:t>
            </w:r>
            <w:r w:rsidR="00881AC1">
              <w:rPr>
                <w:rFonts w:ascii="Times New Roman" w:hAnsi="Times New Roman" w:cs="Times New Roman"/>
                <w:sz w:val="24"/>
                <w:szCs w:val="24"/>
              </w:rPr>
              <w:t>лнение прыжков в длину и высоту;</w:t>
            </w:r>
          </w:p>
          <w:p w:rsidR="00771B90" w:rsidRPr="00324A17" w:rsidRDefault="00EA6FD3"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10.3.1.4</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анализировать и применить соответствующие реакции, чтобы помочь справиться с трудностями и риском при выполнении ряда физических упражнений, способствующих укреплению здоровья</w:t>
            </w:r>
            <w:r w:rsidR="00881AC1">
              <w:rPr>
                <w:rFonts w:ascii="Times New Roman" w:hAnsi="Times New Roman" w:cs="Times New Roman"/>
                <w:sz w:val="24"/>
                <w:szCs w:val="24"/>
              </w:rPr>
              <w:t>;</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tcPr>
          <w:p w:rsidR="00771B90" w:rsidRPr="00324A17" w:rsidRDefault="00771B90" w:rsidP="00176942">
            <w:pPr>
              <w:spacing w:after="0" w:line="240" w:lineRule="auto"/>
              <w:rPr>
                <w:rFonts w:ascii="Times New Roman" w:hAnsi="Times New Roman" w:cs="Times New Roman"/>
                <w:sz w:val="24"/>
                <w:szCs w:val="24"/>
              </w:rPr>
            </w:pPr>
          </w:p>
        </w:tc>
        <w:tc>
          <w:tcPr>
            <w:tcW w:w="5670" w:type="dxa"/>
            <w:tcBorders>
              <w:top w:val="nil"/>
              <w:bottom w:val="single" w:sz="4" w:space="0" w:color="auto"/>
            </w:tcBorders>
            <w:shd w:val="clear" w:color="auto" w:fill="auto"/>
          </w:tcPr>
          <w:p w:rsidR="00EA6FD3" w:rsidRPr="00324A17" w:rsidRDefault="00EA6FD3" w:rsidP="00176942">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rPr>
              <w:t>10.3.4.2 демонстрировать навыки и умения по организации и проведению утренней зарядки, физкультурно-оздоровительных мероприятий в течение учебного дня воздухе</w:t>
            </w:r>
            <w:r w:rsidR="00881AC1">
              <w:rPr>
                <w:rFonts w:ascii="Times New Roman" w:hAnsi="Times New Roman" w:cs="Times New Roman"/>
                <w:sz w:val="24"/>
                <w:szCs w:val="24"/>
              </w:rPr>
              <w:t>;</w:t>
            </w:r>
            <w:r w:rsidRPr="00324A17">
              <w:rPr>
                <w:rFonts w:ascii="Times New Roman" w:hAnsi="Times New Roman" w:cs="Times New Roman"/>
                <w:sz w:val="24"/>
                <w:szCs w:val="24"/>
                <w:lang w:eastAsia="en-US"/>
              </w:rPr>
              <w:t xml:space="preserve"> </w:t>
            </w:r>
          </w:p>
          <w:p w:rsidR="00771B90" w:rsidRPr="00324A17" w:rsidRDefault="00617E41"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eastAsia="en-US"/>
              </w:rPr>
              <w:t>10.2.2.2 анализировать свое отношение и отношение товарищей во время игр</w:t>
            </w:r>
          </w:p>
        </w:tc>
      </w:tr>
      <w:tr w:rsidR="00771B90" w:rsidRPr="00324A17"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val="restart"/>
          </w:tcPr>
          <w:p w:rsidR="00771B90" w:rsidRPr="00324A17"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bCs/>
                <w:sz w:val="24"/>
                <w:szCs w:val="24"/>
              </w:rPr>
              <w:t>Игры и эстафеты на свежем воздухе</w:t>
            </w:r>
          </w:p>
        </w:tc>
        <w:tc>
          <w:tcPr>
            <w:tcW w:w="5670" w:type="dxa"/>
            <w:tcBorders>
              <w:bottom w:val="nil"/>
            </w:tcBorders>
            <w:shd w:val="clear" w:color="auto" w:fill="auto"/>
          </w:tcPr>
          <w:p w:rsidR="00771B90" w:rsidRPr="00324A17" w:rsidRDefault="00617E41" w:rsidP="00176942">
            <w:pPr>
              <w:spacing w:after="0" w:line="240" w:lineRule="auto"/>
              <w:rPr>
                <w:rFonts w:ascii="Times New Roman" w:hAnsi="Times New Roman" w:cs="Times New Roman"/>
                <w:sz w:val="24"/>
                <w:szCs w:val="24"/>
                <w:lang w:eastAsia="en-US"/>
              </w:rPr>
            </w:pPr>
            <w:r w:rsidRPr="00324A17">
              <w:rPr>
                <w:rFonts w:ascii="Times New Roman" w:hAnsi="Times New Roman" w:cs="Times New Roman"/>
                <w:sz w:val="24"/>
                <w:szCs w:val="24"/>
                <w:lang w:val="kk-KZ" w:eastAsia="en-US"/>
              </w:rPr>
              <w:t xml:space="preserve">10.2.2.1 </w:t>
            </w:r>
            <w:r w:rsidRPr="00324A17">
              <w:rPr>
                <w:rFonts w:ascii="Times New Roman" w:hAnsi="Times New Roman" w:cs="Times New Roman"/>
                <w:sz w:val="24"/>
                <w:szCs w:val="24"/>
              </w:rPr>
              <w:t>анализировать правила соревновательной деятельности и правила судейства</w:t>
            </w:r>
            <w:r w:rsidR="00881AC1">
              <w:rPr>
                <w:rFonts w:ascii="Times New Roman" w:hAnsi="Times New Roman" w:cs="Times New Roman"/>
                <w:sz w:val="24"/>
                <w:szCs w:val="24"/>
              </w:rPr>
              <w:t>;</w:t>
            </w:r>
            <w:r w:rsidR="00771B90" w:rsidRPr="00324A17">
              <w:rPr>
                <w:rFonts w:ascii="Times New Roman" w:hAnsi="Times New Roman" w:cs="Times New Roman"/>
                <w:sz w:val="24"/>
                <w:szCs w:val="24"/>
                <w:lang w:eastAsia="en-US"/>
              </w:rPr>
              <w:t xml:space="preserve"> </w:t>
            </w:r>
          </w:p>
          <w:p w:rsidR="00771B90" w:rsidRPr="00324A17" w:rsidRDefault="00EA6FD3"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rPr>
              <w:t>10.2.2.3</w:t>
            </w:r>
            <w:r w:rsidRPr="00324A17">
              <w:rPr>
                <w:rFonts w:ascii="Times New Roman" w:hAnsi="Times New Roman" w:cs="Times New Roman"/>
                <w:sz w:val="24"/>
                <w:szCs w:val="24"/>
                <w:lang w:val="kk-KZ"/>
              </w:rPr>
              <w:t xml:space="preserve"> </w:t>
            </w:r>
            <w:r w:rsidRPr="00324A17">
              <w:rPr>
                <w:rFonts w:ascii="Times New Roman" w:hAnsi="Times New Roman" w:cs="Times New Roman"/>
                <w:sz w:val="24"/>
                <w:szCs w:val="24"/>
              </w:rPr>
              <w:t>демонстрировать поведение, отражающее честную игру, патриотизм, сотрудничество во время соревнований</w:t>
            </w:r>
            <w:r w:rsidR="00881AC1">
              <w:rPr>
                <w:rFonts w:ascii="Times New Roman" w:hAnsi="Times New Roman" w:cs="Times New Roman"/>
                <w:sz w:val="24"/>
                <w:szCs w:val="24"/>
              </w:rPr>
              <w:t>;</w:t>
            </w:r>
          </w:p>
        </w:tc>
      </w:tr>
      <w:tr w:rsidR="00771B90" w:rsidRPr="00436692" w:rsidTr="00F171F6">
        <w:tc>
          <w:tcPr>
            <w:tcW w:w="1848" w:type="dxa"/>
            <w:vMerge/>
            <w:shd w:val="clear" w:color="auto" w:fill="auto"/>
          </w:tcPr>
          <w:p w:rsidR="00771B90" w:rsidRPr="00324A17" w:rsidRDefault="00771B90" w:rsidP="00176942">
            <w:pPr>
              <w:spacing w:after="0" w:line="240" w:lineRule="auto"/>
              <w:rPr>
                <w:rFonts w:ascii="Times New Roman" w:hAnsi="Times New Roman" w:cs="Times New Roman"/>
                <w:sz w:val="24"/>
                <w:szCs w:val="24"/>
                <w:lang w:val="kk-KZ"/>
              </w:rPr>
            </w:pPr>
          </w:p>
        </w:tc>
        <w:tc>
          <w:tcPr>
            <w:tcW w:w="2126" w:type="dxa"/>
            <w:vMerge/>
          </w:tcPr>
          <w:p w:rsidR="00771B90" w:rsidRPr="00324A17" w:rsidRDefault="00771B90" w:rsidP="00176942">
            <w:pPr>
              <w:spacing w:after="0" w:line="240" w:lineRule="auto"/>
              <w:rPr>
                <w:rFonts w:ascii="Times New Roman" w:hAnsi="Times New Roman" w:cs="Times New Roman"/>
                <w:sz w:val="24"/>
                <w:szCs w:val="24"/>
              </w:rPr>
            </w:pPr>
          </w:p>
        </w:tc>
        <w:tc>
          <w:tcPr>
            <w:tcW w:w="5670" w:type="dxa"/>
            <w:tcBorders>
              <w:top w:val="nil"/>
            </w:tcBorders>
            <w:shd w:val="clear" w:color="auto" w:fill="auto"/>
          </w:tcPr>
          <w:p w:rsidR="0018438E" w:rsidRPr="00324A17" w:rsidRDefault="0018438E" w:rsidP="00176942">
            <w:pPr>
              <w:spacing w:after="0" w:line="240" w:lineRule="auto"/>
              <w:rPr>
                <w:rFonts w:ascii="Times New Roman" w:hAnsi="Times New Roman" w:cs="Times New Roman"/>
                <w:sz w:val="24"/>
                <w:szCs w:val="24"/>
                <w:lang w:val="kk-KZ"/>
              </w:rPr>
            </w:pPr>
            <w:r w:rsidRPr="00324A17">
              <w:rPr>
                <w:rFonts w:ascii="Times New Roman" w:hAnsi="Times New Roman" w:cs="Times New Roman"/>
                <w:sz w:val="24"/>
                <w:szCs w:val="24"/>
              </w:rPr>
              <w:t xml:space="preserve">10.3.2.1 анализировать  свои умения при </w:t>
            </w:r>
            <w:r w:rsidRPr="00324A17">
              <w:rPr>
                <w:rFonts w:ascii="Times New Roman" w:eastAsia="Times New Roman" w:hAnsi="Times New Roman" w:cs="Times New Roman"/>
                <w:sz w:val="24"/>
                <w:szCs w:val="24"/>
              </w:rPr>
              <w:t>организации своей деятельности социально-приемлемыми способами на основе освоения физической культуры и правил поведения в обществе</w:t>
            </w:r>
            <w:r w:rsidR="00881AC1">
              <w:rPr>
                <w:rFonts w:ascii="Times New Roman" w:eastAsia="Times New Roman" w:hAnsi="Times New Roman" w:cs="Times New Roman"/>
                <w:sz w:val="24"/>
                <w:szCs w:val="24"/>
              </w:rPr>
              <w:t>;</w:t>
            </w:r>
            <w:r w:rsidRPr="00324A17">
              <w:rPr>
                <w:rFonts w:ascii="Times New Roman" w:hAnsi="Times New Roman" w:cs="Times New Roman"/>
                <w:sz w:val="24"/>
                <w:szCs w:val="24"/>
                <w:lang w:val="kk-KZ"/>
              </w:rPr>
              <w:t xml:space="preserve"> </w:t>
            </w:r>
          </w:p>
          <w:p w:rsidR="00771B90" w:rsidRPr="00436692" w:rsidRDefault="00771B90" w:rsidP="00176942">
            <w:pPr>
              <w:spacing w:after="0" w:line="240" w:lineRule="auto"/>
              <w:rPr>
                <w:rFonts w:ascii="Times New Roman" w:hAnsi="Times New Roman" w:cs="Times New Roman"/>
                <w:sz w:val="24"/>
                <w:szCs w:val="24"/>
              </w:rPr>
            </w:pPr>
            <w:r w:rsidRPr="00324A17">
              <w:rPr>
                <w:rFonts w:ascii="Times New Roman" w:hAnsi="Times New Roman" w:cs="Times New Roman"/>
                <w:sz w:val="24"/>
                <w:szCs w:val="24"/>
                <w:lang w:val="kk-KZ"/>
              </w:rPr>
              <w:t xml:space="preserve">10.3.4.1 </w:t>
            </w:r>
            <w:r w:rsidRPr="00324A17">
              <w:rPr>
                <w:rFonts w:ascii="Times New Roman" w:hAnsi="Times New Roman" w:cs="Times New Roman"/>
                <w:sz w:val="24"/>
                <w:szCs w:val="24"/>
              </w:rPr>
              <w:t>анализировать и соблюдать режим дня с учётом своей учебной и внешкольной деятельности</w:t>
            </w:r>
          </w:p>
        </w:tc>
      </w:tr>
    </w:tbl>
    <w:p w:rsidR="00771B90" w:rsidRPr="005D500A" w:rsidRDefault="00771B90" w:rsidP="002F43D5">
      <w:pPr>
        <w:widowControl w:val="0"/>
        <w:spacing w:after="0" w:line="240" w:lineRule="auto"/>
        <w:ind w:firstLine="709"/>
        <w:jc w:val="both"/>
        <w:rPr>
          <w:rFonts w:ascii="Times New Roman" w:eastAsia="Times New Roman" w:hAnsi="Times New Roman" w:cs="Times New Roman"/>
          <w:sz w:val="24"/>
          <w:szCs w:val="24"/>
        </w:rPr>
      </w:pPr>
    </w:p>
    <w:sectPr w:rsidR="00771B90" w:rsidRPr="005D500A" w:rsidSect="00324A17">
      <w:headerReference w:type="default" r:id="rId9"/>
      <w:headerReference w:type="first" r:id="rId10"/>
      <w:pgSz w:w="11906" w:h="16838" w:code="9"/>
      <w:pgMar w:top="1418" w:right="851" w:bottom="1418" w:left="1418" w:header="567" w:footer="567"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E4F" w:rsidRDefault="00B11E4F">
      <w:pPr>
        <w:spacing w:after="0" w:line="240" w:lineRule="auto"/>
      </w:pPr>
      <w:r>
        <w:separator/>
      </w:r>
    </w:p>
  </w:endnote>
  <w:endnote w:type="continuationSeparator" w:id="0">
    <w:p w:rsidR="00B11E4F" w:rsidRDefault="00B11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panose1 w:val="00000000000000000000"/>
    <w:charset w:val="CC"/>
    <w:family w:val="swiss"/>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E4F" w:rsidRDefault="00B11E4F">
      <w:pPr>
        <w:spacing w:after="0" w:line="240" w:lineRule="auto"/>
      </w:pPr>
      <w:r>
        <w:separator/>
      </w:r>
    </w:p>
  </w:footnote>
  <w:footnote w:type="continuationSeparator" w:id="0">
    <w:p w:rsidR="00B11E4F" w:rsidRDefault="00B11E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50" w:rsidRPr="00324A17" w:rsidRDefault="003E0B50">
    <w:pPr>
      <w:pStyle w:val="ad"/>
      <w:jc w:val="center"/>
      <w:rPr>
        <w:rFonts w:ascii="Times New Roman" w:hAnsi="Times New Roman"/>
        <w:sz w:val="28"/>
        <w:szCs w:val="28"/>
      </w:rPr>
    </w:pPr>
    <w:r w:rsidRPr="00324A17">
      <w:rPr>
        <w:rFonts w:ascii="Times New Roman" w:hAnsi="Times New Roman"/>
        <w:sz w:val="28"/>
        <w:szCs w:val="28"/>
      </w:rPr>
      <w:fldChar w:fldCharType="begin"/>
    </w:r>
    <w:r w:rsidRPr="00324A17">
      <w:rPr>
        <w:rFonts w:ascii="Times New Roman" w:hAnsi="Times New Roman"/>
        <w:sz w:val="28"/>
        <w:szCs w:val="28"/>
      </w:rPr>
      <w:instrText xml:space="preserve"> PAGE   \* MERGEFORMAT </w:instrText>
    </w:r>
    <w:r w:rsidRPr="00324A17">
      <w:rPr>
        <w:rFonts w:ascii="Times New Roman" w:hAnsi="Times New Roman"/>
        <w:sz w:val="28"/>
        <w:szCs w:val="28"/>
      </w:rPr>
      <w:fldChar w:fldCharType="separate"/>
    </w:r>
    <w:r w:rsidR="00055367">
      <w:rPr>
        <w:rFonts w:ascii="Times New Roman" w:hAnsi="Times New Roman"/>
        <w:noProof/>
        <w:sz w:val="28"/>
        <w:szCs w:val="28"/>
      </w:rPr>
      <w:t>1</w:t>
    </w:r>
    <w:r w:rsidRPr="00324A17">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B50" w:rsidRDefault="003E0B50">
    <w:pPr>
      <w:pStyle w:val="ad"/>
      <w:jc w:val="center"/>
    </w:pPr>
    <w:r>
      <w:fldChar w:fldCharType="begin"/>
    </w:r>
    <w:r>
      <w:instrText>PAGE   \* MERGEFORMAT</w:instrText>
    </w:r>
    <w:r>
      <w:fldChar w:fldCharType="separate"/>
    </w:r>
    <w:r w:rsidRPr="00324A17">
      <w:rPr>
        <w:noProof/>
        <w:lang w:val="ru-RU"/>
      </w:rPr>
      <w:t>1</w:t>
    </w:r>
    <w:r>
      <w:fldChar w:fldCharType="end"/>
    </w:r>
  </w:p>
  <w:p w:rsidR="003E0B50" w:rsidRDefault="003E0B5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0000003"/>
    <w:multiLevelType w:val="multilevel"/>
    <w:tmpl w:val="00000003"/>
    <w:name w:val="WWNum5"/>
    <w:lvl w:ilvl="0">
      <w:start w:val="1"/>
      <w:numFmt w:val="decimal"/>
      <w:suff w:val="space"/>
      <w:lvlText w:val="%1)"/>
      <w:lvlJc w:val="left"/>
      <w:pPr>
        <w:tabs>
          <w:tab w:val="num" w:pos="0"/>
        </w:tabs>
        <w:ind w:left="0" w:firstLine="567"/>
      </w:pPr>
      <w:rPr>
        <w:rFonts w:ascii="Times New Roman" w:hAnsi="Times New Roman"/>
        <w:sz w:val="28"/>
        <w:szCs w:val="28"/>
      </w:rPr>
    </w:lvl>
    <w:lvl w:ilvl="1">
      <w:start w:val="1"/>
      <w:numFmt w:val="decimal"/>
      <w:suff w:val="space"/>
      <w:lvlText w:val="%2)"/>
      <w:lvlJc w:val="left"/>
      <w:pPr>
        <w:tabs>
          <w:tab w:val="num" w:pos="0"/>
        </w:tabs>
        <w:ind w:left="0" w:firstLine="709"/>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nsid w:val="00000004"/>
    <w:multiLevelType w:val="multilevel"/>
    <w:tmpl w:val="27D6A880"/>
    <w:name w:val="WWNum10"/>
    <w:lvl w:ilvl="0">
      <w:start w:val="12"/>
      <w:numFmt w:val="decimal"/>
      <w:suff w:val="space"/>
      <w:lvlText w:val="%1."/>
      <w:lvlJc w:val="left"/>
      <w:pPr>
        <w:tabs>
          <w:tab w:val="num" w:pos="0"/>
        </w:tabs>
        <w:ind w:left="0" w:firstLine="709"/>
      </w:pPr>
      <w:rPr>
        <w:rFonts w:ascii="Times New Roman" w:hAnsi="Times New Roman"/>
        <w:sz w:val="28"/>
        <w:szCs w:val="16"/>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nsid w:val="00000005"/>
    <w:multiLevelType w:val="multilevel"/>
    <w:tmpl w:val="00000005"/>
    <w:name w:val="WWNum14"/>
    <w:lvl w:ilvl="0">
      <w:start w:val="3"/>
      <w:numFmt w:val="decimal"/>
      <w:lvlText w:val="%1."/>
      <w:lvlJc w:val="left"/>
      <w:pPr>
        <w:tabs>
          <w:tab w:val="num" w:pos="0"/>
        </w:tabs>
        <w:ind w:left="720" w:hanging="360"/>
      </w:pPr>
      <w:rPr>
        <w:rFonts w:ascii="Times New Roman" w:eastAsia="Times New Roman" w:hAnsi="Times New Roman"/>
        <w:b/>
        <w:sz w:val="28"/>
      </w:rPr>
    </w:lvl>
    <w:lvl w:ilvl="1">
      <w:start w:val="1"/>
      <w:numFmt w:val="decimal"/>
      <w:lvlText w:val="%1.%2."/>
      <w:lvlJc w:val="left"/>
      <w:pPr>
        <w:tabs>
          <w:tab w:val="num" w:pos="0"/>
        </w:tabs>
        <w:ind w:left="1200" w:hanging="840"/>
      </w:pPr>
    </w:lvl>
    <w:lvl w:ilvl="2">
      <w:start w:val="3"/>
      <w:numFmt w:val="decimal"/>
      <w:lvlText w:val="%1.%2.%3."/>
      <w:lvlJc w:val="left"/>
      <w:pPr>
        <w:tabs>
          <w:tab w:val="num" w:pos="0"/>
        </w:tabs>
        <w:ind w:left="1200" w:hanging="840"/>
      </w:pPr>
    </w:lvl>
    <w:lvl w:ilvl="3">
      <w:start w:val="41"/>
      <w:numFmt w:val="decimal"/>
      <w:lvlText w:val="%1.%2.%3.%4."/>
      <w:lvlJc w:val="left"/>
      <w:pPr>
        <w:tabs>
          <w:tab w:val="num" w:pos="0"/>
        </w:tabs>
        <w:ind w:left="1200" w:hanging="84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nsid w:val="00000006"/>
    <w:multiLevelType w:val="multilevel"/>
    <w:tmpl w:val="00000006"/>
    <w:name w:val="WWNum16"/>
    <w:lvl w:ilvl="0">
      <w:start w:val="1"/>
      <w:numFmt w:val="decimal"/>
      <w:suff w:val="space"/>
      <w:lvlText w:val="%1)"/>
      <w:lvlJc w:val="left"/>
      <w:pPr>
        <w:tabs>
          <w:tab w:val="num" w:pos="0"/>
        </w:tabs>
        <w:ind w:left="1080" w:hanging="383"/>
      </w:p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decimal"/>
      <w:lvlText w:val="%5)"/>
      <w:lvlJc w:val="left"/>
      <w:pPr>
        <w:tabs>
          <w:tab w:val="num" w:pos="0"/>
        </w:tabs>
        <w:ind w:left="3960" w:hanging="360"/>
      </w:pPr>
    </w:lvl>
    <w:lvl w:ilvl="5">
      <w:start w:val="1"/>
      <w:numFmt w:val="decimal"/>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decimal"/>
      <w:lvlText w:val="%8)"/>
      <w:lvlJc w:val="left"/>
      <w:pPr>
        <w:tabs>
          <w:tab w:val="num" w:pos="0"/>
        </w:tabs>
        <w:ind w:left="6120" w:hanging="360"/>
      </w:pPr>
    </w:lvl>
    <w:lvl w:ilvl="8">
      <w:start w:val="1"/>
      <w:numFmt w:val="decimal"/>
      <w:lvlText w:val="%9)"/>
      <w:lvlJc w:val="right"/>
      <w:pPr>
        <w:tabs>
          <w:tab w:val="num" w:pos="0"/>
        </w:tabs>
        <w:ind w:left="6840" w:hanging="180"/>
      </w:pPr>
    </w:lvl>
  </w:abstractNum>
  <w:abstractNum w:abstractNumId="6">
    <w:nsid w:val="038828A9"/>
    <w:multiLevelType w:val="hybridMultilevel"/>
    <w:tmpl w:val="506819FE"/>
    <w:lvl w:ilvl="0" w:tplc="9B801412">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0F4287"/>
    <w:multiLevelType w:val="hybridMultilevel"/>
    <w:tmpl w:val="0082E9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CDB2A59"/>
    <w:multiLevelType w:val="multilevel"/>
    <w:tmpl w:val="C81203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4F5A01DD"/>
    <w:multiLevelType w:val="multilevel"/>
    <w:tmpl w:val="6130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4EF22D2"/>
    <w:multiLevelType w:val="multilevel"/>
    <w:tmpl w:val="6E54E71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5CC1DBE"/>
    <w:multiLevelType w:val="hybridMultilevel"/>
    <w:tmpl w:val="3326AD24"/>
    <w:lvl w:ilvl="0" w:tplc="B2CA9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D45DCC"/>
    <w:multiLevelType w:val="hybridMultilevel"/>
    <w:tmpl w:val="0E5ADA3C"/>
    <w:lvl w:ilvl="0" w:tplc="AC76DC02">
      <w:start w:val="1"/>
      <w:numFmt w:val="decimal"/>
      <w:lvlText w:val="%1."/>
      <w:lvlJc w:val="left"/>
      <w:pPr>
        <w:ind w:left="1070"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hint="default"/>
        <w:b w:val="0"/>
        <w:i w:val="0"/>
        <w:caps w:val="0"/>
        <w:strike w:val="0"/>
        <w:dstrike w:val="0"/>
        <w:vanish w:val="0"/>
        <w:color w:val="000000"/>
        <w:sz w:val="22"/>
        <w:vertAlign w:val="baseline"/>
      </w:rPr>
    </w:lvl>
    <w:lvl w:ilvl="3">
      <w:start w:val="1"/>
      <w:numFmt w:val="decimal"/>
      <w:pStyle w:val="CIELegalHeading4"/>
      <w:lvlText w:val="%1.%2.%3.%4"/>
      <w:lvlJc w:val="left"/>
      <w:pPr>
        <w:tabs>
          <w:tab w:val="num" w:pos="2552"/>
        </w:tabs>
        <w:ind w:left="2552" w:hanging="964"/>
      </w:pPr>
      <w:rPr>
        <w:rFonts w:ascii="Arial" w:hAnsi="Arial"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7"/>
  </w:num>
  <w:num w:numId="9">
    <w:abstractNumId w:val="11"/>
  </w:num>
  <w:num w:numId="10">
    <w:abstractNumId w:val="13"/>
  </w:num>
  <w:num w:numId="11">
    <w:abstractNumId w:val="6"/>
  </w:num>
  <w:num w:numId="12">
    <w:abstractNumId w:val="1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05"/>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F84"/>
    <w:rsid w:val="000008A7"/>
    <w:rsid w:val="00001D91"/>
    <w:rsid w:val="000025F5"/>
    <w:rsid w:val="000028BE"/>
    <w:rsid w:val="0000408D"/>
    <w:rsid w:val="00006297"/>
    <w:rsid w:val="000067A0"/>
    <w:rsid w:val="00007628"/>
    <w:rsid w:val="000135CF"/>
    <w:rsid w:val="0001472F"/>
    <w:rsid w:val="00014B5A"/>
    <w:rsid w:val="00015A25"/>
    <w:rsid w:val="00017DD7"/>
    <w:rsid w:val="00022674"/>
    <w:rsid w:val="00023F14"/>
    <w:rsid w:val="000265A6"/>
    <w:rsid w:val="00027C62"/>
    <w:rsid w:val="00030B26"/>
    <w:rsid w:val="00030C9B"/>
    <w:rsid w:val="000338C1"/>
    <w:rsid w:val="000370D7"/>
    <w:rsid w:val="00040F78"/>
    <w:rsid w:val="00041F83"/>
    <w:rsid w:val="00041F99"/>
    <w:rsid w:val="00042700"/>
    <w:rsid w:val="00047EF1"/>
    <w:rsid w:val="00051796"/>
    <w:rsid w:val="000517EF"/>
    <w:rsid w:val="00052326"/>
    <w:rsid w:val="0005245E"/>
    <w:rsid w:val="00053AAB"/>
    <w:rsid w:val="000540D0"/>
    <w:rsid w:val="00054800"/>
    <w:rsid w:val="00055367"/>
    <w:rsid w:val="00056E93"/>
    <w:rsid w:val="00063CD8"/>
    <w:rsid w:val="000656F5"/>
    <w:rsid w:val="00067631"/>
    <w:rsid w:val="00071CC8"/>
    <w:rsid w:val="00076820"/>
    <w:rsid w:val="0007725B"/>
    <w:rsid w:val="00082129"/>
    <w:rsid w:val="0008613C"/>
    <w:rsid w:val="000866E8"/>
    <w:rsid w:val="000925B5"/>
    <w:rsid w:val="0009465D"/>
    <w:rsid w:val="000A0075"/>
    <w:rsid w:val="000A1173"/>
    <w:rsid w:val="000A16B5"/>
    <w:rsid w:val="000A1A90"/>
    <w:rsid w:val="000A296B"/>
    <w:rsid w:val="000A2BD6"/>
    <w:rsid w:val="000A379E"/>
    <w:rsid w:val="000A3CAD"/>
    <w:rsid w:val="000A5534"/>
    <w:rsid w:val="000A5BC3"/>
    <w:rsid w:val="000A5EC7"/>
    <w:rsid w:val="000B0D84"/>
    <w:rsid w:val="000B2797"/>
    <w:rsid w:val="000B5A1A"/>
    <w:rsid w:val="000B5E27"/>
    <w:rsid w:val="000C1A4A"/>
    <w:rsid w:val="000C5F56"/>
    <w:rsid w:val="000C6034"/>
    <w:rsid w:val="000D0E51"/>
    <w:rsid w:val="000D25D7"/>
    <w:rsid w:val="000E1EA4"/>
    <w:rsid w:val="000E5396"/>
    <w:rsid w:val="000F25F8"/>
    <w:rsid w:val="000F34BE"/>
    <w:rsid w:val="000F48CF"/>
    <w:rsid w:val="000F4EA8"/>
    <w:rsid w:val="000F4FED"/>
    <w:rsid w:val="000F5D8E"/>
    <w:rsid w:val="000F66AA"/>
    <w:rsid w:val="000F69E8"/>
    <w:rsid w:val="000F78DD"/>
    <w:rsid w:val="00100277"/>
    <w:rsid w:val="00100A8D"/>
    <w:rsid w:val="00101B16"/>
    <w:rsid w:val="00101DD3"/>
    <w:rsid w:val="001120D9"/>
    <w:rsid w:val="0011294C"/>
    <w:rsid w:val="00114113"/>
    <w:rsid w:val="00115E8A"/>
    <w:rsid w:val="00120C44"/>
    <w:rsid w:val="001213DA"/>
    <w:rsid w:val="00121D9C"/>
    <w:rsid w:val="00122ECF"/>
    <w:rsid w:val="0013192A"/>
    <w:rsid w:val="001328C9"/>
    <w:rsid w:val="00137887"/>
    <w:rsid w:val="0014024A"/>
    <w:rsid w:val="0014041C"/>
    <w:rsid w:val="001448DE"/>
    <w:rsid w:val="00145F5F"/>
    <w:rsid w:val="001466BC"/>
    <w:rsid w:val="00150DA8"/>
    <w:rsid w:val="001568B0"/>
    <w:rsid w:val="0016270E"/>
    <w:rsid w:val="00163774"/>
    <w:rsid w:val="00164687"/>
    <w:rsid w:val="00164BB1"/>
    <w:rsid w:val="00164D1E"/>
    <w:rsid w:val="001716EA"/>
    <w:rsid w:val="00172898"/>
    <w:rsid w:val="00172A1F"/>
    <w:rsid w:val="00173A99"/>
    <w:rsid w:val="001743CC"/>
    <w:rsid w:val="00175F7A"/>
    <w:rsid w:val="001762FD"/>
    <w:rsid w:val="00176942"/>
    <w:rsid w:val="00176CD9"/>
    <w:rsid w:val="00180B34"/>
    <w:rsid w:val="001836F0"/>
    <w:rsid w:val="0018438E"/>
    <w:rsid w:val="00184CDD"/>
    <w:rsid w:val="00187552"/>
    <w:rsid w:val="00190EE7"/>
    <w:rsid w:val="00196A00"/>
    <w:rsid w:val="001A1533"/>
    <w:rsid w:val="001A42E6"/>
    <w:rsid w:val="001B1066"/>
    <w:rsid w:val="001B1098"/>
    <w:rsid w:val="001B43EF"/>
    <w:rsid w:val="001B55A5"/>
    <w:rsid w:val="001C0FF9"/>
    <w:rsid w:val="001C4C3A"/>
    <w:rsid w:val="001C7396"/>
    <w:rsid w:val="001D0AF5"/>
    <w:rsid w:val="001D3950"/>
    <w:rsid w:val="001D4E59"/>
    <w:rsid w:val="001D6585"/>
    <w:rsid w:val="001E2B2C"/>
    <w:rsid w:val="001E3948"/>
    <w:rsid w:val="001F0AC4"/>
    <w:rsid w:val="001F1DDE"/>
    <w:rsid w:val="001F2388"/>
    <w:rsid w:val="001F5FF5"/>
    <w:rsid w:val="001F61DB"/>
    <w:rsid w:val="001F794B"/>
    <w:rsid w:val="00202444"/>
    <w:rsid w:val="002024FE"/>
    <w:rsid w:val="00202983"/>
    <w:rsid w:val="002053FA"/>
    <w:rsid w:val="00205F6E"/>
    <w:rsid w:val="00206E31"/>
    <w:rsid w:val="00207109"/>
    <w:rsid w:val="0021678E"/>
    <w:rsid w:val="00221F9A"/>
    <w:rsid w:val="00224718"/>
    <w:rsid w:val="00230E97"/>
    <w:rsid w:val="00230F75"/>
    <w:rsid w:val="00232A12"/>
    <w:rsid w:val="002345BA"/>
    <w:rsid w:val="002371A1"/>
    <w:rsid w:val="00237E3F"/>
    <w:rsid w:val="002457CD"/>
    <w:rsid w:val="0024700E"/>
    <w:rsid w:val="002503BA"/>
    <w:rsid w:val="00251879"/>
    <w:rsid w:val="0025460A"/>
    <w:rsid w:val="00254A73"/>
    <w:rsid w:val="002562A1"/>
    <w:rsid w:val="0025707D"/>
    <w:rsid w:val="00260143"/>
    <w:rsid w:val="0026107E"/>
    <w:rsid w:val="002639B3"/>
    <w:rsid w:val="0026431F"/>
    <w:rsid w:val="002650D1"/>
    <w:rsid w:val="0026692A"/>
    <w:rsid w:val="00266B7D"/>
    <w:rsid w:val="00271398"/>
    <w:rsid w:val="00280325"/>
    <w:rsid w:val="00280CA4"/>
    <w:rsid w:val="00282709"/>
    <w:rsid w:val="00282DC3"/>
    <w:rsid w:val="00283D2D"/>
    <w:rsid w:val="00286375"/>
    <w:rsid w:val="00292ED6"/>
    <w:rsid w:val="00294EC7"/>
    <w:rsid w:val="00296C07"/>
    <w:rsid w:val="002A0C58"/>
    <w:rsid w:val="002A1753"/>
    <w:rsid w:val="002A19E5"/>
    <w:rsid w:val="002A1BE7"/>
    <w:rsid w:val="002A2E89"/>
    <w:rsid w:val="002A31E2"/>
    <w:rsid w:val="002A3753"/>
    <w:rsid w:val="002B0A96"/>
    <w:rsid w:val="002B2DDD"/>
    <w:rsid w:val="002B30C5"/>
    <w:rsid w:val="002B402A"/>
    <w:rsid w:val="002B457A"/>
    <w:rsid w:val="002B7417"/>
    <w:rsid w:val="002C6957"/>
    <w:rsid w:val="002C78EE"/>
    <w:rsid w:val="002C7B43"/>
    <w:rsid w:val="002D2AF5"/>
    <w:rsid w:val="002D4DAD"/>
    <w:rsid w:val="002D52F1"/>
    <w:rsid w:val="002E0197"/>
    <w:rsid w:val="002E05B3"/>
    <w:rsid w:val="002E294D"/>
    <w:rsid w:val="002E3E64"/>
    <w:rsid w:val="002E518F"/>
    <w:rsid w:val="002E5380"/>
    <w:rsid w:val="002E607E"/>
    <w:rsid w:val="002E7CE7"/>
    <w:rsid w:val="002F0174"/>
    <w:rsid w:val="002F01E2"/>
    <w:rsid w:val="002F43D5"/>
    <w:rsid w:val="002F475C"/>
    <w:rsid w:val="002F7472"/>
    <w:rsid w:val="002F7B07"/>
    <w:rsid w:val="002F7E32"/>
    <w:rsid w:val="00300E80"/>
    <w:rsid w:val="00302EF6"/>
    <w:rsid w:val="00306D3F"/>
    <w:rsid w:val="00310BB8"/>
    <w:rsid w:val="00311CBE"/>
    <w:rsid w:val="00311FF8"/>
    <w:rsid w:val="00314CA9"/>
    <w:rsid w:val="00314DCE"/>
    <w:rsid w:val="00316095"/>
    <w:rsid w:val="0032087A"/>
    <w:rsid w:val="00321E0F"/>
    <w:rsid w:val="00322CB5"/>
    <w:rsid w:val="00324A17"/>
    <w:rsid w:val="00325EBB"/>
    <w:rsid w:val="00330668"/>
    <w:rsid w:val="00335EBA"/>
    <w:rsid w:val="00344200"/>
    <w:rsid w:val="00347AED"/>
    <w:rsid w:val="003506BC"/>
    <w:rsid w:val="003518AB"/>
    <w:rsid w:val="00353E19"/>
    <w:rsid w:val="00356F6C"/>
    <w:rsid w:val="00361393"/>
    <w:rsid w:val="00362075"/>
    <w:rsid w:val="003709DF"/>
    <w:rsid w:val="00374344"/>
    <w:rsid w:val="0037708E"/>
    <w:rsid w:val="0038769C"/>
    <w:rsid w:val="003921E3"/>
    <w:rsid w:val="00394F99"/>
    <w:rsid w:val="00395AD6"/>
    <w:rsid w:val="003A20FD"/>
    <w:rsid w:val="003A262A"/>
    <w:rsid w:val="003A2E0D"/>
    <w:rsid w:val="003A39EE"/>
    <w:rsid w:val="003A5A67"/>
    <w:rsid w:val="003A7E77"/>
    <w:rsid w:val="003B17F7"/>
    <w:rsid w:val="003B2E69"/>
    <w:rsid w:val="003B7834"/>
    <w:rsid w:val="003C22DC"/>
    <w:rsid w:val="003C401F"/>
    <w:rsid w:val="003C6E34"/>
    <w:rsid w:val="003C6E69"/>
    <w:rsid w:val="003D0193"/>
    <w:rsid w:val="003D1616"/>
    <w:rsid w:val="003D173A"/>
    <w:rsid w:val="003D6028"/>
    <w:rsid w:val="003D6366"/>
    <w:rsid w:val="003D6728"/>
    <w:rsid w:val="003D764E"/>
    <w:rsid w:val="003E0B50"/>
    <w:rsid w:val="003E1006"/>
    <w:rsid w:val="003E3341"/>
    <w:rsid w:val="003F0D3D"/>
    <w:rsid w:val="003F12B2"/>
    <w:rsid w:val="003F43EF"/>
    <w:rsid w:val="003F5B1E"/>
    <w:rsid w:val="00410539"/>
    <w:rsid w:val="004112F2"/>
    <w:rsid w:val="00411567"/>
    <w:rsid w:val="004126F5"/>
    <w:rsid w:val="00414D35"/>
    <w:rsid w:val="00416324"/>
    <w:rsid w:val="00417991"/>
    <w:rsid w:val="00421FCC"/>
    <w:rsid w:val="004225BE"/>
    <w:rsid w:val="004253FB"/>
    <w:rsid w:val="004309E4"/>
    <w:rsid w:val="00432021"/>
    <w:rsid w:val="00433DE1"/>
    <w:rsid w:val="00436324"/>
    <w:rsid w:val="00436692"/>
    <w:rsid w:val="00445274"/>
    <w:rsid w:val="00446307"/>
    <w:rsid w:val="0044674F"/>
    <w:rsid w:val="00452DEE"/>
    <w:rsid w:val="004553DC"/>
    <w:rsid w:val="00460684"/>
    <w:rsid w:val="00462634"/>
    <w:rsid w:val="00462659"/>
    <w:rsid w:val="0047270F"/>
    <w:rsid w:val="00475047"/>
    <w:rsid w:val="00475304"/>
    <w:rsid w:val="00483D31"/>
    <w:rsid w:val="0048436F"/>
    <w:rsid w:val="00485705"/>
    <w:rsid w:val="00487517"/>
    <w:rsid w:val="004875A5"/>
    <w:rsid w:val="00490D20"/>
    <w:rsid w:val="00492EE7"/>
    <w:rsid w:val="00495558"/>
    <w:rsid w:val="004970B6"/>
    <w:rsid w:val="004A09F9"/>
    <w:rsid w:val="004A4E98"/>
    <w:rsid w:val="004B0B1D"/>
    <w:rsid w:val="004B0FC0"/>
    <w:rsid w:val="004B1847"/>
    <w:rsid w:val="004B1BC3"/>
    <w:rsid w:val="004B1BCD"/>
    <w:rsid w:val="004B33E7"/>
    <w:rsid w:val="004B482D"/>
    <w:rsid w:val="004B69BC"/>
    <w:rsid w:val="004C400C"/>
    <w:rsid w:val="004C776D"/>
    <w:rsid w:val="004D55EA"/>
    <w:rsid w:val="004D56EC"/>
    <w:rsid w:val="004D6888"/>
    <w:rsid w:val="004E19E9"/>
    <w:rsid w:val="004E1F8E"/>
    <w:rsid w:val="004E3D38"/>
    <w:rsid w:val="004E5F44"/>
    <w:rsid w:val="004F2437"/>
    <w:rsid w:val="004F4D61"/>
    <w:rsid w:val="0050274D"/>
    <w:rsid w:val="005036E4"/>
    <w:rsid w:val="00510F25"/>
    <w:rsid w:val="00511E30"/>
    <w:rsid w:val="005121FE"/>
    <w:rsid w:val="0051305E"/>
    <w:rsid w:val="0051483A"/>
    <w:rsid w:val="00515207"/>
    <w:rsid w:val="00515A59"/>
    <w:rsid w:val="005219CD"/>
    <w:rsid w:val="00523457"/>
    <w:rsid w:val="00527513"/>
    <w:rsid w:val="005316D2"/>
    <w:rsid w:val="00536484"/>
    <w:rsid w:val="00537DD8"/>
    <w:rsid w:val="00541568"/>
    <w:rsid w:val="0054392B"/>
    <w:rsid w:val="00550CE7"/>
    <w:rsid w:val="00551D12"/>
    <w:rsid w:val="00553042"/>
    <w:rsid w:val="00554204"/>
    <w:rsid w:val="005611AA"/>
    <w:rsid w:val="00561943"/>
    <w:rsid w:val="00563ABB"/>
    <w:rsid w:val="00563B43"/>
    <w:rsid w:val="00567AB7"/>
    <w:rsid w:val="00573579"/>
    <w:rsid w:val="005749F6"/>
    <w:rsid w:val="00577336"/>
    <w:rsid w:val="00580DA0"/>
    <w:rsid w:val="00580E07"/>
    <w:rsid w:val="00581437"/>
    <w:rsid w:val="00581F37"/>
    <w:rsid w:val="00582CE5"/>
    <w:rsid w:val="00584F67"/>
    <w:rsid w:val="005867D6"/>
    <w:rsid w:val="00591C34"/>
    <w:rsid w:val="0059396A"/>
    <w:rsid w:val="00595DD7"/>
    <w:rsid w:val="005969F6"/>
    <w:rsid w:val="005972B5"/>
    <w:rsid w:val="005A0455"/>
    <w:rsid w:val="005A2A82"/>
    <w:rsid w:val="005A2DE9"/>
    <w:rsid w:val="005A3090"/>
    <w:rsid w:val="005A44B7"/>
    <w:rsid w:val="005A4872"/>
    <w:rsid w:val="005B2629"/>
    <w:rsid w:val="005C1161"/>
    <w:rsid w:val="005C35B6"/>
    <w:rsid w:val="005C78B6"/>
    <w:rsid w:val="005C799D"/>
    <w:rsid w:val="005C7E8E"/>
    <w:rsid w:val="005D17F5"/>
    <w:rsid w:val="005D4B1C"/>
    <w:rsid w:val="005D500A"/>
    <w:rsid w:val="005D60F5"/>
    <w:rsid w:val="005D6AEB"/>
    <w:rsid w:val="005D7C4C"/>
    <w:rsid w:val="005E16DA"/>
    <w:rsid w:val="005E2835"/>
    <w:rsid w:val="005E5EF6"/>
    <w:rsid w:val="005F013A"/>
    <w:rsid w:val="005F637F"/>
    <w:rsid w:val="005F7AE2"/>
    <w:rsid w:val="0060363C"/>
    <w:rsid w:val="00604B9E"/>
    <w:rsid w:val="00604E67"/>
    <w:rsid w:val="00612936"/>
    <w:rsid w:val="00613086"/>
    <w:rsid w:val="006171E2"/>
    <w:rsid w:val="00617E41"/>
    <w:rsid w:val="00620574"/>
    <w:rsid w:val="00622802"/>
    <w:rsid w:val="00630156"/>
    <w:rsid w:val="006331A2"/>
    <w:rsid w:val="00633E3D"/>
    <w:rsid w:val="00650D5E"/>
    <w:rsid w:val="00650EA4"/>
    <w:rsid w:val="00650EFC"/>
    <w:rsid w:val="00652032"/>
    <w:rsid w:val="00652BB1"/>
    <w:rsid w:val="00653AA8"/>
    <w:rsid w:val="00653B9C"/>
    <w:rsid w:val="00654238"/>
    <w:rsid w:val="006548A4"/>
    <w:rsid w:val="00655EC9"/>
    <w:rsid w:val="0065692F"/>
    <w:rsid w:val="006573F8"/>
    <w:rsid w:val="00657C94"/>
    <w:rsid w:val="00663A8F"/>
    <w:rsid w:val="00676DE8"/>
    <w:rsid w:val="00677881"/>
    <w:rsid w:val="006779E8"/>
    <w:rsid w:val="00686B9C"/>
    <w:rsid w:val="0068734D"/>
    <w:rsid w:val="00687A85"/>
    <w:rsid w:val="00690299"/>
    <w:rsid w:val="0069067D"/>
    <w:rsid w:val="00694F06"/>
    <w:rsid w:val="0069551C"/>
    <w:rsid w:val="00697A28"/>
    <w:rsid w:val="006A3955"/>
    <w:rsid w:val="006A6660"/>
    <w:rsid w:val="006B2D13"/>
    <w:rsid w:val="006B483E"/>
    <w:rsid w:val="006B49DD"/>
    <w:rsid w:val="006B59E2"/>
    <w:rsid w:val="006C024F"/>
    <w:rsid w:val="006C1661"/>
    <w:rsid w:val="006C1F59"/>
    <w:rsid w:val="006C4C53"/>
    <w:rsid w:val="006C5423"/>
    <w:rsid w:val="006D153E"/>
    <w:rsid w:val="006D4074"/>
    <w:rsid w:val="006D5269"/>
    <w:rsid w:val="006D637D"/>
    <w:rsid w:val="006D7C5F"/>
    <w:rsid w:val="006E0728"/>
    <w:rsid w:val="006E0C78"/>
    <w:rsid w:val="006E209E"/>
    <w:rsid w:val="006E4C76"/>
    <w:rsid w:val="006E512C"/>
    <w:rsid w:val="006E521C"/>
    <w:rsid w:val="006F0E6A"/>
    <w:rsid w:val="006F5891"/>
    <w:rsid w:val="007055CA"/>
    <w:rsid w:val="00705ADB"/>
    <w:rsid w:val="00710D26"/>
    <w:rsid w:val="00711660"/>
    <w:rsid w:val="00711E36"/>
    <w:rsid w:val="007128C2"/>
    <w:rsid w:val="00713D91"/>
    <w:rsid w:val="007150A5"/>
    <w:rsid w:val="007235C9"/>
    <w:rsid w:val="00723B81"/>
    <w:rsid w:val="00723FDC"/>
    <w:rsid w:val="00724CCF"/>
    <w:rsid w:val="00724DF7"/>
    <w:rsid w:val="007260C6"/>
    <w:rsid w:val="007276EC"/>
    <w:rsid w:val="00730F41"/>
    <w:rsid w:val="00734046"/>
    <w:rsid w:val="007345B8"/>
    <w:rsid w:val="00734D2B"/>
    <w:rsid w:val="007354A1"/>
    <w:rsid w:val="00735901"/>
    <w:rsid w:val="00736854"/>
    <w:rsid w:val="00736EE3"/>
    <w:rsid w:val="00746062"/>
    <w:rsid w:val="00750760"/>
    <w:rsid w:val="007514F1"/>
    <w:rsid w:val="00752828"/>
    <w:rsid w:val="007551BD"/>
    <w:rsid w:val="007566FB"/>
    <w:rsid w:val="007570B7"/>
    <w:rsid w:val="00764B4A"/>
    <w:rsid w:val="0076613B"/>
    <w:rsid w:val="00767CDF"/>
    <w:rsid w:val="0077029A"/>
    <w:rsid w:val="00771B90"/>
    <w:rsid w:val="007744BA"/>
    <w:rsid w:val="0077485A"/>
    <w:rsid w:val="00774A43"/>
    <w:rsid w:val="00787220"/>
    <w:rsid w:val="00787D41"/>
    <w:rsid w:val="00787DE2"/>
    <w:rsid w:val="00791A7E"/>
    <w:rsid w:val="00793206"/>
    <w:rsid w:val="00796BB2"/>
    <w:rsid w:val="00796CF3"/>
    <w:rsid w:val="007A3AFD"/>
    <w:rsid w:val="007A62C9"/>
    <w:rsid w:val="007B5218"/>
    <w:rsid w:val="007C08F1"/>
    <w:rsid w:val="007C3095"/>
    <w:rsid w:val="007C3454"/>
    <w:rsid w:val="007C797E"/>
    <w:rsid w:val="007D16DF"/>
    <w:rsid w:val="007D1727"/>
    <w:rsid w:val="007D3691"/>
    <w:rsid w:val="007E1FDD"/>
    <w:rsid w:val="007F14FA"/>
    <w:rsid w:val="007F2585"/>
    <w:rsid w:val="00800B31"/>
    <w:rsid w:val="008056C1"/>
    <w:rsid w:val="0081050B"/>
    <w:rsid w:val="00815DAC"/>
    <w:rsid w:val="00817E91"/>
    <w:rsid w:val="0082107F"/>
    <w:rsid w:val="00822134"/>
    <w:rsid w:val="008229AE"/>
    <w:rsid w:val="00825A47"/>
    <w:rsid w:val="00830303"/>
    <w:rsid w:val="00832F8D"/>
    <w:rsid w:val="00833FCC"/>
    <w:rsid w:val="00834454"/>
    <w:rsid w:val="0083494B"/>
    <w:rsid w:val="008378CC"/>
    <w:rsid w:val="00837CD3"/>
    <w:rsid w:val="00841D14"/>
    <w:rsid w:val="00845109"/>
    <w:rsid w:val="0084694D"/>
    <w:rsid w:val="00851DF8"/>
    <w:rsid w:val="00855C0E"/>
    <w:rsid w:val="00855E59"/>
    <w:rsid w:val="0085687F"/>
    <w:rsid w:val="00857B8D"/>
    <w:rsid w:val="00863012"/>
    <w:rsid w:val="008636C6"/>
    <w:rsid w:val="00866B22"/>
    <w:rsid w:val="00866FB4"/>
    <w:rsid w:val="0086783D"/>
    <w:rsid w:val="00870989"/>
    <w:rsid w:val="00870DDE"/>
    <w:rsid w:val="00875EDA"/>
    <w:rsid w:val="00876752"/>
    <w:rsid w:val="00876F59"/>
    <w:rsid w:val="00877D62"/>
    <w:rsid w:val="00877E6B"/>
    <w:rsid w:val="00881AC1"/>
    <w:rsid w:val="00883920"/>
    <w:rsid w:val="0088398E"/>
    <w:rsid w:val="008853F8"/>
    <w:rsid w:val="00885842"/>
    <w:rsid w:val="00886FAB"/>
    <w:rsid w:val="008905C5"/>
    <w:rsid w:val="00890914"/>
    <w:rsid w:val="00896CC0"/>
    <w:rsid w:val="008A1084"/>
    <w:rsid w:val="008A1789"/>
    <w:rsid w:val="008A3A92"/>
    <w:rsid w:val="008A45EC"/>
    <w:rsid w:val="008B3C17"/>
    <w:rsid w:val="008B5A9D"/>
    <w:rsid w:val="008B6B5D"/>
    <w:rsid w:val="008B7465"/>
    <w:rsid w:val="008C56B8"/>
    <w:rsid w:val="008C7F6C"/>
    <w:rsid w:val="008E019D"/>
    <w:rsid w:val="008E1BEB"/>
    <w:rsid w:val="008E2A0A"/>
    <w:rsid w:val="008E2E9C"/>
    <w:rsid w:val="008E7A82"/>
    <w:rsid w:val="008F3474"/>
    <w:rsid w:val="00900015"/>
    <w:rsid w:val="00901888"/>
    <w:rsid w:val="009060F1"/>
    <w:rsid w:val="009105DB"/>
    <w:rsid w:val="00910DC4"/>
    <w:rsid w:val="00912B80"/>
    <w:rsid w:val="0091589D"/>
    <w:rsid w:val="00915CC1"/>
    <w:rsid w:val="00916EE4"/>
    <w:rsid w:val="00917F84"/>
    <w:rsid w:val="00923DC9"/>
    <w:rsid w:val="00925345"/>
    <w:rsid w:val="0093014B"/>
    <w:rsid w:val="00932587"/>
    <w:rsid w:val="00941A1F"/>
    <w:rsid w:val="00946726"/>
    <w:rsid w:val="009511C7"/>
    <w:rsid w:val="0095123E"/>
    <w:rsid w:val="009519E7"/>
    <w:rsid w:val="00952D80"/>
    <w:rsid w:val="0095489F"/>
    <w:rsid w:val="00954A1B"/>
    <w:rsid w:val="009567DC"/>
    <w:rsid w:val="00956D76"/>
    <w:rsid w:val="00960BC3"/>
    <w:rsid w:val="00964746"/>
    <w:rsid w:val="00964762"/>
    <w:rsid w:val="00967AEB"/>
    <w:rsid w:val="00970167"/>
    <w:rsid w:val="00971D6C"/>
    <w:rsid w:val="00974821"/>
    <w:rsid w:val="00976D9B"/>
    <w:rsid w:val="009777C9"/>
    <w:rsid w:val="00977B2B"/>
    <w:rsid w:val="00981517"/>
    <w:rsid w:val="00986057"/>
    <w:rsid w:val="00986FF9"/>
    <w:rsid w:val="00987E69"/>
    <w:rsid w:val="0099450A"/>
    <w:rsid w:val="00995B3B"/>
    <w:rsid w:val="009A60FD"/>
    <w:rsid w:val="009B1A43"/>
    <w:rsid w:val="009B2B2A"/>
    <w:rsid w:val="009B3119"/>
    <w:rsid w:val="009B3C34"/>
    <w:rsid w:val="009B45B0"/>
    <w:rsid w:val="009B4E91"/>
    <w:rsid w:val="009B52D1"/>
    <w:rsid w:val="009B69F1"/>
    <w:rsid w:val="009C03AA"/>
    <w:rsid w:val="009C326A"/>
    <w:rsid w:val="009C35E9"/>
    <w:rsid w:val="009C3782"/>
    <w:rsid w:val="009C48A5"/>
    <w:rsid w:val="009C4960"/>
    <w:rsid w:val="009C4D94"/>
    <w:rsid w:val="009C6348"/>
    <w:rsid w:val="009E43F3"/>
    <w:rsid w:val="009E57DC"/>
    <w:rsid w:val="009E708D"/>
    <w:rsid w:val="009E7C30"/>
    <w:rsid w:val="009F07C8"/>
    <w:rsid w:val="009F1B64"/>
    <w:rsid w:val="009F46C3"/>
    <w:rsid w:val="009F49A8"/>
    <w:rsid w:val="009F6CEE"/>
    <w:rsid w:val="009F7930"/>
    <w:rsid w:val="00A01748"/>
    <w:rsid w:val="00A073E4"/>
    <w:rsid w:val="00A10211"/>
    <w:rsid w:val="00A10E13"/>
    <w:rsid w:val="00A13C01"/>
    <w:rsid w:val="00A15D72"/>
    <w:rsid w:val="00A20E75"/>
    <w:rsid w:val="00A23D02"/>
    <w:rsid w:val="00A31BA1"/>
    <w:rsid w:val="00A33018"/>
    <w:rsid w:val="00A3307D"/>
    <w:rsid w:val="00A367FE"/>
    <w:rsid w:val="00A407A9"/>
    <w:rsid w:val="00A411B7"/>
    <w:rsid w:val="00A433B0"/>
    <w:rsid w:val="00A527A0"/>
    <w:rsid w:val="00A55DAE"/>
    <w:rsid w:val="00A56936"/>
    <w:rsid w:val="00A56CD4"/>
    <w:rsid w:val="00A56F63"/>
    <w:rsid w:val="00A5755B"/>
    <w:rsid w:val="00A6050B"/>
    <w:rsid w:val="00A62BB0"/>
    <w:rsid w:val="00A65933"/>
    <w:rsid w:val="00A67295"/>
    <w:rsid w:val="00A73862"/>
    <w:rsid w:val="00A73CDB"/>
    <w:rsid w:val="00A74156"/>
    <w:rsid w:val="00A756C8"/>
    <w:rsid w:val="00A75B02"/>
    <w:rsid w:val="00A76157"/>
    <w:rsid w:val="00A7684F"/>
    <w:rsid w:val="00A77715"/>
    <w:rsid w:val="00A82579"/>
    <w:rsid w:val="00A82AB5"/>
    <w:rsid w:val="00A91BF3"/>
    <w:rsid w:val="00A94EFC"/>
    <w:rsid w:val="00A9551C"/>
    <w:rsid w:val="00A956F0"/>
    <w:rsid w:val="00A964A5"/>
    <w:rsid w:val="00A974B4"/>
    <w:rsid w:val="00AA01EE"/>
    <w:rsid w:val="00AA1A0B"/>
    <w:rsid w:val="00AA1A26"/>
    <w:rsid w:val="00AA2431"/>
    <w:rsid w:val="00AA5FC5"/>
    <w:rsid w:val="00AA5FDE"/>
    <w:rsid w:val="00AA751F"/>
    <w:rsid w:val="00AB06D5"/>
    <w:rsid w:val="00AB0730"/>
    <w:rsid w:val="00AB0A0C"/>
    <w:rsid w:val="00AB0D61"/>
    <w:rsid w:val="00AB121B"/>
    <w:rsid w:val="00AB2B1F"/>
    <w:rsid w:val="00AB3C0E"/>
    <w:rsid w:val="00AB3D95"/>
    <w:rsid w:val="00AB706B"/>
    <w:rsid w:val="00AC0CDC"/>
    <w:rsid w:val="00AC1F0D"/>
    <w:rsid w:val="00AC357D"/>
    <w:rsid w:val="00AC465F"/>
    <w:rsid w:val="00AC46C3"/>
    <w:rsid w:val="00AC510D"/>
    <w:rsid w:val="00AD1AA7"/>
    <w:rsid w:val="00AD4BEA"/>
    <w:rsid w:val="00AD512C"/>
    <w:rsid w:val="00AD6FEB"/>
    <w:rsid w:val="00AE0EFB"/>
    <w:rsid w:val="00AE17D8"/>
    <w:rsid w:val="00AE44E6"/>
    <w:rsid w:val="00AF1BC6"/>
    <w:rsid w:val="00AF2F03"/>
    <w:rsid w:val="00AF3F30"/>
    <w:rsid w:val="00AF5E9C"/>
    <w:rsid w:val="00AF7A39"/>
    <w:rsid w:val="00B0029E"/>
    <w:rsid w:val="00B002B5"/>
    <w:rsid w:val="00B0061B"/>
    <w:rsid w:val="00B01548"/>
    <w:rsid w:val="00B0307D"/>
    <w:rsid w:val="00B03C4F"/>
    <w:rsid w:val="00B11766"/>
    <w:rsid w:val="00B11E4F"/>
    <w:rsid w:val="00B11EA5"/>
    <w:rsid w:val="00B13ABB"/>
    <w:rsid w:val="00B16C6B"/>
    <w:rsid w:val="00B177ED"/>
    <w:rsid w:val="00B21A17"/>
    <w:rsid w:val="00B23D5F"/>
    <w:rsid w:val="00B256E5"/>
    <w:rsid w:val="00B26DA5"/>
    <w:rsid w:val="00B33F9C"/>
    <w:rsid w:val="00B379DF"/>
    <w:rsid w:val="00B40285"/>
    <w:rsid w:val="00B406D9"/>
    <w:rsid w:val="00B41446"/>
    <w:rsid w:val="00B41588"/>
    <w:rsid w:val="00B42ED6"/>
    <w:rsid w:val="00B4347C"/>
    <w:rsid w:val="00B43CDE"/>
    <w:rsid w:val="00B456AB"/>
    <w:rsid w:val="00B45ADD"/>
    <w:rsid w:val="00B50C98"/>
    <w:rsid w:val="00B52396"/>
    <w:rsid w:val="00B52C42"/>
    <w:rsid w:val="00B5452D"/>
    <w:rsid w:val="00B54801"/>
    <w:rsid w:val="00B5586D"/>
    <w:rsid w:val="00B57818"/>
    <w:rsid w:val="00B57A22"/>
    <w:rsid w:val="00B62B2B"/>
    <w:rsid w:val="00B6320C"/>
    <w:rsid w:val="00B65609"/>
    <w:rsid w:val="00B65A7D"/>
    <w:rsid w:val="00B66231"/>
    <w:rsid w:val="00B6668E"/>
    <w:rsid w:val="00B66963"/>
    <w:rsid w:val="00B67173"/>
    <w:rsid w:val="00B7097A"/>
    <w:rsid w:val="00B750CC"/>
    <w:rsid w:val="00B76A7F"/>
    <w:rsid w:val="00B8131C"/>
    <w:rsid w:val="00B8156D"/>
    <w:rsid w:val="00B82F13"/>
    <w:rsid w:val="00B8315C"/>
    <w:rsid w:val="00B8764C"/>
    <w:rsid w:val="00B87747"/>
    <w:rsid w:val="00B911D2"/>
    <w:rsid w:val="00B917FD"/>
    <w:rsid w:val="00B92CD2"/>
    <w:rsid w:val="00B96D5F"/>
    <w:rsid w:val="00B97664"/>
    <w:rsid w:val="00B976EB"/>
    <w:rsid w:val="00BA3F33"/>
    <w:rsid w:val="00BA5371"/>
    <w:rsid w:val="00BB01D9"/>
    <w:rsid w:val="00BB0A67"/>
    <w:rsid w:val="00BB137D"/>
    <w:rsid w:val="00BB223C"/>
    <w:rsid w:val="00BB5DD8"/>
    <w:rsid w:val="00BC0156"/>
    <w:rsid w:val="00BC297B"/>
    <w:rsid w:val="00BC4B40"/>
    <w:rsid w:val="00BC5AD5"/>
    <w:rsid w:val="00BC5ED1"/>
    <w:rsid w:val="00BC750E"/>
    <w:rsid w:val="00BD0202"/>
    <w:rsid w:val="00BD260B"/>
    <w:rsid w:val="00BD3E96"/>
    <w:rsid w:val="00BE20CC"/>
    <w:rsid w:val="00BE25C5"/>
    <w:rsid w:val="00BE4721"/>
    <w:rsid w:val="00BE52E1"/>
    <w:rsid w:val="00BE7082"/>
    <w:rsid w:val="00BF09FA"/>
    <w:rsid w:val="00BF0D52"/>
    <w:rsid w:val="00BF13EC"/>
    <w:rsid w:val="00BF462B"/>
    <w:rsid w:val="00BF7440"/>
    <w:rsid w:val="00C01597"/>
    <w:rsid w:val="00C02B10"/>
    <w:rsid w:val="00C05BBE"/>
    <w:rsid w:val="00C07FF4"/>
    <w:rsid w:val="00C17319"/>
    <w:rsid w:val="00C210BC"/>
    <w:rsid w:val="00C22CD9"/>
    <w:rsid w:val="00C23F0D"/>
    <w:rsid w:val="00C40BE4"/>
    <w:rsid w:val="00C413F4"/>
    <w:rsid w:val="00C43566"/>
    <w:rsid w:val="00C4537A"/>
    <w:rsid w:val="00C4566D"/>
    <w:rsid w:val="00C46110"/>
    <w:rsid w:val="00C47BCB"/>
    <w:rsid w:val="00C50F01"/>
    <w:rsid w:val="00C523C6"/>
    <w:rsid w:val="00C5337F"/>
    <w:rsid w:val="00C54F43"/>
    <w:rsid w:val="00C55F06"/>
    <w:rsid w:val="00C605A2"/>
    <w:rsid w:val="00C6612F"/>
    <w:rsid w:val="00C74F82"/>
    <w:rsid w:val="00C7518D"/>
    <w:rsid w:val="00C81541"/>
    <w:rsid w:val="00C819E3"/>
    <w:rsid w:val="00C822BD"/>
    <w:rsid w:val="00C841DB"/>
    <w:rsid w:val="00C86880"/>
    <w:rsid w:val="00C912D1"/>
    <w:rsid w:val="00C91E14"/>
    <w:rsid w:val="00C926AD"/>
    <w:rsid w:val="00C92FF1"/>
    <w:rsid w:val="00C939F0"/>
    <w:rsid w:val="00CA050F"/>
    <w:rsid w:val="00CA078D"/>
    <w:rsid w:val="00CA1C1C"/>
    <w:rsid w:val="00CA325A"/>
    <w:rsid w:val="00CA387A"/>
    <w:rsid w:val="00CA398F"/>
    <w:rsid w:val="00CA4F28"/>
    <w:rsid w:val="00CA5356"/>
    <w:rsid w:val="00CA6083"/>
    <w:rsid w:val="00CA6D95"/>
    <w:rsid w:val="00CA7729"/>
    <w:rsid w:val="00CB33E1"/>
    <w:rsid w:val="00CB6BC7"/>
    <w:rsid w:val="00CB737A"/>
    <w:rsid w:val="00CC0952"/>
    <w:rsid w:val="00CC11AF"/>
    <w:rsid w:val="00CC1AE4"/>
    <w:rsid w:val="00CC38F7"/>
    <w:rsid w:val="00CC3AEE"/>
    <w:rsid w:val="00CD04CA"/>
    <w:rsid w:val="00CD0E6E"/>
    <w:rsid w:val="00CD1811"/>
    <w:rsid w:val="00CD3FC2"/>
    <w:rsid w:val="00CD5D3C"/>
    <w:rsid w:val="00CD7A33"/>
    <w:rsid w:val="00CE0DD5"/>
    <w:rsid w:val="00CE289D"/>
    <w:rsid w:val="00CE5C0F"/>
    <w:rsid w:val="00CE7C39"/>
    <w:rsid w:val="00CF2574"/>
    <w:rsid w:val="00CF39A4"/>
    <w:rsid w:val="00D032DE"/>
    <w:rsid w:val="00D034D6"/>
    <w:rsid w:val="00D053F1"/>
    <w:rsid w:val="00D06709"/>
    <w:rsid w:val="00D068DB"/>
    <w:rsid w:val="00D10A48"/>
    <w:rsid w:val="00D11525"/>
    <w:rsid w:val="00D15EF1"/>
    <w:rsid w:val="00D17DA1"/>
    <w:rsid w:val="00D17DE6"/>
    <w:rsid w:val="00D2081B"/>
    <w:rsid w:val="00D21058"/>
    <w:rsid w:val="00D228E3"/>
    <w:rsid w:val="00D23A4D"/>
    <w:rsid w:val="00D25D93"/>
    <w:rsid w:val="00D44469"/>
    <w:rsid w:val="00D50479"/>
    <w:rsid w:val="00D504A5"/>
    <w:rsid w:val="00D50563"/>
    <w:rsid w:val="00D5139C"/>
    <w:rsid w:val="00D51B50"/>
    <w:rsid w:val="00D52CC1"/>
    <w:rsid w:val="00D52E30"/>
    <w:rsid w:val="00D55D1B"/>
    <w:rsid w:val="00D57437"/>
    <w:rsid w:val="00D62259"/>
    <w:rsid w:val="00D62337"/>
    <w:rsid w:val="00D6359E"/>
    <w:rsid w:val="00D64CDD"/>
    <w:rsid w:val="00D71659"/>
    <w:rsid w:val="00D75555"/>
    <w:rsid w:val="00D76DBF"/>
    <w:rsid w:val="00D81C75"/>
    <w:rsid w:val="00D852F6"/>
    <w:rsid w:val="00D905D5"/>
    <w:rsid w:val="00D93657"/>
    <w:rsid w:val="00D94F6B"/>
    <w:rsid w:val="00D953B1"/>
    <w:rsid w:val="00D96085"/>
    <w:rsid w:val="00D9689B"/>
    <w:rsid w:val="00D96E46"/>
    <w:rsid w:val="00DA16AE"/>
    <w:rsid w:val="00DA25C4"/>
    <w:rsid w:val="00DA3F9B"/>
    <w:rsid w:val="00DA508C"/>
    <w:rsid w:val="00DA56BA"/>
    <w:rsid w:val="00DB0D1E"/>
    <w:rsid w:val="00DB369E"/>
    <w:rsid w:val="00DB37E3"/>
    <w:rsid w:val="00DB6F6D"/>
    <w:rsid w:val="00DB7166"/>
    <w:rsid w:val="00DC0718"/>
    <w:rsid w:val="00DC0E86"/>
    <w:rsid w:val="00DC412E"/>
    <w:rsid w:val="00DC5D72"/>
    <w:rsid w:val="00DC6485"/>
    <w:rsid w:val="00DC7E94"/>
    <w:rsid w:val="00DD16CD"/>
    <w:rsid w:val="00DD38E7"/>
    <w:rsid w:val="00DD3EC7"/>
    <w:rsid w:val="00DD4D5A"/>
    <w:rsid w:val="00DD55CB"/>
    <w:rsid w:val="00DF182B"/>
    <w:rsid w:val="00DF327C"/>
    <w:rsid w:val="00DF34E6"/>
    <w:rsid w:val="00DF3FBD"/>
    <w:rsid w:val="00DF608D"/>
    <w:rsid w:val="00DF7430"/>
    <w:rsid w:val="00DF74C9"/>
    <w:rsid w:val="00DF78E3"/>
    <w:rsid w:val="00E0028C"/>
    <w:rsid w:val="00E1003C"/>
    <w:rsid w:val="00E101ED"/>
    <w:rsid w:val="00E106D8"/>
    <w:rsid w:val="00E1093E"/>
    <w:rsid w:val="00E15110"/>
    <w:rsid w:val="00E204F0"/>
    <w:rsid w:val="00E21D9B"/>
    <w:rsid w:val="00E34C0A"/>
    <w:rsid w:val="00E3517D"/>
    <w:rsid w:val="00E377DF"/>
    <w:rsid w:val="00E45321"/>
    <w:rsid w:val="00E45D16"/>
    <w:rsid w:val="00E46949"/>
    <w:rsid w:val="00E55156"/>
    <w:rsid w:val="00E56362"/>
    <w:rsid w:val="00E5749E"/>
    <w:rsid w:val="00E6029A"/>
    <w:rsid w:val="00E61220"/>
    <w:rsid w:val="00E63D96"/>
    <w:rsid w:val="00E64115"/>
    <w:rsid w:val="00E64E5F"/>
    <w:rsid w:val="00E709E8"/>
    <w:rsid w:val="00E76CDB"/>
    <w:rsid w:val="00E80986"/>
    <w:rsid w:val="00E816EC"/>
    <w:rsid w:val="00E8686E"/>
    <w:rsid w:val="00E873B6"/>
    <w:rsid w:val="00E90961"/>
    <w:rsid w:val="00E91355"/>
    <w:rsid w:val="00E916A8"/>
    <w:rsid w:val="00E92E94"/>
    <w:rsid w:val="00E9470C"/>
    <w:rsid w:val="00E9508E"/>
    <w:rsid w:val="00E966B3"/>
    <w:rsid w:val="00EA02C8"/>
    <w:rsid w:val="00EA0EF4"/>
    <w:rsid w:val="00EA258F"/>
    <w:rsid w:val="00EA4629"/>
    <w:rsid w:val="00EA6FD3"/>
    <w:rsid w:val="00EB3567"/>
    <w:rsid w:val="00EB3D12"/>
    <w:rsid w:val="00EB4864"/>
    <w:rsid w:val="00EB6DFF"/>
    <w:rsid w:val="00EC0C2A"/>
    <w:rsid w:val="00EC0C4D"/>
    <w:rsid w:val="00EC2B49"/>
    <w:rsid w:val="00EC4725"/>
    <w:rsid w:val="00EC5C5E"/>
    <w:rsid w:val="00EC72A5"/>
    <w:rsid w:val="00ED1CE3"/>
    <w:rsid w:val="00ED1D75"/>
    <w:rsid w:val="00ED3456"/>
    <w:rsid w:val="00ED3D61"/>
    <w:rsid w:val="00ED5337"/>
    <w:rsid w:val="00ED578B"/>
    <w:rsid w:val="00EE068A"/>
    <w:rsid w:val="00EE12C8"/>
    <w:rsid w:val="00EE5950"/>
    <w:rsid w:val="00EF218B"/>
    <w:rsid w:val="00EF7703"/>
    <w:rsid w:val="00EF7A2A"/>
    <w:rsid w:val="00F0405E"/>
    <w:rsid w:val="00F040C9"/>
    <w:rsid w:val="00F04FEA"/>
    <w:rsid w:val="00F11CEC"/>
    <w:rsid w:val="00F126D3"/>
    <w:rsid w:val="00F12FB4"/>
    <w:rsid w:val="00F13342"/>
    <w:rsid w:val="00F13563"/>
    <w:rsid w:val="00F1497D"/>
    <w:rsid w:val="00F153A8"/>
    <w:rsid w:val="00F1694E"/>
    <w:rsid w:val="00F171F6"/>
    <w:rsid w:val="00F210A4"/>
    <w:rsid w:val="00F254DE"/>
    <w:rsid w:val="00F27CBE"/>
    <w:rsid w:val="00F315DF"/>
    <w:rsid w:val="00F31B22"/>
    <w:rsid w:val="00F3292F"/>
    <w:rsid w:val="00F41D76"/>
    <w:rsid w:val="00F43A69"/>
    <w:rsid w:val="00F45CF4"/>
    <w:rsid w:val="00F4794B"/>
    <w:rsid w:val="00F52AA3"/>
    <w:rsid w:val="00F531FE"/>
    <w:rsid w:val="00F53AB4"/>
    <w:rsid w:val="00F53BAF"/>
    <w:rsid w:val="00F54CF8"/>
    <w:rsid w:val="00F552D6"/>
    <w:rsid w:val="00F62A38"/>
    <w:rsid w:val="00F63800"/>
    <w:rsid w:val="00F66C9F"/>
    <w:rsid w:val="00F6748E"/>
    <w:rsid w:val="00F7089A"/>
    <w:rsid w:val="00F7217A"/>
    <w:rsid w:val="00F76E40"/>
    <w:rsid w:val="00F80026"/>
    <w:rsid w:val="00F81A85"/>
    <w:rsid w:val="00F85B01"/>
    <w:rsid w:val="00F85F9F"/>
    <w:rsid w:val="00F86006"/>
    <w:rsid w:val="00F910B4"/>
    <w:rsid w:val="00F91BBD"/>
    <w:rsid w:val="00F91BD8"/>
    <w:rsid w:val="00F91E20"/>
    <w:rsid w:val="00F92792"/>
    <w:rsid w:val="00F938D8"/>
    <w:rsid w:val="00F958FE"/>
    <w:rsid w:val="00FA222F"/>
    <w:rsid w:val="00FA29AD"/>
    <w:rsid w:val="00FA3C48"/>
    <w:rsid w:val="00FA4AB5"/>
    <w:rsid w:val="00FA4C0D"/>
    <w:rsid w:val="00FA62B7"/>
    <w:rsid w:val="00FA7471"/>
    <w:rsid w:val="00FA7B83"/>
    <w:rsid w:val="00FB0023"/>
    <w:rsid w:val="00FB0813"/>
    <w:rsid w:val="00FB1ECD"/>
    <w:rsid w:val="00FB1F16"/>
    <w:rsid w:val="00FB2C19"/>
    <w:rsid w:val="00FB39AF"/>
    <w:rsid w:val="00FB3E26"/>
    <w:rsid w:val="00FB6071"/>
    <w:rsid w:val="00FB6B23"/>
    <w:rsid w:val="00FC04D2"/>
    <w:rsid w:val="00FC0967"/>
    <w:rsid w:val="00FC0F5D"/>
    <w:rsid w:val="00FC1EE5"/>
    <w:rsid w:val="00FC1F36"/>
    <w:rsid w:val="00FC6822"/>
    <w:rsid w:val="00FC73CD"/>
    <w:rsid w:val="00FC78D2"/>
    <w:rsid w:val="00FD01EB"/>
    <w:rsid w:val="00FD0583"/>
    <w:rsid w:val="00FD2B6F"/>
    <w:rsid w:val="00FD518C"/>
    <w:rsid w:val="00FE00DD"/>
    <w:rsid w:val="00FE169A"/>
    <w:rsid w:val="00FE1F12"/>
    <w:rsid w:val="00FE222A"/>
    <w:rsid w:val="00FE3D1A"/>
    <w:rsid w:val="00FE4A16"/>
    <w:rsid w:val="00FE4B76"/>
    <w:rsid w:val="00FE4C6D"/>
    <w:rsid w:val="00FE4F1D"/>
    <w:rsid w:val="00FE6827"/>
    <w:rsid w:val="00FF398A"/>
    <w:rsid w:val="00FF7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03"/>
    <w:pPr>
      <w:suppressAutoHyphens/>
      <w:spacing w:after="200" w:line="276" w:lineRule="auto"/>
    </w:pPr>
    <w:rPr>
      <w:rFonts w:ascii="Calibri" w:eastAsia="Segoe UI" w:hAnsi="Calibri" w:cs="Tahoma"/>
      <w:kern w:val="1"/>
      <w:sz w:val="22"/>
      <w:szCs w:val="22"/>
    </w:rPr>
  </w:style>
  <w:style w:type="paragraph" w:styleId="1">
    <w:name w:val="heading 1"/>
    <w:basedOn w:val="a"/>
    <w:next w:val="a"/>
    <w:link w:val="10"/>
    <w:uiPriority w:val="9"/>
    <w:qFormat/>
    <w:rsid w:val="0084694D"/>
    <w:pPr>
      <w:widowControl w:val="0"/>
      <w:suppressAutoHyphens w:val="0"/>
      <w:spacing w:after="0" w:line="240" w:lineRule="auto"/>
      <w:ind w:left="794"/>
      <w:jc w:val="both"/>
      <w:outlineLvl w:val="0"/>
    </w:pPr>
    <w:rPr>
      <w:rFonts w:ascii="Times New Roman" w:eastAsia="Times New Roman" w:hAnsi="Times New Roman" w:cs="Times New Roman"/>
      <w:b/>
      <w:kern w:val="0"/>
      <w:sz w:val="24"/>
      <w:szCs w:val="24"/>
      <w:lang w:val="en-GB" w:eastAsia="x-none"/>
    </w:rPr>
  </w:style>
  <w:style w:type="paragraph" w:styleId="2">
    <w:name w:val="heading 2"/>
    <w:basedOn w:val="a"/>
    <w:next w:val="a"/>
    <w:link w:val="20"/>
    <w:uiPriority w:val="9"/>
    <w:qFormat/>
    <w:rsid w:val="00A67295"/>
    <w:pPr>
      <w:keepNext/>
      <w:spacing w:before="240" w:after="6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A67295"/>
    <w:pPr>
      <w:keepNext/>
      <w:spacing w:before="240" w:after="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67295"/>
    <w:pPr>
      <w:keepNext/>
      <w:spacing w:before="240" w:after="60"/>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Emphasis"/>
    <w:qFormat/>
    <w:rPr>
      <w:b/>
      <w:bCs/>
      <w:i/>
      <w:iCs/>
      <w:spacing w:val="10"/>
    </w:rPr>
  </w:style>
  <w:style w:type="character" w:customStyle="1" w:styleId="a4">
    <w:name w:val="Абзац списка Знак"/>
    <w:link w:val="a5"/>
    <w:uiPriority w:val="99"/>
    <w:rPr>
      <w:rFonts w:ascii="Arial" w:eastAsia="Times New Roman" w:hAnsi="Arial" w:cs="Times New Roman"/>
      <w:szCs w:val="24"/>
      <w:lang w:val="en-GB"/>
    </w:rPr>
  </w:style>
  <w:style w:type="character" w:customStyle="1" w:styleId="12">
    <w:name w:val="Строгий1"/>
    <w:rPr>
      <w:b/>
      <w:bCs/>
    </w:rPr>
  </w:style>
  <w:style w:type="character" w:customStyle="1" w:styleId="ListLabel1">
    <w:name w:val="ListLabel 1"/>
    <w:rPr>
      <w:rFonts w:ascii="Times New Roman" w:hAnsi="Times New Roman" w:cs="Times New Roman"/>
      <w:sz w:val="28"/>
    </w:rPr>
  </w:style>
  <w:style w:type="character" w:customStyle="1" w:styleId="ListLabel2">
    <w:name w:val="ListLabel 2"/>
    <w:rPr>
      <w:rFonts w:eastAsia="Calibri"/>
    </w:rPr>
  </w:style>
  <w:style w:type="character" w:customStyle="1" w:styleId="ListLabel3">
    <w:name w:val="ListLabel 3"/>
    <w:rPr>
      <w:rFonts w:ascii="Times New Roman" w:eastAsia="Calibri" w:hAnsi="Times New Roman" w:cs="Times New Roman"/>
      <w:b/>
      <w:sz w:val="28"/>
      <w:szCs w:val="28"/>
    </w:rPr>
  </w:style>
  <w:style w:type="character" w:customStyle="1" w:styleId="ListLabel4">
    <w:name w:val="ListLabel 4"/>
    <w:rPr>
      <w:rFonts w:eastAsia="Times New Roman"/>
      <w:color w:val="000000"/>
    </w:rPr>
  </w:style>
  <w:style w:type="character" w:customStyle="1" w:styleId="ListLabel5">
    <w:name w:val="ListLabel 5"/>
    <w:rPr>
      <w:rFonts w:ascii="Times New Roman" w:eastAsia="Times New Roman" w:hAnsi="Times New Roman"/>
      <w:b/>
      <w:sz w:val="28"/>
    </w:rPr>
  </w:style>
  <w:style w:type="character" w:customStyle="1" w:styleId="ListLabel6">
    <w:name w:val="ListLabel 6"/>
    <w:rPr>
      <w:rFonts w:eastAsia="Calibri" w:cs="Times New Roman"/>
      <w:color w:val="00000A"/>
      <w:sz w:val="28"/>
    </w:rPr>
  </w:style>
  <w:style w:type="character" w:customStyle="1" w:styleId="a6">
    <w:name w:val="Символ нумерации"/>
    <w:rPr>
      <w:rFonts w:ascii="Times New Roman" w:hAnsi="Times New Roman"/>
      <w:sz w:val="28"/>
      <w:szCs w:val="28"/>
    </w:rPr>
  </w:style>
  <w:style w:type="paragraph" w:customStyle="1" w:styleId="a7">
    <w:name w:val="Заголовок"/>
    <w:basedOn w:val="a"/>
    <w:next w:val="a8"/>
    <w:pPr>
      <w:keepNext/>
      <w:spacing w:before="240" w:after="120"/>
    </w:pPr>
    <w:rPr>
      <w:rFonts w:ascii="Liberation Sans" w:eastAsia="Lucida Sans Unicode" w:hAnsi="Liberation Sans" w:cs="Mangal"/>
      <w:sz w:val="28"/>
      <w:szCs w:val="28"/>
    </w:rPr>
  </w:style>
  <w:style w:type="paragraph" w:styleId="a8">
    <w:name w:val="Body Text"/>
    <w:basedOn w:val="a"/>
    <w:pPr>
      <w:spacing w:after="140" w:line="288" w:lineRule="auto"/>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ab">
    <w:name w:val="Без отступов"/>
    <w:basedOn w:val="a"/>
    <w:pPr>
      <w:widowControl w:val="0"/>
      <w:spacing w:before="120" w:after="120" w:line="240" w:lineRule="auto"/>
      <w:jc w:val="both"/>
    </w:pPr>
    <w:rPr>
      <w:rFonts w:ascii="Times New Roman" w:eastAsia="Times-Roman" w:hAnsi="Times New Roman" w:cs="Times New Roman"/>
      <w:sz w:val="28"/>
      <w:szCs w:val="20"/>
    </w:rPr>
  </w:style>
  <w:style w:type="paragraph" w:customStyle="1" w:styleId="14">
    <w:name w:val="Знак Знак Знак1"/>
    <w:basedOn w:val="a"/>
    <w:autoRedefine/>
    <w:pPr>
      <w:spacing w:after="160" w:line="240" w:lineRule="exact"/>
    </w:pPr>
    <w:rPr>
      <w:rFonts w:ascii="Times New Roman" w:eastAsia="SimSun" w:hAnsi="Times New Roman" w:cs="Times New Roman"/>
      <w:b/>
      <w:sz w:val="28"/>
      <w:szCs w:val="24"/>
      <w:lang w:val="en-US" w:eastAsia="en-US"/>
    </w:rPr>
  </w:style>
  <w:style w:type="paragraph" w:customStyle="1" w:styleId="15">
    <w:name w:val="Абзац списка1"/>
    <w:basedOn w:val="a"/>
    <w:pPr>
      <w:widowControl w:val="0"/>
      <w:spacing w:after="0" w:line="260" w:lineRule="exact"/>
      <w:ind w:left="720"/>
      <w:contextualSpacing/>
    </w:pPr>
    <w:rPr>
      <w:rFonts w:ascii="Arial" w:eastAsia="Times New Roman" w:hAnsi="Arial" w:cs="Times New Roman"/>
      <w:szCs w:val="24"/>
      <w:lang w:val="en-GB"/>
    </w:rPr>
  </w:style>
  <w:style w:type="paragraph" w:customStyle="1" w:styleId="16">
    <w:name w:val="Без интервала1"/>
    <w:pPr>
      <w:suppressAutoHyphens/>
    </w:pPr>
    <w:rPr>
      <w:rFonts w:ascii="Calibri" w:eastAsia="Segoe UI" w:hAnsi="Calibri" w:cs="Tahoma"/>
      <w:kern w:val="1"/>
      <w:sz w:val="22"/>
      <w:szCs w:val="22"/>
    </w:rPr>
  </w:style>
  <w:style w:type="paragraph" w:customStyle="1" w:styleId="ac">
    <w:name w:val="Стиль"/>
    <w:pPr>
      <w:widowControl w:val="0"/>
      <w:suppressAutoHyphens/>
    </w:pPr>
    <w:rPr>
      <w:rFonts w:ascii="Arial" w:hAnsi="Arial" w:cs="Arial"/>
      <w:kern w:val="1"/>
      <w:sz w:val="24"/>
      <w:szCs w:val="24"/>
    </w:rPr>
  </w:style>
  <w:style w:type="paragraph" w:styleId="ad">
    <w:name w:val="header"/>
    <w:basedOn w:val="a"/>
    <w:link w:val="ae"/>
    <w:uiPriority w:val="99"/>
    <w:rPr>
      <w:rFonts w:cs="Times New Roman"/>
      <w:lang w:val="x-none" w:eastAsia="x-none"/>
    </w:rPr>
  </w:style>
  <w:style w:type="paragraph" w:customStyle="1" w:styleId="af">
    <w:name w:val="Содержимое таблицы"/>
    <w:basedOn w:val="a"/>
  </w:style>
  <w:style w:type="paragraph" w:styleId="af0">
    <w:name w:val="Balloon Text"/>
    <w:basedOn w:val="a"/>
    <w:link w:val="af1"/>
    <w:uiPriority w:val="99"/>
    <w:semiHidden/>
    <w:unhideWhenUsed/>
    <w:rsid w:val="00677881"/>
    <w:pPr>
      <w:spacing w:after="0" w:line="240" w:lineRule="auto"/>
    </w:pPr>
    <w:rPr>
      <w:rFonts w:ascii="Tahoma" w:hAnsi="Tahoma" w:cs="Times New Roman"/>
      <w:sz w:val="16"/>
      <w:szCs w:val="16"/>
      <w:lang w:val="x-none" w:eastAsia="x-none"/>
    </w:rPr>
  </w:style>
  <w:style w:type="character" w:customStyle="1" w:styleId="af1">
    <w:name w:val="Текст выноски Знак"/>
    <w:link w:val="af0"/>
    <w:uiPriority w:val="99"/>
    <w:semiHidden/>
    <w:rsid w:val="00677881"/>
    <w:rPr>
      <w:rFonts w:ascii="Tahoma" w:eastAsia="Segoe UI" w:hAnsi="Tahoma" w:cs="Tahoma"/>
      <w:kern w:val="1"/>
      <w:sz w:val="16"/>
      <w:szCs w:val="16"/>
    </w:rPr>
  </w:style>
  <w:style w:type="table" w:styleId="af2">
    <w:name w:val="Table Grid"/>
    <w:basedOn w:val="a1"/>
    <w:uiPriority w:val="59"/>
    <w:rsid w:val="00BD0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84694D"/>
    <w:rPr>
      <w:b/>
      <w:sz w:val="24"/>
      <w:szCs w:val="24"/>
      <w:lang w:val="en-GB"/>
    </w:rPr>
  </w:style>
  <w:style w:type="paragraph" w:styleId="af3">
    <w:name w:val="Body Text Indent"/>
    <w:basedOn w:val="a"/>
    <w:link w:val="af4"/>
    <w:uiPriority w:val="99"/>
    <w:semiHidden/>
    <w:unhideWhenUsed/>
    <w:rsid w:val="0084694D"/>
    <w:pPr>
      <w:spacing w:after="120"/>
      <w:ind w:left="283"/>
    </w:pPr>
    <w:rPr>
      <w:rFonts w:cs="Times New Roman"/>
      <w:lang w:val="x-none" w:eastAsia="x-none"/>
    </w:rPr>
  </w:style>
  <w:style w:type="character" w:customStyle="1" w:styleId="af4">
    <w:name w:val="Основной текст с отступом Знак"/>
    <w:link w:val="af3"/>
    <w:uiPriority w:val="99"/>
    <w:semiHidden/>
    <w:rsid w:val="0084694D"/>
    <w:rPr>
      <w:rFonts w:ascii="Calibri" w:eastAsia="Segoe UI" w:hAnsi="Calibri" w:cs="Tahoma"/>
      <w:kern w:val="1"/>
      <w:sz w:val="22"/>
      <w:szCs w:val="22"/>
    </w:rPr>
  </w:style>
  <w:style w:type="paragraph" w:styleId="af5">
    <w:name w:val="footer"/>
    <w:basedOn w:val="a"/>
    <w:link w:val="af6"/>
    <w:uiPriority w:val="99"/>
    <w:unhideWhenUsed/>
    <w:rsid w:val="00F11CEC"/>
    <w:pPr>
      <w:tabs>
        <w:tab w:val="center" w:pos="4677"/>
        <w:tab w:val="right" w:pos="9355"/>
      </w:tabs>
    </w:pPr>
    <w:rPr>
      <w:rFonts w:cs="Times New Roman"/>
      <w:lang w:val="x-none" w:eastAsia="x-none"/>
    </w:rPr>
  </w:style>
  <w:style w:type="character" w:customStyle="1" w:styleId="af6">
    <w:name w:val="Нижний колонтитул Знак"/>
    <w:link w:val="af5"/>
    <w:uiPriority w:val="99"/>
    <w:rsid w:val="00F11CEC"/>
    <w:rPr>
      <w:rFonts w:ascii="Calibri" w:eastAsia="Segoe UI" w:hAnsi="Calibri" w:cs="Tahoma"/>
      <w:kern w:val="1"/>
      <w:sz w:val="22"/>
      <w:szCs w:val="22"/>
    </w:rPr>
  </w:style>
  <w:style w:type="character" w:styleId="af7">
    <w:name w:val="annotation reference"/>
    <w:uiPriority w:val="99"/>
    <w:semiHidden/>
    <w:unhideWhenUsed/>
    <w:rsid w:val="0095489F"/>
    <w:rPr>
      <w:sz w:val="16"/>
      <w:szCs w:val="16"/>
    </w:rPr>
  </w:style>
  <w:style w:type="paragraph" w:styleId="af8">
    <w:name w:val="annotation text"/>
    <w:basedOn w:val="a"/>
    <w:link w:val="af9"/>
    <w:uiPriority w:val="99"/>
    <w:semiHidden/>
    <w:unhideWhenUsed/>
    <w:rsid w:val="0095489F"/>
    <w:rPr>
      <w:rFonts w:cs="Times New Roman"/>
      <w:sz w:val="20"/>
      <w:szCs w:val="20"/>
      <w:lang w:val="x-none" w:eastAsia="x-none"/>
    </w:rPr>
  </w:style>
  <w:style w:type="character" w:customStyle="1" w:styleId="af9">
    <w:name w:val="Текст примечания Знак"/>
    <w:link w:val="af8"/>
    <w:uiPriority w:val="99"/>
    <w:semiHidden/>
    <w:rsid w:val="0095489F"/>
    <w:rPr>
      <w:rFonts w:ascii="Calibri" w:eastAsia="Segoe UI" w:hAnsi="Calibri" w:cs="Tahoma"/>
      <w:kern w:val="1"/>
    </w:rPr>
  </w:style>
  <w:style w:type="paragraph" w:styleId="afa">
    <w:name w:val="annotation subject"/>
    <w:basedOn w:val="af8"/>
    <w:next w:val="af8"/>
    <w:link w:val="afb"/>
    <w:uiPriority w:val="99"/>
    <w:semiHidden/>
    <w:unhideWhenUsed/>
    <w:rsid w:val="0095489F"/>
    <w:rPr>
      <w:b/>
      <w:bCs/>
    </w:rPr>
  </w:style>
  <w:style w:type="character" w:customStyle="1" w:styleId="afb">
    <w:name w:val="Тема примечания Знак"/>
    <w:link w:val="afa"/>
    <w:uiPriority w:val="99"/>
    <w:semiHidden/>
    <w:rsid w:val="0095489F"/>
    <w:rPr>
      <w:rFonts w:ascii="Calibri" w:eastAsia="Segoe UI" w:hAnsi="Calibri" w:cs="Tahoma"/>
      <w:b/>
      <w:bCs/>
      <w:kern w:val="1"/>
    </w:rPr>
  </w:style>
  <w:style w:type="character" w:customStyle="1" w:styleId="30">
    <w:name w:val="Заголовок 3 Знак"/>
    <w:link w:val="3"/>
    <w:uiPriority w:val="9"/>
    <w:semiHidden/>
    <w:rsid w:val="00A67295"/>
    <w:rPr>
      <w:rFonts w:ascii="Cambria" w:eastAsia="Times New Roman" w:hAnsi="Cambria" w:cs="Times New Roman"/>
      <w:b/>
      <w:bCs/>
      <w:kern w:val="1"/>
      <w:sz w:val="26"/>
      <w:szCs w:val="26"/>
    </w:rPr>
  </w:style>
  <w:style w:type="paragraph" w:styleId="a5">
    <w:name w:val="List Paragraph"/>
    <w:basedOn w:val="a"/>
    <w:link w:val="a4"/>
    <w:uiPriority w:val="99"/>
    <w:qFormat/>
    <w:rsid w:val="00A67295"/>
    <w:pPr>
      <w:widowControl w:val="0"/>
      <w:suppressAutoHyphens w:val="0"/>
      <w:spacing w:after="0" w:line="260" w:lineRule="exact"/>
      <w:ind w:left="720"/>
      <w:contextualSpacing/>
    </w:pPr>
    <w:rPr>
      <w:rFonts w:ascii="Arial" w:eastAsia="Times New Roman" w:hAnsi="Arial" w:cs="Times New Roman"/>
      <w:kern w:val="0"/>
      <w:sz w:val="20"/>
      <w:szCs w:val="24"/>
      <w:lang w:val="en-GB" w:eastAsia="x-none"/>
    </w:rPr>
  </w:style>
  <w:style w:type="paragraph" w:customStyle="1" w:styleId="NESNormal">
    <w:name w:val="NES Normal"/>
    <w:basedOn w:val="a"/>
    <w:link w:val="NESNormalChar"/>
    <w:autoRedefine/>
    <w:rsid w:val="00A67295"/>
    <w:pPr>
      <w:widowControl w:val="0"/>
      <w:tabs>
        <w:tab w:val="left" w:pos="567"/>
      </w:tabs>
      <w:suppressAutoHyphens w:val="0"/>
      <w:spacing w:after="0" w:line="240" w:lineRule="auto"/>
      <w:ind w:firstLine="567"/>
      <w:jc w:val="both"/>
    </w:pPr>
    <w:rPr>
      <w:rFonts w:ascii="Times New Roman" w:eastAsia="Times New Roman" w:hAnsi="Times New Roman" w:cs="Times New Roman"/>
      <w:kern w:val="0"/>
      <w:sz w:val="28"/>
      <w:szCs w:val="28"/>
      <w:lang w:val="x-none" w:eastAsia="en-AU"/>
    </w:rPr>
  </w:style>
  <w:style w:type="character" w:customStyle="1" w:styleId="NESNormalChar">
    <w:name w:val="NES Normal Char"/>
    <w:link w:val="NESNormal"/>
    <w:rsid w:val="00A67295"/>
    <w:rPr>
      <w:sz w:val="28"/>
      <w:szCs w:val="28"/>
      <w:lang w:eastAsia="en-AU"/>
    </w:rPr>
  </w:style>
  <w:style w:type="paragraph" w:customStyle="1" w:styleId="NESHeading2">
    <w:name w:val="NES Heading 2"/>
    <w:basedOn w:val="1"/>
    <w:next w:val="NESNormal"/>
    <w:link w:val="NESHeading2CharChar"/>
    <w:autoRedefine/>
    <w:rsid w:val="00A67295"/>
    <w:pPr>
      <w:ind w:left="0" w:firstLine="567"/>
    </w:pPr>
    <w:rPr>
      <w:b w:val="0"/>
      <w:szCs w:val="28"/>
      <w:lang w:val="kk-KZ" w:eastAsia="en-AU"/>
    </w:rPr>
  </w:style>
  <w:style w:type="character" w:customStyle="1" w:styleId="NESHeading2CharChar">
    <w:name w:val="NES Heading 2 Char Char"/>
    <w:link w:val="NESHeading2"/>
    <w:rsid w:val="00A67295"/>
    <w:rPr>
      <w:sz w:val="24"/>
      <w:szCs w:val="28"/>
      <w:lang w:val="kk-KZ" w:eastAsia="en-AU"/>
    </w:rPr>
  </w:style>
  <w:style w:type="paragraph" w:customStyle="1" w:styleId="CIELegalHeading1">
    <w:name w:val="CIE Legal Heading 1"/>
    <w:basedOn w:val="1"/>
    <w:next w:val="CIELegalHeading2"/>
    <w:rsid w:val="00A67295"/>
    <w:pPr>
      <w:keepNext/>
      <w:numPr>
        <w:numId w:val="10"/>
      </w:numPr>
      <w:tabs>
        <w:tab w:val="clear" w:pos="340"/>
        <w:tab w:val="num" w:pos="720"/>
      </w:tabs>
      <w:spacing w:before="240"/>
      <w:ind w:left="720" w:hanging="360"/>
      <w:jc w:val="left"/>
    </w:pPr>
    <w:rPr>
      <w:rFonts w:ascii="Arial" w:hAnsi="Arial" w:cs="Arial"/>
      <w:bCs/>
      <w:kern w:val="32"/>
      <w:sz w:val="22"/>
      <w:szCs w:val="32"/>
      <w:lang w:eastAsia="en-GB"/>
    </w:rPr>
  </w:style>
  <w:style w:type="paragraph" w:customStyle="1" w:styleId="CIELegalHeading2">
    <w:name w:val="CIE Legal Heading 2"/>
    <w:basedOn w:val="2"/>
    <w:rsid w:val="00A67295"/>
    <w:pPr>
      <w:widowControl w:val="0"/>
      <w:numPr>
        <w:ilvl w:val="1"/>
        <w:numId w:val="10"/>
      </w:numPr>
      <w:tabs>
        <w:tab w:val="clear" w:pos="907"/>
        <w:tab w:val="num" w:pos="1440"/>
      </w:tabs>
      <w:suppressAutoHyphens w:val="0"/>
      <w:spacing w:after="0" w:line="240" w:lineRule="auto"/>
      <w:ind w:left="1440" w:hanging="360"/>
    </w:pPr>
    <w:rPr>
      <w:rFonts w:ascii="Arial" w:hAnsi="Arial" w:cs="Arial"/>
      <w:b w:val="0"/>
      <w:i w:val="0"/>
      <w:kern w:val="0"/>
      <w:sz w:val="22"/>
      <w:szCs w:val="22"/>
      <w:lang w:val="en-GB" w:eastAsia="en-GB"/>
    </w:rPr>
  </w:style>
  <w:style w:type="paragraph" w:customStyle="1" w:styleId="CIELegalHeading3">
    <w:name w:val="CIE Legal Heading 3"/>
    <w:basedOn w:val="3"/>
    <w:rsid w:val="00A67295"/>
    <w:pPr>
      <w:widowControl w:val="0"/>
      <w:numPr>
        <w:ilvl w:val="2"/>
        <w:numId w:val="10"/>
      </w:numPr>
      <w:tabs>
        <w:tab w:val="clear" w:pos="1588"/>
        <w:tab w:val="num" w:pos="2160"/>
      </w:tabs>
      <w:suppressAutoHyphens w:val="0"/>
      <w:spacing w:after="0" w:line="240" w:lineRule="auto"/>
      <w:ind w:left="2160" w:hanging="360"/>
    </w:pPr>
    <w:rPr>
      <w:rFonts w:ascii="Arial" w:hAnsi="Arial" w:cs="Arial"/>
      <w:b w:val="0"/>
      <w:kern w:val="0"/>
      <w:sz w:val="22"/>
      <w:lang w:val="en-GB" w:eastAsia="en-GB"/>
    </w:rPr>
  </w:style>
  <w:style w:type="paragraph" w:customStyle="1" w:styleId="CIELegalHeading4">
    <w:name w:val="CIE Legal Heading 4"/>
    <w:basedOn w:val="4"/>
    <w:rsid w:val="00A67295"/>
    <w:pPr>
      <w:widowControl w:val="0"/>
      <w:numPr>
        <w:ilvl w:val="3"/>
        <w:numId w:val="10"/>
      </w:numPr>
      <w:tabs>
        <w:tab w:val="clear" w:pos="2552"/>
        <w:tab w:val="num" w:pos="360"/>
        <w:tab w:val="num" w:pos="2880"/>
      </w:tabs>
      <w:suppressAutoHyphens w:val="0"/>
      <w:spacing w:after="0" w:line="240" w:lineRule="auto"/>
      <w:ind w:left="2880" w:hanging="360"/>
    </w:pPr>
    <w:rPr>
      <w:rFonts w:ascii="Arial" w:hAnsi="Arial" w:cs="Arial"/>
      <w:b w:val="0"/>
      <w:kern w:val="0"/>
      <w:sz w:val="22"/>
      <w:lang w:val="en-GB" w:eastAsia="en-GB"/>
    </w:rPr>
  </w:style>
  <w:style w:type="character" w:customStyle="1" w:styleId="20">
    <w:name w:val="Заголовок 2 Знак"/>
    <w:link w:val="2"/>
    <w:uiPriority w:val="9"/>
    <w:semiHidden/>
    <w:rsid w:val="00A67295"/>
    <w:rPr>
      <w:rFonts w:ascii="Cambria" w:eastAsia="Times New Roman" w:hAnsi="Cambria" w:cs="Times New Roman"/>
      <w:b/>
      <w:bCs/>
      <w:i/>
      <w:iCs/>
      <w:kern w:val="1"/>
      <w:sz w:val="28"/>
      <w:szCs w:val="28"/>
    </w:rPr>
  </w:style>
  <w:style w:type="character" w:customStyle="1" w:styleId="40">
    <w:name w:val="Заголовок 4 Знак"/>
    <w:link w:val="4"/>
    <w:uiPriority w:val="9"/>
    <w:semiHidden/>
    <w:rsid w:val="00A67295"/>
    <w:rPr>
      <w:rFonts w:ascii="Calibri" w:eastAsia="Times New Roman" w:hAnsi="Calibri" w:cs="Times New Roman"/>
      <w:b/>
      <w:bCs/>
      <w:kern w:val="1"/>
      <w:sz w:val="28"/>
      <w:szCs w:val="28"/>
    </w:rPr>
  </w:style>
  <w:style w:type="paragraph" w:customStyle="1" w:styleId="Default">
    <w:name w:val="Default"/>
    <w:uiPriority w:val="99"/>
    <w:rsid w:val="00F552D6"/>
    <w:pPr>
      <w:autoSpaceDE w:val="0"/>
      <w:autoSpaceDN w:val="0"/>
      <w:adjustRightInd w:val="0"/>
    </w:pPr>
    <w:rPr>
      <w:rFonts w:ascii="Arial" w:hAnsi="Arial" w:cs="Arial"/>
      <w:color w:val="000000"/>
      <w:sz w:val="24"/>
      <w:szCs w:val="24"/>
      <w:lang w:val="en-GB" w:eastAsia="en-GB"/>
    </w:rPr>
  </w:style>
  <w:style w:type="paragraph" w:styleId="afc">
    <w:name w:val="Document Map"/>
    <w:basedOn w:val="a"/>
    <w:link w:val="afd"/>
    <w:uiPriority w:val="99"/>
    <w:semiHidden/>
    <w:unhideWhenUsed/>
    <w:rsid w:val="00604B9E"/>
    <w:rPr>
      <w:rFonts w:ascii="Tahoma" w:hAnsi="Tahoma" w:cs="Times New Roman"/>
      <w:sz w:val="16"/>
      <w:szCs w:val="16"/>
      <w:lang w:val="x-none" w:eastAsia="x-none"/>
    </w:rPr>
  </w:style>
  <w:style w:type="character" w:customStyle="1" w:styleId="afd">
    <w:name w:val="Схема документа Знак"/>
    <w:link w:val="afc"/>
    <w:uiPriority w:val="99"/>
    <w:semiHidden/>
    <w:rsid w:val="00604B9E"/>
    <w:rPr>
      <w:rFonts w:ascii="Tahoma" w:eastAsia="Segoe UI" w:hAnsi="Tahoma" w:cs="Tahoma"/>
      <w:kern w:val="1"/>
      <w:sz w:val="16"/>
      <w:szCs w:val="16"/>
    </w:rPr>
  </w:style>
  <w:style w:type="character" w:customStyle="1" w:styleId="ae">
    <w:name w:val="Верхний колонтитул Знак"/>
    <w:link w:val="ad"/>
    <w:uiPriority w:val="99"/>
    <w:rsid w:val="00F76E40"/>
    <w:rPr>
      <w:rFonts w:ascii="Calibri" w:eastAsia="Segoe UI" w:hAnsi="Calibri" w:cs="Tahoma"/>
      <w:kern w:val="1"/>
      <w:sz w:val="22"/>
      <w:szCs w:val="22"/>
    </w:rPr>
  </w:style>
  <w:style w:type="paragraph" w:styleId="afe">
    <w:name w:val="Normal (Web)"/>
    <w:basedOn w:val="a"/>
    <w:uiPriority w:val="99"/>
    <w:unhideWhenUsed/>
    <w:rsid w:val="00D50479"/>
    <w:pPr>
      <w:suppressAutoHyphens w:val="0"/>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ESTableText">
    <w:name w:val="NES Table Text"/>
    <w:basedOn w:val="a"/>
    <w:autoRedefine/>
    <w:rsid w:val="00FA4AB5"/>
    <w:pPr>
      <w:widowControl w:val="0"/>
      <w:suppressAutoHyphens w:val="0"/>
      <w:spacing w:before="60" w:after="0" w:line="260" w:lineRule="exact"/>
    </w:pPr>
    <w:rPr>
      <w:rFonts w:ascii="Times New Roman" w:eastAsia="Times New Roman" w:hAnsi="Times New Roman" w:cs="Arial"/>
      <w:b/>
      <w:bCs/>
      <w:kern w:val="0"/>
      <w:sz w:val="24"/>
      <w:szCs w:val="20"/>
      <w:lang w:eastAsia="en-US"/>
    </w:rPr>
  </w:style>
  <w:style w:type="character" w:customStyle="1" w:styleId="31">
    <w:name w:val="Основной текст (3)_"/>
    <w:link w:val="32"/>
    <w:locked/>
    <w:rsid w:val="007A62C9"/>
    <w:rPr>
      <w:rFonts w:ascii="Sylfaen" w:eastAsia="Sylfaen" w:hAnsi="Sylfaen" w:cs="Sylfaen"/>
      <w:sz w:val="26"/>
      <w:szCs w:val="26"/>
      <w:shd w:val="clear" w:color="auto" w:fill="FFFFFF"/>
    </w:rPr>
  </w:style>
  <w:style w:type="paragraph" w:customStyle="1" w:styleId="32">
    <w:name w:val="Основной текст (3)"/>
    <w:basedOn w:val="a"/>
    <w:link w:val="31"/>
    <w:rsid w:val="007A62C9"/>
    <w:pPr>
      <w:widowControl w:val="0"/>
      <w:shd w:val="clear" w:color="auto" w:fill="FFFFFF"/>
      <w:suppressAutoHyphens w:val="0"/>
      <w:spacing w:after="3840" w:line="322" w:lineRule="exact"/>
      <w:jc w:val="both"/>
    </w:pPr>
    <w:rPr>
      <w:rFonts w:ascii="Sylfaen" w:eastAsia="Sylfaen" w:hAnsi="Sylfaen" w:cs="Times New Roman"/>
      <w:kern w:val="0"/>
      <w:sz w:val="26"/>
      <w:szCs w:val="26"/>
      <w:lang w:val="x-none" w:eastAsia="x-none"/>
    </w:rPr>
  </w:style>
  <w:style w:type="paragraph" w:customStyle="1" w:styleId="c0">
    <w:name w:val="c0"/>
    <w:basedOn w:val="a"/>
    <w:rsid w:val="007A62C9"/>
    <w:pPr>
      <w:suppressAutoHyphens w:val="0"/>
      <w:spacing w:before="90" w:after="90" w:line="240" w:lineRule="auto"/>
    </w:pPr>
    <w:rPr>
      <w:rFonts w:ascii="Times New Roman" w:eastAsia="Times New Roman" w:hAnsi="Times New Roman" w:cs="Times New Roman"/>
      <w:kern w:val="0"/>
      <w:sz w:val="24"/>
      <w:szCs w:val="24"/>
    </w:rPr>
  </w:style>
  <w:style w:type="character" w:customStyle="1" w:styleId="c1">
    <w:name w:val="c1"/>
    <w:basedOn w:val="a0"/>
    <w:rsid w:val="007A62C9"/>
  </w:style>
  <w:style w:type="paragraph" w:styleId="21">
    <w:name w:val="Body Text 2"/>
    <w:basedOn w:val="a"/>
    <w:link w:val="22"/>
    <w:uiPriority w:val="99"/>
    <w:unhideWhenUsed/>
    <w:rsid w:val="00D50563"/>
    <w:pPr>
      <w:suppressAutoHyphens w:val="0"/>
      <w:spacing w:after="120" w:line="480" w:lineRule="auto"/>
    </w:pPr>
    <w:rPr>
      <w:rFonts w:eastAsia="Times New Roman" w:cs="Times New Roman"/>
      <w:kern w:val="0"/>
    </w:rPr>
  </w:style>
  <w:style w:type="character" w:customStyle="1" w:styleId="22">
    <w:name w:val="Основной текст 2 Знак"/>
    <w:link w:val="21"/>
    <w:uiPriority w:val="99"/>
    <w:rsid w:val="00D50563"/>
    <w:rPr>
      <w:rFonts w:ascii="Calibri" w:eastAsia="Times New Roman" w:hAnsi="Calibri" w:cs="Times New Roman"/>
      <w:sz w:val="22"/>
      <w:szCs w:val="22"/>
    </w:rPr>
  </w:style>
  <w:style w:type="character" w:customStyle="1" w:styleId="FontStyle19">
    <w:name w:val="Font Style19"/>
    <w:rsid w:val="00D50563"/>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03"/>
    <w:pPr>
      <w:suppressAutoHyphens/>
      <w:spacing w:after="200" w:line="276" w:lineRule="auto"/>
    </w:pPr>
    <w:rPr>
      <w:rFonts w:ascii="Calibri" w:eastAsia="Segoe UI" w:hAnsi="Calibri" w:cs="Tahoma"/>
      <w:kern w:val="1"/>
      <w:sz w:val="22"/>
      <w:szCs w:val="22"/>
    </w:rPr>
  </w:style>
  <w:style w:type="paragraph" w:styleId="1">
    <w:name w:val="heading 1"/>
    <w:basedOn w:val="a"/>
    <w:next w:val="a"/>
    <w:link w:val="10"/>
    <w:uiPriority w:val="9"/>
    <w:qFormat/>
    <w:rsid w:val="0084694D"/>
    <w:pPr>
      <w:widowControl w:val="0"/>
      <w:suppressAutoHyphens w:val="0"/>
      <w:spacing w:after="0" w:line="240" w:lineRule="auto"/>
      <w:ind w:left="794"/>
      <w:jc w:val="both"/>
      <w:outlineLvl w:val="0"/>
    </w:pPr>
    <w:rPr>
      <w:rFonts w:ascii="Times New Roman" w:eastAsia="Times New Roman" w:hAnsi="Times New Roman" w:cs="Times New Roman"/>
      <w:b/>
      <w:kern w:val="0"/>
      <w:sz w:val="24"/>
      <w:szCs w:val="24"/>
      <w:lang w:val="en-GB" w:eastAsia="x-none"/>
    </w:rPr>
  </w:style>
  <w:style w:type="paragraph" w:styleId="2">
    <w:name w:val="heading 2"/>
    <w:basedOn w:val="a"/>
    <w:next w:val="a"/>
    <w:link w:val="20"/>
    <w:uiPriority w:val="9"/>
    <w:qFormat/>
    <w:rsid w:val="00A67295"/>
    <w:pPr>
      <w:keepNext/>
      <w:spacing w:before="240" w:after="6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A67295"/>
    <w:pPr>
      <w:keepNext/>
      <w:spacing w:before="240" w:after="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67295"/>
    <w:pPr>
      <w:keepNext/>
      <w:spacing w:before="240" w:after="60"/>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Emphasis"/>
    <w:qFormat/>
    <w:rPr>
      <w:b/>
      <w:bCs/>
      <w:i/>
      <w:iCs/>
      <w:spacing w:val="10"/>
    </w:rPr>
  </w:style>
  <w:style w:type="character" w:customStyle="1" w:styleId="a4">
    <w:name w:val="Абзац списка Знак"/>
    <w:link w:val="a5"/>
    <w:uiPriority w:val="99"/>
    <w:rPr>
      <w:rFonts w:ascii="Arial" w:eastAsia="Times New Roman" w:hAnsi="Arial" w:cs="Times New Roman"/>
      <w:szCs w:val="24"/>
      <w:lang w:val="en-GB"/>
    </w:rPr>
  </w:style>
  <w:style w:type="character" w:customStyle="1" w:styleId="12">
    <w:name w:val="Строгий1"/>
    <w:rPr>
      <w:b/>
      <w:bCs/>
    </w:rPr>
  </w:style>
  <w:style w:type="character" w:customStyle="1" w:styleId="ListLabel1">
    <w:name w:val="ListLabel 1"/>
    <w:rPr>
      <w:rFonts w:ascii="Times New Roman" w:hAnsi="Times New Roman" w:cs="Times New Roman"/>
      <w:sz w:val="28"/>
    </w:rPr>
  </w:style>
  <w:style w:type="character" w:customStyle="1" w:styleId="ListLabel2">
    <w:name w:val="ListLabel 2"/>
    <w:rPr>
      <w:rFonts w:eastAsia="Calibri"/>
    </w:rPr>
  </w:style>
  <w:style w:type="character" w:customStyle="1" w:styleId="ListLabel3">
    <w:name w:val="ListLabel 3"/>
    <w:rPr>
      <w:rFonts w:ascii="Times New Roman" w:eastAsia="Calibri" w:hAnsi="Times New Roman" w:cs="Times New Roman"/>
      <w:b/>
      <w:sz w:val="28"/>
      <w:szCs w:val="28"/>
    </w:rPr>
  </w:style>
  <w:style w:type="character" w:customStyle="1" w:styleId="ListLabel4">
    <w:name w:val="ListLabel 4"/>
    <w:rPr>
      <w:rFonts w:eastAsia="Times New Roman"/>
      <w:color w:val="000000"/>
    </w:rPr>
  </w:style>
  <w:style w:type="character" w:customStyle="1" w:styleId="ListLabel5">
    <w:name w:val="ListLabel 5"/>
    <w:rPr>
      <w:rFonts w:ascii="Times New Roman" w:eastAsia="Times New Roman" w:hAnsi="Times New Roman"/>
      <w:b/>
      <w:sz w:val="28"/>
    </w:rPr>
  </w:style>
  <w:style w:type="character" w:customStyle="1" w:styleId="ListLabel6">
    <w:name w:val="ListLabel 6"/>
    <w:rPr>
      <w:rFonts w:eastAsia="Calibri" w:cs="Times New Roman"/>
      <w:color w:val="00000A"/>
      <w:sz w:val="28"/>
    </w:rPr>
  </w:style>
  <w:style w:type="character" w:customStyle="1" w:styleId="a6">
    <w:name w:val="Символ нумерации"/>
    <w:rPr>
      <w:rFonts w:ascii="Times New Roman" w:hAnsi="Times New Roman"/>
      <w:sz w:val="28"/>
      <w:szCs w:val="28"/>
    </w:rPr>
  </w:style>
  <w:style w:type="paragraph" w:customStyle="1" w:styleId="a7">
    <w:name w:val="Заголовок"/>
    <w:basedOn w:val="a"/>
    <w:next w:val="a8"/>
    <w:pPr>
      <w:keepNext/>
      <w:spacing w:before="240" w:after="120"/>
    </w:pPr>
    <w:rPr>
      <w:rFonts w:ascii="Liberation Sans" w:eastAsia="Lucida Sans Unicode" w:hAnsi="Liberation Sans" w:cs="Mangal"/>
      <w:sz w:val="28"/>
      <w:szCs w:val="28"/>
    </w:rPr>
  </w:style>
  <w:style w:type="paragraph" w:styleId="a8">
    <w:name w:val="Body Text"/>
    <w:basedOn w:val="a"/>
    <w:pPr>
      <w:spacing w:after="140" w:line="288" w:lineRule="auto"/>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ab">
    <w:name w:val="Без отступов"/>
    <w:basedOn w:val="a"/>
    <w:pPr>
      <w:widowControl w:val="0"/>
      <w:spacing w:before="120" w:after="120" w:line="240" w:lineRule="auto"/>
      <w:jc w:val="both"/>
    </w:pPr>
    <w:rPr>
      <w:rFonts w:ascii="Times New Roman" w:eastAsia="Times-Roman" w:hAnsi="Times New Roman" w:cs="Times New Roman"/>
      <w:sz w:val="28"/>
      <w:szCs w:val="20"/>
    </w:rPr>
  </w:style>
  <w:style w:type="paragraph" w:customStyle="1" w:styleId="14">
    <w:name w:val="Знак Знак Знак1"/>
    <w:basedOn w:val="a"/>
    <w:autoRedefine/>
    <w:pPr>
      <w:spacing w:after="160" w:line="240" w:lineRule="exact"/>
    </w:pPr>
    <w:rPr>
      <w:rFonts w:ascii="Times New Roman" w:eastAsia="SimSun" w:hAnsi="Times New Roman" w:cs="Times New Roman"/>
      <w:b/>
      <w:sz w:val="28"/>
      <w:szCs w:val="24"/>
      <w:lang w:val="en-US" w:eastAsia="en-US"/>
    </w:rPr>
  </w:style>
  <w:style w:type="paragraph" w:customStyle="1" w:styleId="15">
    <w:name w:val="Абзац списка1"/>
    <w:basedOn w:val="a"/>
    <w:pPr>
      <w:widowControl w:val="0"/>
      <w:spacing w:after="0" w:line="260" w:lineRule="exact"/>
      <w:ind w:left="720"/>
      <w:contextualSpacing/>
    </w:pPr>
    <w:rPr>
      <w:rFonts w:ascii="Arial" w:eastAsia="Times New Roman" w:hAnsi="Arial" w:cs="Times New Roman"/>
      <w:szCs w:val="24"/>
      <w:lang w:val="en-GB"/>
    </w:rPr>
  </w:style>
  <w:style w:type="paragraph" w:customStyle="1" w:styleId="16">
    <w:name w:val="Без интервала1"/>
    <w:pPr>
      <w:suppressAutoHyphens/>
    </w:pPr>
    <w:rPr>
      <w:rFonts w:ascii="Calibri" w:eastAsia="Segoe UI" w:hAnsi="Calibri" w:cs="Tahoma"/>
      <w:kern w:val="1"/>
      <w:sz w:val="22"/>
      <w:szCs w:val="22"/>
    </w:rPr>
  </w:style>
  <w:style w:type="paragraph" w:customStyle="1" w:styleId="ac">
    <w:name w:val="Стиль"/>
    <w:pPr>
      <w:widowControl w:val="0"/>
      <w:suppressAutoHyphens/>
    </w:pPr>
    <w:rPr>
      <w:rFonts w:ascii="Arial" w:hAnsi="Arial" w:cs="Arial"/>
      <w:kern w:val="1"/>
      <w:sz w:val="24"/>
      <w:szCs w:val="24"/>
    </w:rPr>
  </w:style>
  <w:style w:type="paragraph" w:styleId="ad">
    <w:name w:val="header"/>
    <w:basedOn w:val="a"/>
    <w:link w:val="ae"/>
    <w:uiPriority w:val="99"/>
    <w:rPr>
      <w:rFonts w:cs="Times New Roman"/>
      <w:lang w:val="x-none" w:eastAsia="x-none"/>
    </w:rPr>
  </w:style>
  <w:style w:type="paragraph" w:customStyle="1" w:styleId="af">
    <w:name w:val="Содержимое таблицы"/>
    <w:basedOn w:val="a"/>
  </w:style>
  <w:style w:type="paragraph" w:styleId="af0">
    <w:name w:val="Balloon Text"/>
    <w:basedOn w:val="a"/>
    <w:link w:val="af1"/>
    <w:uiPriority w:val="99"/>
    <w:semiHidden/>
    <w:unhideWhenUsed/>
    <w:rsid w:val="00677881"/>
    <w:pPr>
      <w:spacing w:after="0" w:line="240" w:lineRule="auto"/>
    </w:pPr>
    <w:rPr>
      <w:rFonts w:ascii="Tahoma" w:hAnsi="Tahoma" w:cs="Times New Roman"/>
      <w:sz w:val="16"/>
      <w:szCs w:val="16"/>
      <w:lang w:val="x-none" w:eastAsia="x-none"/>
    </w:rPr>
  </w:style>
  <w:style w:type="character" w:customStyle="1" w:styleId="af1">
    <w:name w:val="Текст выноски Знак"/>
    <w:link w:val="af0"/>
    <w:uiPriority w:val="99"/>
    <w:semiHidden/>
    <w:rsid w:val="00677881"/>
    <w:rPr>
      <w:rFonts w:ascii="Tahoma" w:eastAsia="Segoe UI" w:hAnsi="Tahoma" w:cs="Tahoma"/>
      <w:kern w:val="1"/>
      <w:sz w:val="16"/>
      <w:szCs w:val="16"/>
    </w:rPr>
  </w:style>
  <w:style w:type="table" w:styleId="af2">
    <w:name w:val="Table Grid"/>
    <w:basedOn w:val="a1"/>
    <w:uiPriority w:val="59"/>
    <w:rsid w:val="00BD0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84694D"/>
    <w:rPr>
      <w:b/>
      <w:sz w:val="24"/>
      <w:szCs w:val="24"/>
      <w:lang w:val="en-GB"/>
    </w:rPr>
  </w:style>
  <w:style w:type="paragraph" w:styleId="af3">
    <w:name w:val="Body Text Indent"/>
    <w:basedOn w:val="a"/>
    <w:link w:val="af4"/>
    <w:uiPriority w:val="99"/>
    <w:semiHidden/>
    <w:unhideWhenUsed/>
    <w:rsid w:val="0084694D"/>
    <w:pPr>
      <w:spacing w:after="120"/>
      <w:ind w:left="283"/>
    </w:pPr>
    <w:rPr>
      <w:rFonts w:cs="Times New Roman"/>
      <w:lang w:val="x-none" w:eastAsia="x-none"/>
    </w:rPr>
  </w:style>
  <w:style w:type="character" w:customStyle="1" w:styleId="af4">
    <w:name w:val="Основной текст с отступом Знак"/>
    <w:link w:val="af3"/>
    <w:uiPriority w:val="99"/>
    <w:semiHidden/>
    <w:rsid w:val="0084694D"/>
    <w:rPr>
      <w:rFonts w:ascii="Calibri" w:eastAsia="Segoe UI" w:hAnsi="Calibri" w:cs="Tahoma"/>
      <w:kern w:val="1"/>
      <w:sz w:val="22"/>
      <w:szCs w:val="22"/>
    </w:rPr>
  </w:style>
  <w:style w:type="paragraph" w:styleId="af5">
    <w:name w:val="footer"/>
    <w:basedOn w:val="a"/>
    <w:link w:val="af6"/>
    <w:uiPriority w:val="99"/>
    <w:unhideWhenUsed/>
    <w:rsid w:val="00F11CEC"/>
    <w:pPr>
      <w:tabs>
        <w:tab w:val="center" w:pos="4677"/>
        <w:tab w:val="right" w:pos="9355"/>
      </w:tabs>
    </w:pPr>
    <w:rPr>
      <w:rFonts w:cs="Times New Roman"/>
      <w:lang w:val="x-none" w:eastAsia="x-none"/>
    </w:rPr>
  </w:style>
  <w:style w:type="character" w:customStyle="1" w:styleId="af6">
    <w:name w:val="Нижний колонтитул Знак"/>
    <w:link w:val="af5"/>
    <w:uiPriority w:val="99"/>
    <w:rsid w:val="00F11CEC"/>
    <w:rPr>
      <w:rFonts w:ascii="Calibri" w:eastAsia="Segoe UI" w:hAnsi="Calibri" w:cs="Tahoma"/>
      <w:kern w:val="1"/>
      <w:sz w:val="22"/>
      <w:szCs w:val="22"/>
    </w:rPr>
  </w:style>
  <w:style w:type="character" w:styleId="af7">
    <w:name w:val="annotation reference"/>
    <w:uiPriority w:val="99"/>
    <w:semiHidden/>
    <w:unhideWhenUsed/>
    <w:rsid w:val="0095489F"/>
    <w:rPr>
      <w:sz w:val="16"/>
      <w:szCs w:val="16"/>
    </w:rPr>
  </w:style>
  <w:style w:type="paragraph" w:styleId="af8">
    <w:name w:val="annotation text"/>
    <w:basedOn w:val="a"/>
    <w:link w:val="af9"/>
    <w:uiPriority w:val="99"/>
    <w:semiHidden/>
    <w:unhideWhenUsed/>
    <w:rsid w:val="0095489F"/>
    <w:rPr>
      <w:rFonts w:cs="Times New Roman"/>
      <w:sz w:val="20"/>
      <w:szCs w:val="20"/>
      <w:lang w:val="x-none" w:eastAsia="x-none"/>
    </w:rPr>
  </w:style>
  <w:style w:type="character" w:customStyle="1" w:styleId="af9">
    <w:name w:val="Текст примечания Знак"/>
    <w:link w:val="af8"/>
    <w:uiPriority w:val="99"/>
    <w:semiHidden/>
    <w:rsid w:val="0095489F"/>
    <w:rPr>
      <w:rFonts w:ascii="Calibri" w:eastAsia="Segoe UI" w:hAnsi="Calibri" w:cs="Tahoma"/>
      <w:kern w:val="1"/>
    </w:rPr>
  </w:style>
  <w:style w:type="paragraph" w:styleId="afa">
    <w:name w:val="annotation subject"/>
    <w:basedOn w:val="af8"/>
    <w:next w:val="af8"/>
    <w:link w:val="afb"/>
    <w:uiPriority w:val="99"/>
    <w:semiHidden/>
    <w:unhideWhenUsed/>
    <w:rsid w:val="0095489F"/>
    <w:rPr>
      <w:b/>
      <w:bCs/>
    </w:rPr>
  </w:style>
  <w:style w:type="character" w:customStyle="1" w:styleId="afb">
    <w:name w:val="Тема примечания Знак"/>
    <w:link w:val="afa"/>
    <w:uiPriority w:val="99"/>
    <w:semiHidden/>
    <w:rsid w:val="0095489F"/>
    <w:rPr>
      <w:rFonts w:ascii="Calibri" w:eastAsia="Segoe UI" w:hAnsi="Calibri" w:cs="Tahoma"/>
      <w:b/>
      <w:bCs/>
      <w:kern w:val="1"/>
    </w:rPr>
  </w:style>
  <w:style w:type="character" w:customStyle="1" w:styleId="30">
    <w:name w:val="Заголовок 3 Знак"/>
    <w:link w:val="3"/>
    <w:uiPriority w:val="9"/>
    <w:semiHidden/>
    <w:rsid w:val="00A67295"/>
    <w:rPr>
      <w:rFonts w:ascii="Cambria" w:eastAsia="Times New Roman" w:hAnsi="Cambria" w:cs="Times New Roman"/>
      <w:b/>
      <w:bCs/>
      <w:kern w:val="1"/>
      <w:sz w:val="26"/>
      <w:szCs w:val="26"/>
    </w:rPr>
  </w:style>
  <w:style w:type="paragraph" w:styleId="a5">
    <w:name w:val="List Paragraph"/>
    <w:basedOn w:val="a"/>
    <w:link w:val="a4"/>
    <w:uiPriority w:val="99"/>
    <w:qFormat/>
    <w:rsid w:val="00A67295"/>
    <w:pPr>
      <w:widowControl w:val="0"/>
      <w:suppressAutoHyphens w:val="0"/>
      <w:spacing w:after="0" w:line="260" w:lineRule="exact"/>
      <w:ind w:left="720"/>
      <w:contextualSpacing/>
    </w:pPr>
    <w:rPr>
      <w:rFonts w:ascii="Arial" w:eastAsia="Times New Roman" w:hAnsi="Arial" w:cs="Times New Roman"/>
      <w:kern w:val="0"/>
      <w:sz w:val="20"/>
      <w:szCs w:val="24"/>
      <w:lang w:val="en-GB" w:eastAsia="x-none"/>
    </w:rPr>
  </w:style>
  <w:style w:type="paragraph" w:customStyle="1" w:styleId="NESNormal">
    <w:name w:val="NES Normal"/>
    <w:basedOn w:val="a"/>
    <w:link w:val="NESNormalChar"/>
    <w:autoRedefine/>
    <w:rsid w:val="00A67295"/>
    <w:pPr>
      <w:widowControl w:val="0"/>
      <w:tabs>
        <w:tab w:val="left" w:pos="567"/>
      </w:tabs>
      <w:suppressAutoHyphens w:val="0"/>
      <w:spacing w:after="0" w:line="240" w:lineRule="auto"/>
      <w:ind w:firstLine="567"/>
      <w:jc w:val="both"/>
    </w:pPr>
    <w:rPr>
      <w:rFonts w:ascii="Times New Roman" w:eastAsia="Times New Roman" w:hAnsi="Times New Roman" w:cs="Times New Roman"/>
      <w:kern w:val="0"/>
      <w:sz w:val="28"/>
      <w:szCs w:val="28"/>
      <w:lang w:val="x-none" w:eastAsia="en-AU"/>
    </w:rPr>
  </w:style>
  <w:style w:type="character" w:customStyle="1" w:styleId="NESNormalChar">
    <w:name w:val="NES Normal Char"/>
    <w:link w:val="NESNormal"/>
    <w:rsid w:val="00A67295"/>
    <w:rPr>
      <w:sz w:val="28"/>
      <w:szCs w:val="28"/>
      <w:lang w:eastAsia="en-AU"/>
    </w:rPr>
  </w:style>
  <w:style w:type="paragraph" w:customStyle="1" w:styleId="NESHeading2">
    <w:name w:val="NES Heading 2"/>
    <w:basedOn w:val="1"/>
    <w:next w:val="NESNormal"/>
    <w:link w:val="NESHeading2CharChar"/>
    <w:autoRedefine/>
    <w:rsid w:val="00A67295"/>
    <w:pPr>
      <w:ind w:left="0" w:firstLine="567"/>
    </w:pPr>
    <w:rPr>
      <w:b w:val="0"/>
      <w:szCs w:val="28"/>
      <w:lang w:val="kk-KZ" w:eastAsia="en-AU"/>
    </w:rPr>
  </w:style>
  <w:style w:type="character" w:customStyle="1" w:styleId="NESHeading2CharChar">
    <w:name w:val="NES Heading 2 Char Char"/>
    <w:link w:val="NESHeading2"/>
    <w:rsid w:val="00A67295"/>
    <w:rPr>
      <w:sz w:val="24"/>
      <w:szCs w:val="28"/>
      <w:lang w:val="kk-KZ" w:eastAsia="en-AU"/>
    </w:rPr>
  </w:style>
  <w:style w:type="paragraph" w:customStyle="1" w:styleId="CIELegalHeading1">
    <w:name w:val="CIE Legal Heading 1"/>
    <w:basedOn w:val="1"/>
    <w:next w:val="CIELegalHeading2"/>
    <w:rsid w:val="00A67295"/>
    <w:pPr>
      <w:keepNext/>
      <w:numPr>
        <w:numId w:val="10"/>
      </w:numPr>
      <w:tabs>
        <w:tab w:val="clear" w:pos="340"/>
        <w:tab w:val="num" w:pos="720"/>
      </w:tabs>
      <w:spacing w:before="240"/>
      <w:ind w:left="720" w:hanging="360"/>
      <w:jc w:val="left"/>
    </w:pPr>
    <w:rPr>
      <w:rFonts w:ascii="Arial" w:hAnsi="Arial" w:cs="Arial"/>
      <w:bCs/>
      <w:kern w:val="32"/>
      <w:sz w:val="22"/>
      <w:szCs w:val="32"/>
      <w:lang w:eastAsia="en-GB"/>
    </w:rPr>
  </w:style>
  <w:style w:type="paragraph" w:customStyle="1" w:styleId="CIELegalHeading2">
    <w:name w:val="CIE Legal Heading 2"/>
    <w:basedOn w:val="2"/>
    <w:rsid w:val="00A67295"/>
    <w:pPr>
      <w:widowControl w:val="0"/>
      <w:numPr>
        <w:ilvl w:val="1"/>
        <w:numId w:val="10"/>
      </w:numPr>
      <w:tabs>
        <w:tab w:val="clear" w:pos="907"/>
        <w:tab w:val="num" w:pos="1440"/>
      </w:tabs>
      <w:suppressAutoHyphens w:val="0"/>
      <w:spacing w:after="0" w:line="240" w:lineRule="auto"/>
      <w:ind w:left="1440" w:hanging="360"/>
    </w:pPr>
    <w:rPr>
      <w:rFonts w:ascii="Arial" w:hAnsi="Arial" w:cs="Arial"/>
      <w:b w:val="0"/>
      <w:i w:val="0"/>
      <w:kern w:val="0"/>
      <w:sz w:val="22"/>
      <w:szCs w:val="22"/>
      <w:lang w:val="en-GB" w:eastAsia="en-GB"/>
    </w:rPr>
  </w:style>
  <w:style w:type="paragraph" w:customStyle="1" w:styleId="CIELegalHeading3">
    <w:name w:val="CIE Legal Heading 3"/>
    <w:basedOn w:val="3"/>
    <w:rsid w:val="00A67295"/>
    <w:pPr>
      <w:widowControl w:val="0"/>
      <w:numPr>
        <w:ilvl w:val="2"/>
        <w:numId w:val="10"/>
      </w:numPr>
      <w:tabs>
        <w:tab w:val="clear" w:pos="1588"/>
        <w:tab w:val="num" w:pos="2160"/>
      </w:tabs>
      <w:suppressAutoHyphens w:val="0"/>
      <w:spacing w:after="0" w:line="240" w:lineRule="auto"/>
      <w:ind w:left="2160" w:hanging="360"/>
    </w:pPr>
    <w:rPr>
      <w:rFonts w:ascii="Arial" w:hAnsi="Arial" w:cs="Arial"/>
      <w:b w:val="0"/>
      <w:kern w:val="0"/>
      <w:sz w:val="22"/>
      <w:lang w:val="en-GB" w:eastAsia="en-GB"/>
    </w:rPr>
  </w:style>
  <w:style w:type="paragraph" w:customStyle="1" w:styleId="CIELegalHeading4">
    <w:name w:val="CIE Legal Heading 4"/>
    <w:basedOn w:val="4"/>
    <w:rsid w:val="00A67295"/>
    <w:pPr>
      <w:widowControl w:val="0"/>
      <w:numPr>
        <w:ilvl w:val="3"/>
        <w:numId w:val="10"/>
      </w:numPr>
      <w:tabs>
        <w:tab w:val="clear" w:pos="2552"/>
        <w:tab w:val="num" w:pos="360"/>
        <w:tab w:val="num" w:pos="2880"/>
      </w:tabs>
      <w:suppressAutoHyphens w:val="0"/>
      <w:spacing w:after="0" w:line="240" w:lineRule="auto"/>
      <w:ind w:left="2880" w:hanging="360"/>
    </w:pPr>
    <w:rPr>
      <w:rFonts w:ascii="Arial" w:hAnsi="Arial" w:cs="Arial"/>
      <w:b w:val="0"/>
      <w:kern w:val="0"/>
      <w:sz w:val="22"/>
      <w:lang w:val="en-GB" w:eastAsia="en-GB"/>
    </w:rPr>
  </w:style>
  <w:style w:type="character" w:customStyle="1" w:styleId="20">
    <w:name w:val="Заголовок 2 Знак"/>
    <w:link w:val="2"/>
    <w:uiPriority w:val="9"/>
    <w:semiHidden/>
    <w:rsid w:val="00A67295"/>
    <w:rPr>
      <w:rFonts w:ascii="Cambria" w:eastAsia="Times New Roman" w:hAnsi="Cambria" w:cs="Times New Roman"/>
      <w:b/>
      <w:bCs/>
      <w:i/>
      <w:iCs/>
      <w:kern w:val="1"/>
      <w:sz w:val="28"/>
      <w:szCs w:val="28"/>
    </w:rPr>
  </w:style>
  <w:style w:type="character" w:customStyle="1" w:styleId="40">
    <w:name w:val="Заголовок 4 Знак"/>
    <w:link w:val="4"/>
    <w:uiPriority w:val="9"/>
    <w:semiHidden/>
    <w:rsid w:val="00A67295"/>
    <w:rPr>
      <w:rFonts w:ascii="Calibri" w:eastAsia="Times New Roman" w:hAnsi="Calibri" w:cs="Times New Roman"/>
      <w:b/>
      <w:bCs/>
      <w:kern w:val="1"/>
      <w:sz w:val="28"/>
      <w:szCs w:val="28"/>
    </w:rPr>
  </w:style>
  <w:style w:type="paragraph" w:customStyle="1" w:styleId="Default">
    <w:name w:val="Default"/>
    <w:uiPriority w:val="99"/>
    <w:rsid w:val="00F552D6"/>
    <w:pPr>
      <w:autoSpaceDE w:val="0"/>
      <w:autoSpaceDN w:val="0"/>
      <w:adjustRightInd w:val="0"/>
    </w:pPr>
    <w:rPr>
      <w:rFonts w:ascii="Arial" w:hAnsi="Arial" w:cs="Arial"/>
      <w:color w:val="000000"/>
      <w:sz w:val="24"/>
      <w:szCs w:val="24"/>
      <w:lang w:val="en-GB" w:eastAsia="en-GB"/>
    </w:rPr>
  </w:style>
  <w:style w:type="paragraph" w:styleId="afc">
    <w:name w:val="Document Map"/>
    <w:basedOn w:val="a"/>
    <w:link w:val="afd"/>
    <w:uiPriority w:val="99"/>
    <w:semiHidden/>
    <w:unhideWhenUsed/>
    <w:rsid w:val="00604B9E"/>
    <w:rPr>
      <w:rFonts w:ascii="Tahoma" w:hAnsi="Tahoma" w:cs="Times New Roman"/>
      <w:sz w:val="16"/>
      <w:szCs w:val="16"/>
      <w:lang w:val="x-none" w:eastAsia="x-none"/>
    </w:rPr>
  </w:style>
  <w:style w:type="character" w:customStyle="1" w:styleId="afd">
    <w:name w:val="Схема документа Знак"/>
    <w:link w:val="afc"/>
    <w:uiPriority w:val="99"/>
    <w:semiHidden/>
    <w:rsid w:val="00604B9E"/>
    <w:rPr>
      <w:rFonts w:ascii="Tahoma" w:eastAsia="Segoe UI" w:hAnsi="Tahoma" w:cs="Tahoma"/>
      <w:kern w:val="1"/>
      <w:sz w:val="16"/>
      <w:szCs w:val="16"/>
    </w:rPr>
  </w:style>
  <w:style w:type="character" w:customStyle="1" w:styleId="ae">
    <w:name w:val="Верхний колонтитул Знак"/>
    <w:link w:val="ad"/>
    <w:uiPriority w:val="99"/>
    <w:rsid w:val="00F76E40"/>
    <w:rPr>
      <w:rFonts w:ascii="Calibri" w:eastAsia="Segoe UI" w:hAnsi="Calibri" w:cs="Tahoma"/>
      <w:kern w:val="1"/>
      <w:sz w:val="22"/>
      <w:szCs w:val="22"/>
    </w:rPr>
  </w:style>
  <w:style w:type="paragraph" w:styleId="afe">
    <w:name w:val="Normal (Web)"/>
    <w:basedOn w:val="a"/>
    <w:uiPriority w:val="99"/>
    <w:unhideWhenUsed/>
    <w:rsid w:val="00D50479"/>
    <w:pPr>
      <w:suppressAutoHyphens w:val="0"/>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ESTableText">
    <w:name w:val="NES Table Text"/>
    <w:basedOn w:val="a"/>
    <w:autoRedefine/>
    <w:rsid w:val="00FA4AB5"/>
    <w:pPr>
      <w:widowControl w:val="0"/>
      <w:suppressAutoHyphens w:val="0"/>
      <w:spacing w:before="60" w:after="0" w:line="260" w:lineRule="exact"/>
    </w:pPr>
    <w:rPr>
      <w:rFonts w:ascii="Times New Roman" w:eastAsia="Times New Roman" w:hAnsi="Times New Roman" w:cs="Arial"/>
      <w:b/>
      <w:bCs/>
      <w:kern w:val="0"/>
      <w:sz w:val="24"/>
      <w:szCs w:val="20"/>
      <w:lang w:eastAsia="en-US"/>
    </w:rPr>
  </w:style>
  <w:style w:type="character" w:customStyle="1" w:styleId="31">
    <w:name w:val="Основной текст (3)_"/>
    <w:link w:val="32"/>
    <w:locked/>
    <w:rsid w:val="007A62C9"/>
    <w:rPr>
      <w:rFonts w:ascii="Sylfaen" w:eastAsia="Sylfaen" w:hAnsi="Sylfaen" w:cs="Sylfaen"/>
      <w:sz w:val="26"/>
      <w:szCs w:val="26"/>
      <w:shd w:val="clear" w:color="auto" w:fill="FFFFFF"/>
    </w:rPr>
  </w:style>
  <w:style w:type="paragraph" w:customStyle="1" w:styleId="32">
    <w:name w:val="Основной текст (3)"/>
    <w:basedOn w:val="a"/>
    <w:link w:val="31"/>
    <w:rsid w:val="007A62C9"/>
    <w:pPr>
      <w:widowControl w:val="0"/>
      <w:shd w:val="clear" w:color="auto" w:fill="FFFFFF"/>
      <w:suppressAutoHyphens w:val="0"/>
      <w:spacing w:after="3840" w:line="322" w:lineRule="exact"/>
      <w:jc w:val="both"/>
    </w:pPr>
    <w:rPr>
      <w:rFonts w:ascii="Sylfaen" w:eastAsia="Sylfaen" w:hAnsi="Sylfaen" w:cs="Times New Roman"/>
      <w:kern w:val="0"/>
      <w:sz w:val="26"/>
      <w:szCs w:val="26"/>
      <w:lang w:val="x-none" w:eastAsia="x-none"/>
    </w:rPr>
  </w:style>
  <w:style w:type="paragraph" w:customStyle="1" w:styleId="c0">
    <w:name w:val="c0"/>
    <w:basedOn w:val="a"/>
    <w:rsid w:val="007A62C9"/>
    <w:pPr>
      <w:suppressAutoHyphens w:val="0"/>
      <w:spacing w:before="90" w:after="90" w:line="240" w:lineRule="auto"/>
    </w:pPr>
    <w:rPr>
      <w:rFonts w:ascii="Times New Roman" w:eastAsia="Times New Roman" w:hAnsi="Times New Roman" w:cs="Times New Roman"/>
      <w:kern w:val="0"/>
      <w:sz w:val="24"/>
      <w:szCs w:val="24"/>
    </w:rPr>
  </w:style>
  <w:style w:type="character" w:customStyle="1" w:styleId="c1">
    <w:name w:val="c1"/>
    <w:basedOn w:val="a0"/>
    <w:rsid w:val="007A62C9"/>
  </w:style>
  <w:style w:type="paragraph" w:styleId="21">
    <w:name w:val="Body Text 2"/>
    <w:basedOn w:val="a"/>
    <w:link w:val="22"/>
    <w:uiPriority w:val="99"/>
    <w:unhideWhenUsed/>
    <w:rsid w:val="00D50563"/>
    <w:pPr>
      <w:suppressAutoHyphens w:val="0"/>
      <w:spacing w:after="120" w:line="480" w:lineRule="auto"/>
    </w:pPr>
    <w:rPr>
      <w:rFonts w:eastAsia="Times New Roman" w:cs="Times New Roman"/>
      <w:kern w:val="0"/>
    </w:rPr>
  </w:style>
  <w:style w:type="character" w:customStyle="1" w:styleId="22">
    <w:name w:val="Основной текст 2 Знак"/>
    <w:link w:val="21"/>
    <w:uiPriority w:val="99"/>
    <w:rsid w:val="00D50563"/>
    <w:rPr>
      <w:rFonts w:ascii="Calibri" w:eastAsia="Times New Roman" w:hAnsi="Calibri" w:cs="Times New Roman"/>
      <w:sz w:val="22"/>
      <w:szCs w:val="22"/>
    </w:rPr>
  </w:style>
  <w:style w:type="character" w:customStyle="1" w:styleId="FontStyle19">
    <w:name w:val="Font Style19"/>
    <w:rsid w:val="00D50563"/>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637747">
      <w:bodyDiv w:val="1"/>
      <w:marLeft w:val="0"/>
      <w:marRight w:val="0"/>
      <w:marTop w:val="0"/>
      <w:marBottom w:val="0"/>
      <w:divBdr>
        <w:top w:val="none" w:sz="0" w:space="0" w:color="auto"/>
        <w:left w:val="none" w:sz="0" w:space="0" w:color="auto"/>
        <w:bottom w:val="none" w:sz="0" w:space="0" w:color="auto"/>
        <w:right w:val="none" w:sz="0" w:space="0" w:color="auto"/>
      </w:divBdr>
    </w:div>
    <w:div w:id="409735365">
      <w:bodyDiv w:val="1"/>
      <w:marLeft w:val="0"/>
      <w:marRight w:val="0"/>
      <w:marTop w:val="0"/>
      <w:marBottom w:val="0"/>
      <w:divBdr>
        <w:top w:val="none" w:sz="0" w:space="0" w:color="auto"/>
        <w:left w:val="none" w:sz="0" w:space="0" w:color="auto"/>
        <w:bottom w:val="none" w:sz="0" w:space="0" w:color="auto"/>
        <w:right w:val="none" w:sz="0" w:space="0" w:color="auto"/>
      </w:divBdr>
    </w:div>
    <w:div w:id="818883095">
      <w:bodyDiv w:val="1"/>
      <w:marLeft w:val="0"/>
      <w:marRight w:val="0"/>
      <w:marTop w:val="0"/>
      <w:marBottom w:val="0"/>
      <w:divBdr>
        <w:top w:val="none" w:sz="0" w:space="0" w:color="auto"/>
        <w:left w:val="none" w:sz="0" w:space="0" w:color="auto"/>
        <w:bottom w:val="none" w:sz="0" w:space="0" w:color="auto"/>
        <w:right w:val="none" w:sz="0" w:space="0" w:color="auto"/>
      </w:divBdr>
    </w:div>
    <w:div w:id="1319654359">
      <w:bodyDiv w:val="1"/>
      <w:marLeft w:val="0"/>
      <w:marRight w:val="0"/>
      <w:marTop w:val="0"/>
      <w:marBottom w:val="0"/>
      <w:divBdr>
        <w:top w:val="none" w:sz="0" w:space="0" w:color="auto"/>
        <w:left w:val="none" w:sz="0" w:space="0" w:color="auto"/>
        <w:bottom w:val="none" w:sz="0" w:space="0" w:color="auto"/>
        <w:right w:val="none" w:sz="0" w:space="0" w:color="auto"/>
      </w:divBdr>
    </w:div>
    <w:div w:id="1470979842">
      <w:bodyDiv w:val="1"/>
      <w:marLeft w:val="0"/>
      <w:marRight w:val="0"/>
      <w:marTop w:val="0"/>
      <w:marBottom w:val="0"/>
      <w:divBdr>
        <w:top w:val="none" w:sz="0" w:space="0" w:color="auto"/>
        <w:left w:val="none" w:sz="0" w:space="0" w:color="auto"/>
        <w:bottom w:val="none" w:sz="0" w:space="0" w:color="auto"/>
        <w:right w:val="none" w:sz="0" w:space="0" w:color="auto"/>
      </w:divBdr>
      <w:divsChild>
        <w:div w:id="1574924245">
          <w:marLeft w:val="0"/>
          <w:marRight w:val="0"/>
          <w:marTop w:val="0"/>
          <w:marBottom w:val="0"/>
          <w:divBdr>
            <w:top w:val="none" w:sz="0" w:space="0" w:color="auto"/>
            <w:left w:val="none" w:sz="0" w:space="0" w:color="auto"/>
            <w:bottom w:val="none" w:sz="0" w:space="0" w:color="auto"/>
            <w:right w:val="none" w:sz="0" w:space="0" w:color="auto"/>
          </w:divBdr>
          <w:divsChild>
            <w:div w:id="949631770">
              <w:marLeft w:val="0"/>
              <w:marRight w:val="0"/>
              <w:marTop w:val="0"/>
              <w:marBottom w:val="0"/>
              <w:divBdr>
                <w:top w:val="none" w:sz="0" w:space="0" w:color="auto"/>
                <w:left w:val="none" w:sz="0" w:space="0" w:color="auto"/>
                <w:bottom w:val="none" w:sz="0" w:space="0" w:color="auto"/>
                <w:right w:val="none" w:sz="0" w:space="0" w:color="auto"/>
              </w:divBdr>
              <w:divsChild>
                <w:div w:id="1212838761">
                  <w:marLeft w:val="0"/>
                  <w:marRight w:val="0"/>
                  <w:marTop w:val="0"/>
                  <w:marBottom w:val="0"/>
                  <w:divBdr>
                    <w:top w:val="none" w:sz="0" w:space="0" w:color="auto"/>
                    <w:left w:val="none" w:sz="0" w:space="0" w:color="auto"/>
                    <w:bottom w:val="none" w:sz="0" w:space="0" w:color="auto"/>
                    <w:right w:val="none" w:sz="0" w:space="0" w:color="auto"/>
                  </w:divBdr>
                  <w:divsChild>
                    <w:div w:id="156815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29562">
      <w:bodyDiv w:val="1"/>
      <w:marLeft w:val="0"/>
      <w:marRight w:val="0"/>
      <w:marTop w:val="0"/>
      <w:marBottom w:val="0"/>
      <w:divBdr>
        <w:top w:val="none" w:sz="0" w:space="0" w:color="auto"/>
        <w:left w:val="none" w:sz="0" w:space="0" w:color="auto"/>
        <w:bottom w:val="none" w:sz="0" w:space="0" w:color="auto"/>
        <w:right w:val="none" w:sz="0" w:space="0" w:color="auto"/>
      </w:divBdr>
    </w:div>
    <w:div w:id="1808938764">
      <w:bodyDiv w:val="1"/>
      <w:marLeft w:val="0"/>
      <w:marRight w:val="0"/>
      <w:marTop w:val="0"/>
      <w:marBottom w:val="0"/>
      <w:divBdr>
        <w:top w:val="none" w:sz="0" w:space="0" w:color="auto"/>
        <w:left w:val="none" w:sz="0" w:space="0" w:color="auto"/>
        <w:bottom w:val="none" w:sz="0" w:space="0" w:color="auto"/>
        <w:right w:val="none" w:sz="0" w:space="0" w:color="auto"/>
      </w:divBdr>
    </w:div>
    <w:div w:id="213444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73F29-5566-4C5E-9FC4-2A45793B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59</Pages>
  <Words>19489</Words>
  <Characters>111092</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Шадырова Айжан</cp:lastModifiedBy>
  <cp:revision>13</cp:revision>
  <cp:lastPrinted>2018-07-02T01:41:00Z</cp:lastPrinted>
  <dcterms:created xsi:type="dcterms:W3CDTF">2018-08-14T10:28:00Z</dcterms:created>
  <dcterms:modified xsi:type="dcterms:W3CDTF">2018-10-02T12:01:00Z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